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emf" ContentType="image/x-emf"/>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A299A" w:rsidRDefault="003A299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p>
    <w:p w:rsidR="003A299A" w:rsidRDefault="003A299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постановлению администрации</w:t>
      </w:r>
    </w:p>
    <w:p w:rsidR="003A299A" w:rsidRDefault="003A29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Раменского городского округа</w:t>
      </w:r>
    </w:p>
    <w:p w:rsidR="003A299A" w:rsidRDefault="003A299A">
      <w:pPr>
        <w:spacing w:line="100" w:lineRule="atLeast"/>
        <w:jc w:val="center"/>
        <w:rPr>
          <w:rFonts w:ascii="Times New Roman" w:hAnsi="Times New Roman" w:cs="Times New Roman"/>
          <w:sz w:val="32"/>
          <w:szCs w:val="32"/>
        </w:rPr>
      </w:pPr>
      <w:r>
        <w:rPr>
          <w:rFonts w:ascii="Times New Roman" w:hAnsi="Times New Roman" w:cs="Times New Roman"/>
          <w:sz w:val="24"/>
          <w:szCs w:val="24"/>
        </w:rPr>
        <w:t xml:space="preserve">                                                                                                         от_____________№____________</w:t>
      </w:r>
    </w:p>
    <w:p w:rsidR="003A299A" w:rsidRDefault="003A299A">
      <w:pPr>
        <w:pStyle w:val="ConsPlusNormal0"/>
        <w:spacing w:line="276" w:lineRule="auto"/>
        <w:ind w:firstLine="540"/>
        <w:jc w:val="right"/>
        <w:rPr>
          <w:rFonts w:ascii="Times New Roman" w:hAnsi="Times New Roman" w:cs="Times New Roman"/>
          <w:sz w:val="32"/>
          <w:szCs w:val="32"/>
        </w:rPr>
      </w:pPr>
    </w:p>
    <w:p w:rsidR="003A299A" w:rsidRDefault="003A299A">
      <w:pPr>
        <w:pStyle w:val="ConsPlusNormal0"/>
        <w:spacing w:line="276" w:lineRule="auto"/>
        <w:ind w:firstLine="540"/>
        <w:jc w:val="right"/>
        <w:rPr>
          <w:rFonts w:ascii="Times New Roman" w:hAnsi="Times New Roman" w:cs="Times New Roman"/>
          <w:b/>
          <w:sz w:val="24"/>
          <w:szCs w:val="24"/>
        </w:rPr>
      </w:pPr>
    </w:p>
    <w:p w:rsidR="003A299A" w:rsidRDefault="003A299A">
      <w:pPr>
        <w:pStyle w:val="ConsPlusNormal0"/>
        <w:ind w:firstLine="540"/>
        <w:jc w:val="center"/>
        <w:rPr>
          <w:color w:val="00000A"/>
        </w:rPr>
      </w:pPr>
      <w:r>
        <w:rPr>
          <w:rFonts w:ascii="Times New Roman" w:hAnsi="Times New Roman" w:cs="Times New Roman"/>
          <w:sz w:val="24"/>
          <w:szCs w:val="24"/>
        </w:rPr>
        <w:t>Административный регламент</w:t>
      </w:r>
    </w:p>
    <w:p w:rsidR="003A299A" w:rsidRDefault="003A299A">
      <w:pPr>
        <w:pStyle w:val="Default"/>
        <w:jc w:val="center"/>
        <w:rPr>
          <w:b/>
          <w:color w:val="00000A"/>
        </w:rPr>
      </w:pPr>
      <w:r>
        <w:rPr>
          <w:color w:val="00000A"/>
        </w:rPr>
        <w:t>предоставления муниципальной услуги 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pStyle w:val="Default"/>
        <w:jc w:val="center"/>
        <w:rPr>
          <w:b/>
          <w:color w:val="00000A"/>
        </w:rPr>
      </w:pPr>
    </w:p>
    <w:p w:rsidR="003A299A" w:rsidRDefault="003A299A">
      <w:pPr>
        <w:pStyle w:val="Default"/>
        <w:spacing w:line="276" w:lineRule="auto"/>
        <w:jc w:val="center"/>
        <w:rPr>
          <w:b/>
          <w:color w:val="00000A"/>
        </w:rPr>
      </w:pPr>
    </w:p>
    <w:p w:rsidR="003A299A" w:rsidRDefault="003A299A">
      <w:pPr>
        <w:pStyle w:val="Default"/>
        <w:spacing w:line="276" w:lineRule="auto"/>
        <w:jc w:val="center"/>
        <w:rPr>
          <w:b/>
          <w:color w:val="00000A"/>
        </w:rPr>
      </w:pPr>
    </w:p>
    <w:p w:rsidR="003A299A" w:rsidRDefault="003A299A">
      <w:pPr>
        <w:pStyle w:val="Default"/>
        <w:spacing w:line="276" w:lineRule="auto"/>
        <w:jc w:val="center"/>
        <w:rPr>
          <w:b/>
          <w:color w:val="00000A"/>
        </w:rPr>
      </w:pPr>
      <w:r>
        <w:rPr>
          <w:b/>
          <w:color w:val="00000A"/>
        </w:rPr>
        <w:t>Список разделов</w:t>
      </w:r>
    </w:p>
    <w:p w:rsidR="003A299A" w:rsidRDefault="003A299A">
      <w:pPr>
        <w:pStyle w:val="Default"/>
        <w:spacing w:line="276" w:lineRule="auto"/>
        <w:jc w:val="center"/>
        <w:rPr>
          <w:b/>
          <w:color w:val="00000A"/>
        </w:rPr>
      </w:pPr>
    </w:p>
    <w:p w:rsidR="003A299A" w:rsidRDefault="003A299A">
      <w:pPr>
        <w:pStyle w:val="Default"/>
        <w:spacing w:line="276" w:lineRule="auto"/>
        <w:jc w:val="center"/>
        <w:rPr>
          <w:b/>
          <w:color w:val="00000A"/>
        </w:rPr>
      </w:pPr>
    </w:p>
    <w:tbl>
      <w:tblPr>
        <w:tblW w:w="0" w:type="auto"/>
        <w:tblLayout w:type="fixed"/>
        <w:tblLook w:val="0000"/>
      </w:tblPr>
      <w:tblGrid>
        <w:gridCol w:w="8535"/>
        <w:gridCol w:w="1211"/>
      </w:tblGrid>
      <w:tr w:rsidR="003A299A">
        <w:tc>
          <w:tcPr>
            <w:tcW w:w="8535" w:type="dxa"/>
            <w:shd w:val="clear" w:color="auto" w:fill="auto"/>
          </w:tcPr>
          <w:p w:rsidR="003A299A"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lang w:val="en-US"/>
              </w:rPr>
              <w:t>I</w:t>
            </w:r>
            <w:r>
              <w:rPr>
                <w:rFonts w:ascii="Times New Roman" w:eastAsia="Times New Roman" w:hAnsi="Times New Roman" w:cs="Times New Roman"/>
                <w:b/>
                <w:sz w:val="24"/>
                <w:szCs w:val="24"/>
              </w:rPr>
              <w:t>. Общие положения</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4</w:t>
            </w:r>
          </w:p>
        </w:tc>
      </w:tr>
      <w:tr w:rsidR="003A299A">
        <w:tc>
          <w:tcPr>
            <w:tcW w:w="8535" w:type="dxa"/>
            <w:shd w:val="clear" w:color="auto" w:fill="auto"/>
          </w:tcPr>
          <w:p w:rsidR="003A299A" w:rsidRDefault="003A299A">
            <w:pPr>
              <w:pStyle w:val="ListParagraph"/>
              <w:widowControl w:val="0"/>
              <w:numPr>
                <w:ilvl w:val="0"/>
                <w:numId w:val="4"/>
              </w:numPr>
              <w:tabs>
                <w:tab w:val="left" w:pos="567"/>
              </w:tabs>
              <w:spacing w:after="0" w:line="100" w:lineRule="atLeast"/>
              <w:ind w:left="284"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регулирования Административного регламента</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4</w:t>
            </w:r>
          </w:p>
        </w:tc>
      </w:tr>
      <w:tr w:rsidR="003A299A">
        <w:tc>
          <w:tcPr>
            <w:tcW w:w="8535" w:type="dxa"/>
            <w:shd w:val="clear" w:color="auto" w:fill="auto"/>
          </w:tcPr>
          <w:p w:rsidR="003A299A" w:rsidRDefault="003A299A">
            <w:pPr>
              <w:pStyle w:val="ListParagraph"/>
              <w:widowControl w:val="0"/>
              <w:numPr>
                <w:ilvl w:val="0"/>
                <w:numId w:val="4"/>
              </w:numPr>
              <w:tabs>
                <w:tab w:val="left" w:pos="567"/>
              </w:tabs>
              <w:spacing w:after="0" w:line="100" w:lineRule="atLeast"/>
              <w:ind w:left="284"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имеющие право на получение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4</w:t>
            </w:r>
          </w:p>
        </w:tc>
      </w:tr>
      <w:tr w:rsidR="003A299A">
        <w:tc>
          <w:tcPr>
            <w:tcW w:w="8535" w:type="dxa"/>
            <w:shd w:val="clear" w:color="auto" w:fill="auto"/>
          </w:tcPr>
          <w:p w:rsidR="003A299A" w:rsidRDefault="003A299A">
            <w:pPr>
              <w:pStyle w:val="ListParagraph"/>
              <w:widowControl w:val="0"/>
              <w:numPr>
                <w:ilvl w:val="0"/>
                <w:numId w:val="4"/>
              </w:numPr>
              <w:tabs>
                <w:tab w:val="left" w:pos="567"/>
              </w:tabs>
              <w:spacing w:after="0" w:line="100" w:lineRule="atLeast"/>
              <w:ind w:left="284"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порядку информирования о порядке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5</w:t>
            </w:r>
          </w:p>
        </w:tc>
      </w:tr>
      <w:tr w:rsidR="003A299A">
        <w:tc>
          <w:tcPr>
            <w:tcW w:w="8535" w:type="dxa"/>
            <w:shd w:val="clear" w:color="auto" w:fill="auto"/>
          </w:tcPr>
          <w:p w:rsidR="003A299A" w:rsidRDefault="003A299A">
            <w:pPr>
              <w:pStyle w:val="ListParagraph"/>
              <w:widowControl w:val="0"/>
              <w:tabs>
                <w:tab w:val="left" w:pos="709"/>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lang w:val="en-US"/>
              </w:rPr>
              <w:t>II</w:t>
            </w:r>
            <w:r>
              <w:rPr>
                <w:rFonts w:ascii="Times New Roman" w:eastAsia="Times New Roman" w:hAnsi="Times New Roman" w:cs="Times New Roman"/>
                <w:b/>
                <w:sz w:val="24"/>
                <w:szCs w:val="24"/>
              </w:rPr>
              <w:t>. Стандарт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8</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4.Наименование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8</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Органы и организации, участвующие в предоставлении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8</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6.Основания для обращения и результаты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8</w:t>
            </w:r>
          </w:p>
        </w:tc>
      </w:tr>
      <w:tr w:rsidR="003A299A">
        <w:tc>
          <w:tcPr>
            <w:tcW w:w="8535" w:type="dxa"/>
            <w:shd w:val="clear" w:color="auto" w:fill="auto"/>
          </w:tcPr>
          <w:p w:rsidR="003A299A"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Срок регистрации заявления</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11</w:t>
            </w:r>
          </w:p>
        </w:tc>
      </w:tr>
      <w:tr w:rsidR="003A299A">
        <w:tc>
          <w:tcPr>
            <w:tcW w:w="8535" w:type="dxa"/>
            <w:shd w:val="clear" w:color="auto" w:fill="auto"/>
          </w:tcPr>
          <w:p w:rsidR="003A299A"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Срок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11</w:t>
            </w:r>
          </w:p>
        </w:tc>
      </w:tr>
      <w:tr w:rsidR="003A299A">
        <w:tc>
          <w:tcPr>
            <w:tcW w:w="8535" w:type="dxa"/>
            <w:shd w:val="clear" w:color="auto" w:fill="auto"/>
          </w:tcPr>
          <w:p w:rsidR="003A299A"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Правовые основания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11</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10.Исчерпывающий перечень документов, необходимых для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12</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11.Исчерпывающий перечень оснований для отказа в  регистрации документов, необходимых для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15</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Исчерпывающий перечень оснований для отказа в предоставлении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17</w:t>
            </w:r>
          </w:p>
        </w:tc>
      </w:tr>
      <w:tr w:rsidR="003A299A">
        <w:tc>
          <w:tcPr>
            <w:tcW w:w="8535" w:type="dxa"/>
            <w:shd w:val="clear" w:color="auto" w:fill="auto"/>
          </w:tcPr>
          <w:p w:rsidR="003A299A" w:rsidRDefault="003A299A">
            <w:pPr>
              <w:pStyle w:val="1110"/>
              <w:tabs>
                <w:tab w:val="left" w:pos="993"/>
                <w:tab w:val="left" w:pos="1276"/>
              </w:tabs>
              <w:spacing w:line="100" w:lineRule="atLeast"/>
              <w:ind w:left="284"/>
              <w:jc w:val="left"/>
              <w:rPr>
                <w:rFonts w:eastAsia="Times New Roman"/>
                <w:sz w:val="24"/>
                <w:szCs w:val="24"/>
              </w:rPr>
            </w:pPr>
            <w:r>
              <w:rPr>
                <w:rFonts w:eastAsia="Times New Roman"/>
                <w:sz w:val="24"/>
                <w:szCs w:val="24"/>
              </w:rPr>
              <w:t>13. Порядок, размер и основания взимания государственной пошлины или иной платы, взимаемой за предоставление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18</w:t>
            </w:r>
          </w:p>
        </w:tc>
      </w:tr>
      <w:tr w:rsidR="003A299A">
        <w:tc>
          <w:tcPr>
            <w:tcW w:w="8535" w:type="dxa"/>
            <w:shd w:val="clear" w:color="auto" w:fill="auto"/>
          </w:tcPr>
          <w:p w:rsidR="003A299A" w:rsidRDefault="003A299A">
            <w:pPr>
              <w:pStyle w:val="2-"/>
              <w:numPr>
                <w:ilvl w:val="0"/>
                <w:numId w:val="0"/>
              </w:numPr>
              <w:tabs>
                <w:tab w:val="left" w:pos="284"/>
              </w:tabs>
              <w:spacing w:before="0" w:after="0"/>
              <w:ind w:left="284"/>
              <w:jc w:val="both"/>
              <w:rPr>
                <w:b w:val="0"/>
                <w:i w:val="0"/>
                <w:sz w:val="24"/>
                <w:szCs w:val="24"/>
              </w:rPr>
            </w:pPr>
            <w:r>
              <w:rPr>
                <w:rFonts w:eastAsia="Times New Roman"/>
                <w:b w:val="0"/>
                <w:i w:val="0"/>
                <w:sz w:val="24"/>
                <w:szCs w:val="24"/>
              </w:rPr>
              <w:t>14. Перечень услуг, необходимых и обязательных для предоставления Муниципальной услуги,</w:t>
            </w:r>
            <w:r>
              <w:rPr>
                <w:b w:val="0"/>
                <w:i w:val="0"/>
                <w:sz w:val="24"/>
                <w:szCs w:val="24"/>
              </w:rPr>
              <w:t xml:space="preserve"> в том числе порядок, размер и основания взимания</w:t>
            </w:r>
          </w:p>
          <w:p w:rsidR="003A299A" w:rsidRDefault="003A299A">
            <w:pPr>
              <w:pStyle w:val="2-"/>
              <w:numPr>
                <w:ilvl w:val="0"/>
                <w:numId w:val="0"/>
              </w:numPr>
              <w:tabs>
                <w:tab w:val="left" w:pos="426"/>
              </w:tabs>
              <w:spacing w:before="0" w:after="0"/>
              <w:ind w:left="360" w:firstLine="284"/>
              <w:jc w:val="both"/>
              <w:rPr>
                <w:rFonts w:eastAsia="Times New Roman"/>
                <w:sz w:val="24"/>
                <w:szCs w:val="24"/>
              </w:rPr>
            </w:pPr>
            <w:r>
              <w:rPr>
                <w:b w:val="0"/>
                <w:i w:val="0"/>
                <w:sz w:val="24"/>
                <w:szCs w:val="24"/>
              </w:rPr>
              <w:t xml:space="preserve"> платы за предоставление таких услуг</w:t>
            </w:r>
          </w:p>
        </w:tc>
        <w:tc>
          <w:tcPr>
            <w:tcW w:w="1211" w:type="dxa"/>
            <w:shd w:val="clear" w:color="auto" w:fill="auto"/>
            <w:vAlign w:val="bottom"/>
          </w:tcPr>
          <w:p w:rsidR="003A299A" w:rsidRDefault="006B1A62">
            <w:pPr>
              <w:widowControl w:val="0"/>
              <w:spacing w:after="0"/>
              <w:jc w:val="center"/>
            </w:pPr>
            <w:r>
              <w:rPr>
                <w:rFonts w:ascii="Times New Roman" w:eastAsia="Times New Roman" w:hAnsi="Times New Roman" w:cs="Times New Roman"/>
                <w:sz w:val="24"/>
                <w:szCs w:val="24"/>
              </w:rPr>
              <w:t>20</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Способы предоставления Заявителем (представителем Заявителя) документов, необходимых для получения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20</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Способы получения Заявителем (представителем Заявителя) результатов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21</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Pr>
                <w:rFonts w:ascii="Times New Roman" w:eastAsia="Times New Roman" w:hAnsi="Times New Roman" w:cs="Times New Roman"/>
                <w:sz w:val="24"/>
                <w:szCs w:val="24"/>
              </w:rPr>
              <w:tab/>
              <w:t>Максимальный срок ожидания в очереди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22</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Pr>
                <w:rFonts w:ascii="Times New Roman" w:eastAsia="Times New Roman" w:hAnsi="Times New Roman" w:cs="Times New Roman"/>
                <w:sz w:val="24"/>
                <w:szCs w:val="24"/>
              </w:rPr>
              <w:tab/>
              <w:t>Требования к помещениям, в которых предоставляется Муниципальная услуга</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22</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r>
              <w:rPr>
                <w:rFonts w:ascii="Times New Roman" w:eastAsia="Times New Roman" w:hAnsi="Times New Roman" w:cs="Times New Roman"/>
                <w:sz w:val="24"/>
                <w:szCs w:val="24"/>
              </w:rPr>
              <w:tab/>
              <w:t>Показатели доступности и качества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22</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Pr>
                <w:rFonts w:ascii="Times New Roman" w:eastAsia="Times New Roman" w:hAnsi="Times New Roman" w:cs="Times New Roman"/>
                <w:sz w:val="24"/>
                <w:szCs w:val="24"/>
              </w:rPr>
              <w:tab/>
              <w:t>Требования к организации предоставления Муниципальной услуги в электронной форме</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22</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Pr>
                <w:rFonts w:ascii="Times New Roman" w:eastAsia="Times New Roman" w:hAnsi="Times New Roman" w:cs="Times New Roman"/>
                <w:sz w:val="24"/>
                <w:szCs w:val="24"/>
              </w:rPr>
              <w:tab/>
              <w:t>Требования к организации предоставления Муниципальной услуги в МФЦ</w:t>
            </w:r>
          </w:p>
        </w:tc>
        <w:tc>
          <w:tcPr>
            <w:tcW w:w="1211" w:type="dxa"/>
            <w:shd w:val="clear" w:color="auto" w:fill="auto"/>
            <w:vAlign w:val="bottom"/>
          </w:tcPr>
          <w:p w:rsidR="003A299A" w:rsidRDefault="003A299A" w:rsidP="006B1A62">
            <w:pPr>
              <w:widowControl w:val="0"/>
              <w:spacing w:after="0"/>
              <w:jc w:val="center"/>
            </w:pPr>
            <w:r>
              <w:rPr>
                <w:rFonts w:ascii="Times New Roman" w:eastAsia="Times New Roman" w:hAnsi="Times New Roman" w:cs="Times New Roman"/>
                <w:sz w:val="24"/>
                <w:szCs w:val="24"/>
              </w:rPr>
              <w:t>2</w:t>
            </w:r>
            <w:r w:rsidR="006B1A62">
              <w:rPr>
                <w:rFonts w:ascii="Times New Roman" w:eastAsia="Times New Roman" w:hAnsi="Times New Roman" w:cs="Times New Roman"/>
                <w:sz w:val="24"/>
                <w:szCs w:val="24"/>
              </w:rPr>
              <w:t>3</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lang w:val="en-US"/>
              </w:rPr>
              <w:t>III</w:t>
            </w:r>
            <w:r>
              <w:rPr>
                <w:rFonts w:ascii="Times New Roman" w:eastAsia="Times New Roman" w:hAnsi="Times New Roman" w:cs="Times New Roman"/>
                <w:b/>
                <w:sz w:val="24"/>
                <w:szCs w:val="24"/>
              </w:rPr>
              <w:t>. Состав, последовательность и сроки выполнения административных процедур, требования к порядку их выполнения</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25</w:t>
            </w:r>
          </w:p>
        </w:tc>
      </w:tr>
      <w:tr w:rsidR="003A299A">
        <w:tc>
          <w:tcPr>
            <w:tcW w:w="8535" w:type="dxa"/>
            <w:shd w:val="clear" w:color="auto" w:fill="auto"/>
          </w:tcPr>
          <w:p w:rsidR="003A299A" w:rsidRDefault="003A299A">
            <w:pPr>
              <w:pStyle w:val="2-"/>
              <w:numPr>
                <w:ilvl w:val="0"/>
                <w:numId w:val="0"/>
              </w:numPr>
              <w:spacing w:before="0" w:after="0"/>
              <w:ind w:left="357"/>
              <w:jc w:val="both"/>
              <w:rPr>
                <w:rFonts w:eastAsia="Times New Roman"/>
                <w:sz w:val="24"/>
                <w:szCs w:val="24"/>
              </w:rPr>
            </w:pPr>
            <w:r>
              <w:rPr>
                <w:b w:val="0"/>
                <w:i w:val="0"/>
                <w:sz w:val="24"/>
                <w:szCs w:val="24"/>
              </w:rPr>
              <w:t>22. Состав, последовательность и сроки выполнения административных процедур (действий) при предоставлении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25</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Раздел </w:t>
            </w:r>
            <w:r>
              <w:rPr>
                <w:rFonts w:ascii="Times New Roman" w:eastAsia="Times New Roman" w:hAnsi="Times New Roman" w:cs="Times New Roman"/>
                <w:b/>
                <w:sz w:val="24"/>
                <w:szCs w:val="24"/>
                <w:lang w:val="en-US"/>
              </w:rPr>
              <w:t>IV</w:t>
            </w:r>
            <w:r>
              <w:rPr>
                <w:rFonts w:ascii="Times New Roman" w:eastAsia="Times New Roman" w:hAnsi="Times New Roman" w:cs="Times New Roman"/>
                <w:b/>
                <w:sz w:val="24"/>
                <w:szCs w:val="24"/>
              </w:rPr>
              <w:t>. Порядок и формы контроля за исполнением Административного регламента</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25</w:t>
            </w:r>
          </w:p>
        </w:tc>
      </w:tr>
      <w:tr w:rsidR="003A299A">
        <w:tc>
          <w:tcPr>
            <w:tcW w:w="8535" w:type="dxa"/>
            <w:shd w:val="clear" w:color="auto" w:fill="auto"/>
          </w:tcPr>
          <w:p w:rsidR="003A299A"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Pr>
                <w:rFonts w:ascii="Times New Roman" w:eastAsia="Times New Roman" w:hAnsi="Times New Roman" w:cs="Times New Roman"/>
                <w:sz w:val="24"/>
                <w:szCs w:val="24"/>
              </w:rPr>
              <w:tab/>
              <w:t>Порядок осуществления контроля за соблюдением и исполнением работниками МКУ, МФЦ положений Административного регламента и иных нормативных правовых актов, устанавливающих требования к предоставлению Муниципальной услуги</w:t>
            </w:r>
          </w:p>
        </w:tc>
        <w:tc>
          <w:tcPr>
            <w:tcW w:w="1211" w:type="dxa"/>
            <w:shd w:val="clear" w:color="auto" w:fill="auto"/>
            <w:vAlign w:val="center"/>
          </w:tcPr>
          <w:p w:rsidR="003A299A" w:rsidRDefault="003A299A">
            <w:pPr>
              <w:widowControl w:val="0"/>
              <w:spacing w:after="0"/>
              <w:jc w:val="center"/>
            </w:pPr>
            <w:r>
              <w:rPr>
                <w:rFonts w:ascii="Times New Roman" w:eastAsia="Times New Roman" w:hAnsi="Times New Roman" w:cs="Times New Roman"/>
                <w:sz w:val="24"/>
                <w:szCs w:val="24"/>
              </w:rPr>
              <w:t>25</w:t>
            </w:r>
          </w:p>
        </w:tc>
      </w:tr>
      <w:tr w:rsidR="003A299A">
        <w:tc>
          <w:tcPr>
            <w:tcW w:w="8535" w:type="dxa"/>
            <w:shd w:val="clear" w:color="auto" w:fill="auto"/>
          </w:tcPr>
          <w:p w:rsidR="003A299A"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Pr>
                <w:rFonts w:ascii="Times New Roman" w:eastAsia="Times New Roman" w:hAnsi="Times New Roman" w:cs="Times New Roman"/>
                <w:sz w:val="24"/>
                <w:szCs w:val="24"/>
              </w:rPr>
              <w:tab/>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26</w:t>
            </w:r>
          </w:p>
        </w:tc>
      </w:tr>
      <w:tr w:rsidR="003A299A">
        <w:tc>
          <w:tcPr>
            <w:tcW w:w="8535" w:type="dxa"/>
            <w:shd w:val="clear" w:color="auto" w:fill="auto"/>
          </w:tcPr>
          <w:p w:rsidR="003A299A"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Pr>
                <w:rFonts w:ascii="Times New Roman" w:eastAsia="Times New Roman" w:hAnsi="Times New Roman" w:cs="Times New Roman"/>
                <w:sz w:val="24"/>
                <w:szCs w:val="24"/>
              </w:rPr>
              <w:tab/>
              <w:t>Ответственность работников МКУ за решения и действия (бездействие), принимаемые (осуществляемые) в ходе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27</w:t>
            </w:r>
          </w:p>
        </w:tc>
      </w:tr>
      <w:tr w:rsidR="003A299A">
        <w:tc>
          <w:tcPr>
            <w:tcW w:w="8535" w:type="dxa"/>
            <w:shd w:val="clear" w:color="auto" w:fill="auto"/>
          </w:tcPr>
          <w:p w:rsidR="003A299A" w:rsidRPr="009D23BF" w:rsidRDefault="003A299A">
            <w:pPr>
              <w:widowControl w:val="0"/>
              <w:tabs>
                <w:tab w:val="left" w:pos="567"/>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Pr>
                <w:rFonts w:ascii="Times New Roman" w:eastAsia="Times New Roman" w:hAnsi="Times New Roman" w:cs="Times New Roman"/>
                <w:sz w:val="24"/>
                <w:szCs w:val="24"/>
              </w:rPr>
              <w:tab/>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lang w:val="en-US"/>
              </w:rPr>
              <w:t>27</w:t>
            </w:r>
          </w:p>
        </w:tc>
      </w:tr>
      <w:tr w:rsidR="003A299A">
        <w:tc>
          <w:tcPr>
            <w:tcW w:w="8535" w:type="dxa"/>
            <w:shd w:val="clear" w:color="auto" w:fill="auto"/>
          </w:tcPr>
          <w:p w:rsidR="003A299A" w:rsidRDefault="003A299A">
            <w:pPr>
              <w:widowControl w:val="0"/>
              <w:tabs>
                <w:tab w:val="left" w:pos="709"/>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V.</w:t>
            </w:r>
            <w:r>
              <w:rPr>
                <w:rFonts w:ascii="Times New Roman" w:eastAsia="Times New Roman" w:hAnsi="Times New Roman" w:cs="Times New Roman"/>
                <w:b/>
                <w:sz w:val="24"/>
                <w:szCs w:val="24"/>
              </w:rPr>
              <w:tab/>
            </w:r>
            <w:r>
              <w:rPr>
                <w:rFonts w:ascii="Times New Roman" w:eastAsia="Times New Roman" w:hAnsi="Times New Roman" w:cs="Times New Roman"/>
                <w:b/>
                <w:bCs/>
                <w:iCs/>
                <w:sz w:val="24"/>
                <w:szCs w:val="24"/>
              </w:rPr>
              <w:t>Досудебный (внесудебный) порядок обжалования решений и действий (бездействия) МКУ, предоставляющих Муниципальную услугу, а также работников МФЦ, участвующих в предоставлении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28</w:t>
            </w:r>
          </w:p>
        </w:tc>
      </w:tr>
      <w:tr w:rsidR="003A299A">
        <w:tc>
          <w:tcPr>
            <w:tcW w:w="8535" w:type="dxa"/>
            <w:shd w:val="clear" w:color="auto" w:fill="auto"/>
          </w:tcPr>
          <w:p w:rsidR="003A299A" w:rsidRDefault="003A299A">
            <w:pPr>
              <w:widowControl w:val="0"/>
              <w:tabs>
                <w:tab w:val="left" w:pos="709"/>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Pr>
                <w:rFonts w:ascii="Times New Roman" w:eastAsia="Times New Roman" w:hAnsi="Times New Roman" w:cs="Times New Roman"/>
                <w:bCs/>
                <w:iCs/>
                <w:sz w:val="24"/>
                <w:szCs w:val="24"/>
              </w:rPr>
              <w:t xml:space="preserve"> Досудебный (внесудебный) порядок обжалования решений и действий (бездействия)работников МКУ, предоставляющих Муниципальную услугу, а также работников МФЦ, участвующих в предоставлении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28</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Термины и определения, используемые в Административном регламенте</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34</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 Справочная информация о месте нахождения, графике работы, контактных телефонах, адресах электронной почты МКУ, МФЦ участвующих в предоставлении и информировании о порядке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37</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3. Порядок получения заинтересованными лицами информации по вопросам предоставления Муниципальной услуги, сведений о ходе представления Муниципальной услуги, порядке форме и месте размещения информации о порядке предоставления Муниципальной услуги </w:t>
            </w:r>
          </w:p>
        </w:tc>
        <w:tc>
          <w:tcPr>
            <w:tcW w:w="1211" w:type="dxa"/>
            <w:shd w:val="clear" w:color="auto" w:fill="auto"/>
            <w:vAlign w:val="bottom"/>
          </w:tcPr>
          <w:p w:rsidR="003A299A" w:rsidRDefault="003A299A">
            <w:pPr>
              <w:widowControl w:val="0"/>
              <w:snapToGrid w:val="0"/>
              <w:spacing w:after="0"/>
              <w:jc w:val="center"/>
              <w:rPr>
                <w:rFonts w:ascii="Times New Roman" w:eastAsia="Times New Roman" w:hAnsi="Times New Roman" w:cs="Times New Roman"/>
                <w:sz w:val="24"/>
                <w:szCs w:val="24"/>
              </w:rPr>
            </w:pPr>
          </w:p>
          <w:p w:rsidR="003A299A" w:rsidRDefault="003A299A">
            <w:pPr>
              <w:widowControl w:val="0"/>
              <w:spacing w:after="0"/>
              <w:jc w:val="center"/>
              <w:rPr>
                <w:rFonts w:ascii="Times New Roman" w:eastAsia="Times New Roman" w:hAnsi="Times New Roman" w:cs="Times New Roman"/>
                <w:sz w:val="24"/>
                <w:szCs w:val="24"/>
              </w:rPr>
            </w:pPr>
          </w:p>
          <w:p w:rsidR="003A299A" w:rsidRDefault="003A299A">
            <w:pPr>
              <w:widowControl w:val="0"/>
              <w:spacing w:after="0"/>
              <w:jc w:val="center"/>
            </w:pPr>
            <w:r>
              <w:rPr>
                <w:rFonts w:ascii="Times New Roman" w:eastAsia="Times New Roman" w:hAnsi="Times New Roman" w:cs="Times New Roman"/>
                <w:sz w:val="24"/>
                <w:szCs w:val="24"/>
              </w:rPr>
              <w:t>39</w:t>
            </w:r>
          </w:p>
        </w:tc>
      </w:tr>
      <w:tr w:rsidR="003A299A">
        <w:tc>
          <w:tcPr>
            <w:tcW w:w="8535" w:type="dxa"/>
            <w:shd w:val="clear" w:color="auto" w:fill="auto"/>
          </w:tcPr>
          <w:p w:rsidR="003A299A" w:rsidRDefault="003A299A">
            <w:pPr>
              <w:keepNext/>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4. Формы решений о предоставлении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41</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5.Формы решений об отказе в предоставлении Муниципальной услуги </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47</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6. Форма удостоверения о захоронении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59</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7.Перечень нормативных правовых актов, в соответствии с которыми осуществляется предоставление Муниципальной услуги </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61</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8. Т</w:t>
            </w:r>
            <w:r>
              <w:rPr>
                <w:rFonts w:ascii="Times New Roman" w:hAnsi="Times New Roman" w:cs="Times New Roman"/>
                <w:sz w:val="24"/>
                <w:szCs w:val="24"/>
              </w:rPr>
              <w:t>ребования к документам, необходимым для предоставления Муниципальной услуги</w:t>
            </w:r>
          </w:p>
        </w:tc>
        <w:tc>
          <w:tcPr>
            <w:tcW w:w="1211" w:type="dxa"/>
            <w:shd w:val="clear" w:color="auto" w:fill="auto"/>
            <w:vAlign w:val="bottom"/>
          </w:tcPr>
          <w:p w:rsidR="003A299A" w:rsidRDefault="006B1A62" w:rsidP="006B1A62">
            <w:pPr>
              <w:widowControl w:val="0"/>
              <w:spacing w:after="0"/>
              <w:jc w:val="center"/>
            </w:pPr>
            <w:r>
              <w:rPr>
                <w:rFonts w:ascii="Times New Roman" w:eastAsia="Times New Roman" w:hAnsi="Times New Roman" w:cs="Times New Roman"/>
                <w:sz w:val="24"/>
                <w:szCs w:val="24"/>
              </w:rPr>
              <w:t>6</w:t>
            </w:r>
            <w:r w:rsidR="003A299A">
              <w:rPr>
                <w:rFonts w:ascii="Times New Roman" w:eastAsia="Times New Roman" w:hAnsi="Times New Roman" w:cs="Times New Roman"/>
                <w:sz w:val="24"/>
                <w:szCs w:val="24"/>
              </w:rPr>
              <w:t>3</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9. Форма решения об отказе в регистрации документов, необходимых для предоставления Муниципальной услуги </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89</w:t>
            </w:r>
          </w:p>
        </w:tc>
      </w:tr>
      <w:tr w:rsidR="003A299A">
        <w:tc>
          <w:tcPr>
            <w:tcW w:w="8535" w:type="dxa"/>
            <w:shd w:val="clear" w:color="auto" w:fill="auto"/>
          </w:tcPr>
          <w:p w:rsidR="003A299A" w:rsidRDefault="003A299A">
            <w:pPr>
              <w:widowControl w:val="0"/>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10. Формы заявлений на предоставление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91</w:t>
            </w:r>
          </w:p>
        </w:tc>
      </w:tr>
      <w:tr w:rsidR="003A299A">
        <w:tc>
          <w:tcPr>
            <w:tcW w:w="8535" w:type="dxa"/>
            <w:shd w:val="clear" w:color="auto" w:fill="auto"/>
          </w:tcPr>
          <w:p w:rsidR="003A299A" w:rsidRDefault="003A299A">
            <w:pPr>
              <w:widowControl w:val="0"/>
              <w:tabs>
                <w:tab w:val="left" w:pos="1843"/>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11. Требования к помещениям, в которых предоставляется Муниципальная услуга</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98</w:t>
            </w:r>
          </w:p>
        </w:tc>
      </w:tr>
      <w:tr w:rsidR="003A299A">
        <w:tc>
          <w:tcPr>
            <w:tcW w:w="8535" w:type="dxa"/>
            <w:shd w:val="clear" w:color="auto" w:fill="auto"/>
          </w:tcPr>
          <w:p w:rsidR="003A299A" w:rsidRDefault="003A299A">
            <w:pPr>
              <w:widowControl w:val="0"/>
              <w:tabs>
                <w:tab w:val="left" w:pos="1985"/>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12. Показатели доступности и качества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99</w:t>
            </w:r>
          </w:p>
        </w:tc>
      </w:tr>
      <w:tr w:rsidR="003A299A">
        <w:tc>
          <w:tcPr>
            <w:tcW w:w="8535" w:type="dxa"/>
            <w:shd w:val="clear" w:color="auto" w:fill="auto"/>
          </w:tcPr>
          <w:p w:rsidR="003A299A" w:rsidRDefault="003A299A">
            <w:pPr>
              <w:widowControl w:val="0"/>
              <w:tabs>
                <w:tab w:val="left" w:pos="1985"/>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13. Требования к обеспечению доступности предоставления Муниципальной услуги для инвалидов </w:t>
            </w:r>
            <w:r>
              <w:rPr>
                <w:rFonts w:ascii="Times New Roman" w:hAnsi="Times New Roman" w:cs="Times New Roman"/>
                <w:sz w:val="24"/>
                <w:szCs w:val="24"/>
              </w:rPr>
              <w:t xml:space="preserve">и лиц </w:t>
            </w:r>
            <w:r>
              <w:rPr>
                <w:rFonts w:ascii="Times New Roman" w:eastAsia="Times New Roman" w:hAnsi="Times New Roman" w:cs="Times New Roman"/>
                <w:sz w:val="24"/>
                <w:szCs w:val="24"/>
              </w:rPr>
              <w:t>с ограниченными возможностями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100</w:t>
            </w:r>
          </w:p>
        </w:tc>
      </w:tr>
      <w:tr w:rsidR="003A299A">
        <w:tc>
          <w:tcPr>
            <w:tcW w:w="8535" w:type="dxa"/>
            <w:shd w:val="clear" w:color="auto" w:fill="auto"/>
          </w:tcPr>
          <w:p w:rsidR="003A299A" w:rsidRDefault="003A299A">
            <w:pPr>
              <w:widowControl w:val="0"/>
              <w:tabs>
                <w:tab w:val="left" w:pos="1985"/>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14. Перечень и содержание административных действий, составляющих административные процедуры</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102</w:t>
            </w:r>
          </w:p>
        </w:tc>
      </w:tr>
      <w:tr w:rsidR="003A299A">
        <w:tc>
          <w:tcPr>
            <w:tcW w:w="8535" w:type="dxa"/>
            <w:shd w:val="clear" w:color="auto" w:fill="auto"/>
          </w:tcPr>
          <w:p w:rsidR="003A299A" w:rsidRDefault="003A299A">
            <w:pPr>
              <w:widowControl w:val="0"/>
              <w:tabs>
                <w:tab w:val="left" w:pos="1985"/>
              </w:tabs>
              <w:spacing w:after="0" w:line="100" w:lineRule="atLeast"/>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15. Блок схема предоставления Муниципальной услуги</w:t>
            </w:r>
          </w:p>
        </w:tc>
        <w:tc>
          <w:tcPr>
            <w:tcW w:w="1211" w:type="dxa"/>
            <w:shd w:val="clear" w:color="auto" w:fill="auto"/>
            <w:vAlign w:val="bottom"/>
          </w:tcPr>
          <w:p w:rsidR="003A299A" w:rsidRDefault="003A299A">
            <w:pPr>
              <w:widowControl w:val="0"/>
              <w:spacing w:after="0"/>
              <w:jc w:val="center"/>
            </w:pPr>
            <w:r>
              <w:rPr>
                <w:rFonts w:ascii="Times New Roman" w:eastAsia="Times New Roman" w:hAnsi="Times New Roman" w:cs="Times New Roman"/>
                <w:sz w:val="24"/>
                <w:szCs w:val="24"/>
              </w:rPr>
              <w:t>114</w:t>
            </w:r>
          </w:p>
        </w:tc>
      </w:tr>
    </w:tbl>
    <w:p w:rsidR="003A299A" w:rsidRDefault="003A299A">
      <w:pPr>
        <w:pStyle w:val="Default"/>
        <w:spacing w:line="276" w:lineRule="auto"/>
        <w:ind w:right="567"/>
        <w:jc w:val="both"/>
        <w:rPr>
          <w:color w:val="00000A"/>
        </w:rPr>
      </w:pPr>
      <w:r>
        <w:rPr>
          <w:color w:val="00000A"/>
        </w:rPr>
        <w:t xml:space="preserve">     Приложение16.Перечень кладбищ, расположенных на территории </w:t>
      </w:r>
    </w:p>
    <w:p w:rsidR="003A299A" w:rsidRPr="009D23BF" w:rsidRDefault="003A299A">
      <w:pPr>
        <w:pStyle w:val="aff0"/>
        <w:rPr>
          <w:sz w:val="24"/>
          <w:szCs w:val="24"/>
        </w:rPr>
        <w:sectPr w:rsidR="003A299A" w:rsidRPr="009D23BF">
          <w:headerReference w:type="even" r:id="rId8"/>
          <w:headerReference w:type="default" r:id="rId9"/>
          <w:footerReference w:type="even" r:id="rId10"/>
          <w:footerReference w:type="default" r:id="rId11"/>
          <w:headerReference w:type="first" r:id="rId12"/>
          <w:footerReference w:type="first" r:id="rId13"/>
          <w:pgSz w:w="11906" w:h="16838"/>
          <w:pgMar w:top="777" w:right="992" w:bottom="1134" w:left="1134" w:header="720" w:footer="720" w:gutter="0"/>
          <w:cols w:space="720"/>
          <w:docGrid w:linePitch="600" w:charSpace="36864"/>
        </w:sectPr>
      </w:pPr>
      <w:r>
        <w:rPr>
          <w:rFonts w:ascii="Times New Roman" w:hAnsi="Times New Roman" w:cs="Times New Roman"/>
          <w:color w:val="00000A"/>
        </w:rPr>
        <w:t xml:space="preserve">      </w:t>
      </w:r>
      <w:r>
        <w:rPr>
          <w:rFonts w:ascii="Times New Roman" w:hAnsi="Times New Roman" w:cs="Times New Roman"/>
          <w:color w:val="00000A"/>
          <w:sz w:val="24"/>
          <w:szCs w:val="24"/>
        </w:rPr>
        <w:t xml:space="preserve">Раменского муниципального района                       </w:t>
      </w:r>
      <w:r>
        <w:rPr>
          <w:rFonts w:ascii="Times New Roman" w:hAnsi="Times New Roman" w:cs="Times New Roman"/>
          <w:color w:val="00000A"/>
        </w:rPr>
        <w:t xml:space="preserve">                                                             </w:t>
      </w:r>
      <w:r>
        <w:rPr>
          <w:rFonts w:ascii="Times New Roman" w:hAnsi="Times New Roman" w:cs="Times New Roman"/>
          <w:color w:val="00000A"/>
          <w:sz w:val="24"/>
          <w:szCs w:val="24"/>
        </w:rPr>
        <w:t xml:space="preserve"> 11</w:t>
      </w:r>
      <w:r w:rsidR="006B1A62">
        <w:rPr>
          <w:rFonts w:ascii="Times New Roman" w:hAnsi="Times New Roman" w:cs="Times New Roman"/>
          <w:color w:val="00000A"/>
          <w:sz w:val="24"/>
          <w:szCs w:val="24"/>
        </w:rPr>
        <w:t>6</w:t>
      </w:r>
      <w:r>
        <w:rPr>
          <w:rFonts w:ascii="Times New Roman" w:hAnsi="Times New Roman" w:cs="Times New Roman"/>
          <w:color w:val="00000A"/>
        </w:rPr>
        <w:t xml:space="preserve">  </w:t>
      </w:r>
    </w:p>
    <w:p w:rsidR="003A299A" w:rsidRDefault="003A299A">
      <w:pPr>
        <w:pStyle w:val="1-"/>
        <w:spacing w:line="100" w:lineRule="atLeast"/>
        <w:rPr>
          <w:sz w:val="24"/>
          <w:szCs w:val="24"/>
        </w:rPr>
      </w:pPr>
      <w:r>
        <w:rPr>
          <w:sz w:val="24"/>
          <w:szCs w:val="24"/>
          <w:lang w:val="en-US"/>
        </w:rPr>
        <w:lastRenderedPageBreak/>
        <w:t>I</w:t>
      </w:r>
      <w:r>
        <w:rPr>
          <w:sz w:val="24"/>
          <w:szCs w:val="24"/>
        </w:rPr>
        <w:t>. Общие положения</w:t>
      </w:r>
    </w:p>
    <w:p w:rsidR="003A299A" w:rsidRDefault="003A299A">
      <w:pPr>
        <w:pStyle w:val="2-"/>
        <w:tabs>
          <w:tab w:val="left" w:pos="284"/>
        </w:tabs>
        <w:ind w:left="0" w:hanging="360"/>
        <w:rPr>
          <w:i w:val="0"/>
          <w:sz w:val="24"/>
          <w:szCs w:val="24"/>
        </w:rPr>
      </w:pPr>
      <w:r>
        <w:rPr>
          <w:sz w:val="24"/>
          <w:szCs w:val="24"/>
        </w:rPr>
        <w:t>Предмет регулирования Административного регламента</w:t>
      </w:r>
    </w:p>
    <w:p w:rsidR="003A299A" w:rsidRDefault="003A299A">
      <w:pPr>
        <w:pStyle w:val="afff6"/>
        <w:tabs>
          <w:tab w:val="left" w:pos="993"/>
        </w:tabs>
        <w:ind w:left="0"/>
        <w:rPr>
          <w:color w:val="00000A"/>
        </w:rPr>
      </w:pPr>
      <w:r>
        <w:rPr>
          <w:i w:val="0"/>
          <w:sz w:val="24"/>
          <w:szCs w:val="24"/>
        </w:rPr>
        <w:t>1.1.</w:t>
      </w:r>
      <w:r>
        <w:rPr>
          <w:i w:val="0"/>
          <w:sz w:val="24"/>
          <w:szCs w:val="24"/>
        </w:rPr>
        <w:tab/>
        <w:t xml:space="preserve">Административный регламент предоставления муниципальной услуги 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 </w:t>
      </w:r>
      <w:r>
        <w:rPr>
          <w:i w:val="0"/>
          <w:sz w:val="24"/>
          <w:szCs w:val="24"/>
        </w:rPr>
        <w:br/>
        <w:t>(далее – Административный регламент) устанавливает стандарт предоставления муниципальной услуги по захоронению, подзахоронению, перерегистрации захоронений на других лиц, регистрации установки и замены надмогильных сооружений (надгробий)</w:t>
      </w:r>
      <w:r>
        <w:rPr>
          <w:i w:val="0"/>
          <w:sz w:val="24"/>
          <w:szCs w:val="24"/>
        </w:rPr>
        <w:br/>
        <w:t>(далее –Муниципальная услуга), состав, последовательность и сроки выполнения административных процедур</w:t>
      </w:r>
      <w:r>
        <w:rPr>
          <w:bCs/>
          <w:i w:val="0"/>
          <w:sz w:val="24"/>
          <w:szCs w:val="24"/>
        </w:rPr>
        <w:t xml:space="preserve"> по предоставлению Муниципальной услуги</w:t>
      </w:r>
      <w:r>
        <w:rPr>
          <w:i w:val="0"/>
          <w:sz w:val="24"/>
          <w:szCs w:val="24"/>
        </w:rPr>
        <w:t xml:space="preserve">, требования к порядку их выполнения, в том числе особенности выполнения административных процедур в электронной форме посредством регионального портала государственных (муниципальных) услуг (функций) Московской области (далее – РПГУ),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муниципального казенного учреждения, созданного органами местного самоуправления </w:t>
      </w:r>
      <w:r>
        <w:rPr>
          <w:i w:val="0"/>
          <w:sz w:val="24"/>
          <w:szCs w:val="24"/>
        </w:rPr>
        <w:br/>
        <w:t>с соблюдением законодательства Российской Федерации для исполнения полномочий в сфере погребения и похоронного дела (далее – МКУ), а также работников МФЦ, участвующих в предоставлении Муниципальной услуги.</w:t>
      </w:r>
    </w:p>
    <w:p w:rsidR="003A299A" w:rsidRDefault="003A299A">
      <w:pPr>
        <w:pStyle w:val="Default"/>
        <w:spacing w:line="276" w:lineRule="auto"/>
        <w:ind w:firstLine="709"/>
        <w:jc w:val="both"/>
        <w:rPr>
          <w:b/>
          <w:bCs/>
          <w:iCs/>
          <w:color w:val="00000A"/>
        </w:rPr>
      </w:pPr>
      <w:r>
        <w:rPr>
          <w:color w:val="00000A"/>
        </w:rPr>
        <w:t>1.2. Термины и определения, используемые в настоящем Административном регламенте, указаны в Приложении 1 к настоящему Административному регламенту.</w:t>
      </w:r>
    </w:p>
    <w:p w:rsidR="003A299A" w:rsidRDefault="003A299A">
      <w:pPr>
        <w:pStyle w:val="Default"/>
        <w:spacing w:line="276" w:lineRule="auto"/>
        <w:ind w:firstLine="709"/>
        <w:jc w:val="both"/>
        <w:rPr>
          <w:b/>
          <w:bCs/>
          <w:iCs/>
          <w:color w:val="00000A"/>
        </w:rPr>
      </w:pPr>
    </w:p>
    <w:p w:rsidR="003A299A" w:rsidRDefault="003A299A">
      <w:pPr>
        <w:pStyle w:val="2-"/>
        <w:numPr>
          <w:ilvl w:val="0"/>
          <w:numId w:val="0"/>
        </w:numPr>
        <w:tabs>
          <w:tab w:val="left" w:pos="284"/>
        </w:tabs>
        <w:spacing w:before="0" w:after="0" w:line="276" w:lineRule="auto"/>
        <w:rPr>
          <w:sz w:val="24"/>
          <w:szCs w:val="24"/>
        </w:rPr>
      </w:pPr>
      <w:r>
        <w:rPr>
          <w:sz w:val="24"/>
          <w:szCs w:val="24"/>
        </w:rPr>
        <w:t>2.</w:t>
      </w:r>
      <w:r>
        <w:rPr>
          <w:sz w:val="24"/>
          <w:szCs w:val="24"/>
        </w:rPr>
        <w:tab/>
        <w:t>Лица, имеющие право на получение Муниципальной услуги</w:t>
      </w:r>
    </w:p>
    <w:p w:rsidR="003A299A" w:rsidRDefault="003A299A">
      <w:pPr>
        <w:pStyle w:val="2-"/>
        <w:numPr>
          <w:ilvl w:val="0"/>
          <w:numId w:val="0"/>
        </w:numPr>
        <w:tabs>
          <w:tab w:val="left" w:pos="284"/>
        </w:tabs>
        <w:spacing w:before="0" w:after="0" w:line="276" w:lineRule="auto"/>
        <w:ind w:left="360"/>
        <w:rPr>
          <w:sz w:val="24"/>
          <w:szCs w:val="24"/>
        </w:rPr>
      </w:pPr>
    </w:p>
    <w:p w:rsidR="003A299A" w:rsidRDefault="003A299A">
      <w:pPr>
        <w:pStyle w:val="114"/>
        <w:numPr>
          <w:ilvl w:val="0"/>
          <w:numId w:val="0"/>
        </w:numPr>
        <w:tabs>
          <w:tab w:val="left" w:pos="993"/>
        </w:tabs>
        <w:ind w:left="13"/>
        <w:rPr>
          <w:sz w:val="24"/>
          <w:szCs w:val="24"/>
        </w:rPr>
      </w:pPr>
      <w:r>
        <w:rPr>
          <w:sz w:val="24"/>
          <w:szCs w:val="24"/>
        </w:rPr>
        <w:t xml:space="preserve">           </w:t>
      </w:r>
      <w:bookmarkStart w:id="0" w:name="_Ref440651123"/>
      <w:r>
        <w:rPr>
          <w:sz w:val="24"/>
          <w:szCs w:val="24"/>
        </w:rPr>
        <w:t xml:space="preserve"> 2.1.</w:t>
      </w:r>
      <w:r>
        <w:rPr>
          <w:sz w:val="24"/>
          <w:szCs w:val="24"/>
        </w:rPr>
        <w:tab/>
        <w:t>Лицами, имеющими право на получение Муниципальной услуги, являются супруг(а), близкие родственники, иные родственники, законные представители умершего или иные лица, взявшие на себя обязанность осуществить погребение умершего, специализированная служба по вопросам похоронного дела</w:t>
      </w:r>
      <w:r>
        <w:rPr>
          <w:spacing w:val="2"/>
          <w:sz w:val="24"/>
          <w:szCs w:val="24"/>
        </w:rPr>
        <w:t xml:space="preserve"> в случае </w:t>
      </w:r>
      <w:r>
        <w:rPr>
          <w:sz w:val="24"/>
          <w:szCs w:val="24"/>
        </w:rPr>
        <w:t>предоставлении места для одиночного захоронения, организация в случае предоставления места для почетного захоронения (далее – Заявители).</w:t>
      </w:r>
    </w:p>
    <w:p w:rsidR="003A299A" w:rsidRDefault="003A299A">
      <w:pPr>
        <w:pStyle w:val="114"/>
        <w:numPr>
          <w:ilvl w:val="0"/>
          <w:numId w:val="0"/>
        </w:numPr>
        <w:tabs>
          <w:tab w:val="left" w:pos="993"/>
        </w:tabs>
        <w:ind w:left="13"/>
        <w:rPr>
          <w:sz w:val="24"/>
          <w:szCs w:val="24"/>
        </w:rPr>
      </w:pPr>
      <w:r>
        <w:rPr>
          <w:sz w:val="24"/>
          <w:szCs w:val="24"/>
        </w:rPr>
        <w:t xml:space="preserve">         2.2. Категории лиц, имеющих право на получение Муниципальной услуги: </w:t>
      </w:r>
    </w:p>
    <w:p w:rsidR="003A299A" w:rsidRDefault="003A299A">
      <w:pPr>
        <w:pStyle w:val="1110"/>
        <w:tabs>
          <w:tab w:val="left" w:pos="993"/>
          <w:tab w:val="left" w:pos="1560"/>
        </w:tabs>
        <w:ind w:left="0" w:firstLine="567"/>
        <w:rPr>
          <w:sz w:val="24"/>
          <w:szCs w:val="24"/>
        </w:rPr>
      </w:pPr>
      <w:r>
        <w:rPr>
          <w:sz w:val="24"/>
          <w:szCs w:val="24"/>
        </w:rPr>
        <w:t>2.2.1. специализированная служба по вопросам похоронного дела (за исключением муниципального казенного учреждения, исполняющего функции специализированной службы по вопросам похоронного дела и полномочия органов местного самоуправления муниципальных районов Московской области в сфере погребения и похоронного дела);</w:t>
      </w:r>
    </w:p>
    <w:p w:rsidR="003A299A" w:rsidRDefault="003A299A">
      <w:pPr>
        <w:pStyle w:val="1110"/>
        <w:tabs>
          <w:tab w:val="left" w:pos="993"/>
          <w:tab w:val="left" w:pos="1560"/>
        </w:tabs>
        <w:ind w:left="0" w:firstLine="567"/>
        <w:rPr>
          <w:sz w:val="24"/>
          <w:szCs w:val="24"/>
        </w:rPr>
      </w:pPr>
      <w:r>
        <w:rPr>
          <w:sz w:val="24"/>
          <w:szCs w:val="24"/>
        </w:rPr>
        <w:t>2.2.2. физическое лицо (супруг(а), близкий родственник, иной родственник, законный представитель умершего или иное лицо, взявшее на себя обязанность осуществить погребение умершего(в случае обращения за предоставлением муниципальной услуги по предоставлению места для родственного, воинского, семейного (родового) захоронения под настоящие и будущие захоронения, ниши в стене скорби);</w:t>
      </w:r>
    </w:p>
    <w:p w:rsidR="003A299A" w:rsidRDefault="003A299A">
      <w:pPr>
        <w:pStyle w:val="1110"/>
        <w:tabs>
          <w:tab w:val="left" w:pos="993"/>
          <w:tab w:val="left" w:pos="1560"/>
        </w:tabs>
        <w:ind w:left="0" w:firstLine="567"/>
        <w:rPr>
          <w:sz w:val="24"/>
          <w:szCs w:val="24"/>
        </w:rPr>
      </w:pPr>
      <w:r>
        <w:rPr>
          <w:sz w:val="24"/>
          <w:szCs w:val="24"/>
        </w:rPr>
        <w:lastRenderedPageBreak/>
        <w:t>2.2.3. физическое лицо (супруг(а), близкий родственник, иной родственник, законный представитель умершего или иное лицо), взявшее на себя обязанность осуществить погребение умершего или организация (в случае обращения за предоставлением муниципальной услуги по предоставлению места для почетного захоронения);</w:t>
      </w:r>
    </w:p>
    <w:p w:rsidR="003A299A" w:rsidRDefault="003A299A">
      <w:pPr>
        <w:pStyle w:val="1110"/>
        <w:tabs>
          <w:tab w:val="left" w:pos="0"/>
        </w:tabs>
        <w:ind w:left="0" w:firstLine="709"/>
        <w:rPr>
          <w:sz w:val="24"/>
          <w:szCs w:val="24"/>
        </w:rPr>
      </w:pPr>
      <w:r>
        <w:rPr>
          <w:sz w:val="24"/>
          <w:szCs w:val="24"/>
        </w:rPr>
        <w:t>2.2.4. физическое лицо, на которое оформлено удостоверение о захоронении (в случае обращения за предоставлением муниципальной услуги по выдаче разрешения на подзахоронение, перерегистрации захоронений на других лиц, регистрации установки и замены надмогильных сооружений (надгробий);</w:t>
      </w:r>
    </w:p>
    <w:p w:rsidR="003A299A" w:rsidRDefault="003A299A">
      <w:pPr>
        <w:pStyle w:val="ListParagraph"/>
        <w:tabs>
          <w:tab w:val="left" w:pos="993"/>
          <w:tab w:val="left" w:pos="1418"/>
        </w:tabs>
        <w:spacing w:after="0"/>
        <w:ind w:left="0" w:firstLine="709"/>
        <w:jc w:val="both"/>
        <w:rPr>
          <w:sz w:val="24"/>
          <w:szCs w:val="24"/>
        </w:rPr>
      </w:pPr>
      <w:r>
        <w:rPr>
          <w:rFonts w:ascii="Times New Roman" w:hAnsi="Times New Roman" w:cs="Times New Roman"/>
          <w:sz w:val="24"/>
          <w:szCs w:val="24"/>
        </w:rPr>
        <w:t>2.2.5. физическое лицо, имеющее родственные связи с умершим(ми), захороненным(ми) на соответствующем месте захоронения до 1 августа 2004 года, а также после1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r>
        <w:rPr>
          <w:rFonts w:ascii="Times New Roman" w:hAnsi="Times New Roman" w:cs="Times New Roman"/>
          <w:sz w:val="24"/>
          <w:szCs w:val="24"/>
        </w:rPr>
        <w:br/>
        <w:t>(в случае обращения за предоставлением муниципальной услуги по оформлению удостоверений на захоронения, произведенные до 1 августа 2004 года, а также на захоронения, произведенные после 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p w:rsidR="003A299A" w:rsidRDefault="003A299A">
      <w:pPr>
        <w:pStyle w:val="114"/>
        <w:numPr>
          <w:ilvl w:val="0"/>
          <w:numId w:val="0"/>
        </w:numPr>
        <w:ind w:firstLine="708"/>
        <w:rPr>
          <w:sz w:val="24"/>
          <w:szCs w:val="24"/>
        </w:rPr>
      </w:pPr>
      <w:r>
        <w:rPr>
          <w:sz w:val="24"/>
          <w:szCs w:val="24"/>
        </w:rPr>
        <w:t>2.3. Интересы лиц, указанных в пункте 2.2.2 – 2.2.5 настоящего Административного регламента, могут представлять иные лица, действующие в интересах Заявителей на основании документов, удостоверяющих их полномочия на совершение действий, связанных с предоставлением Муниципальной услуги (далее – представители Заявителей).</w:t>
      </w:r>
    </w:p>
    <w:p w:rsidR="003A299A" w:rsidRDefault="003A299A">
      <w:pPr>
        <w:pStyle w:val="114"/>
        <w:numPr>
          <w:ilvl w:val="0"/>
          <w:numId w:val="0"/>
        </w:numPr>
        <w:tabs>
          <w:tab w:val="left" w:pos="7000"/>
        </w:tabs>
        <w:ind w:left="1288" w:firstLine="709"/>
        <w:rPr>
          <w:sz w:val="24"/>
          <w:szCs w:val="24"/>
        </w:rPr>
      </w:pPr>
      <w:r>
        <w:rPr>
          <w:sz w:val="24"/>
          <w:szCs w:val="24"/>
        </w:rPr>
        <w:tab/>
      </w:r>
    </w:p>
    <w:bookmarkEnd w:id="0"/>
    <w:p w:rsidR="003A299A" w:rsidRDefault="003A299A">
      <w:pPr>
        <w:pStyle w:val="2-"/>
        <w:numPr>
          <w:ilvl w:val="0"/>
          <w:numId w:val="0"/>
        </w:numPr>
        <w:tabs>
          <w:tab w:val="left" w:pos="284"/>
        </w:tabs>
        <w:spacing w:before="0" w:after="0" w:line="276" w:lineRule="auto"/>
        <w:rPr>
          <w:sz w:val="24"/>
          <w:szCs w:val="24"/>
        </w:rPr>
      </w:pPr>
      <w:r>
        <w:rPr>
          <w:sz w:val="24"/>
          <w:szCs w:val="24"/>
        </w:rPr>
        <w:t>3.</w:t>
      </w:r>
      <w:r>
        <w:rPr>
          <w:sz w:val="24"/>
          <w:szCs w:val="24"/>
        </w:rPr>
        <w:tab/>
        <w:t xml:space="preserve">Требования к порядку информирования о порядке предоставления </w:t>
      </w:r>
    </w:p>
    <w:p w:rsidR="003A299A" w:rsidRDefault="003A299A" w:rsidP="009D23BF">
      <w:pPr>
        <w:pStyle w:val="2-"/>
        <w:numPr>
          <w:ilvl w:val="0"/>
          <w:numId w:val="0"/>
        </w:numPr>
        <w:tabs>
          <w:tab w:val="left" w:pos="284"/>
        </w:tabs>
        <w:spacing w:before="0" w:after="0" w:line="276" w:lineRule="auto"/>
        <w:rPr>
          <w:sz w:val="24"/>
          <w:szCs w:val="24"/>
        </w:rPr>
      </w:pPr>
      <w:r>
        <w:rPr>
          <w:sz w:val="24"/>
          <w:szCs w:val="24"/>
        </w:rPr>
        <w:t>Муниципальной услуги</w:t>
      </w:r>
    </w:p>
    <w:p w:rsidR="009D23BF" w:rsidRDefault="009D23BF" w:rsidP="009D23BF">
      <w:pPr>
        <w:pStyle w:val="2-"/>
        <w:numPr>
          <w:ilvl w:val="0"/>
          <w:numId w:val="0"/>
        </w:numPr>
        <w:tabs>
          <w:tab w:val="left" w:pos="284"/>
        </w:tabs>
        <w:spacing w:before="0" w:after="0" w:line="276" w:lineRule="auto"/>
        <w:rPr>
          <w:sz w:val="24"/>
          <w:szCs w:val="24"/>
        </w:rPr>
      </w:pPr>
    </w:p>
    <w:p w:rsidR="003A299A" w:rsidRDefault="003A299A">
      <w:pPr>
        <w:pStyle w:val="114"/>
        <w:numPr>
          <w:ilvl w:val="0"/>
          <w:numId w:val="0"/>
        </w:numPr>
        <w:tabs>
          <w:tab w:val="left" w:pos="15"/>
          <w:tab w:val="left" w:pos="993"/>
        </w:tabs>
        <w:spacing w:line="23" w:lineRule="atLeast"/>
        <w:ind w:hanging="567"/>
        <w:jc w:val="left"/>
        <w:rPr>
          <w:sz w:val="24"/>
          <w:szCs w:val="24"/>
        </w:rPr>
      </w:pPr>
      <w:r>
        <w:rPr>
          <w:sz w:val="24"/>
          <w:szCs w:val="24"/>
        </w:rPr>
        <w:tab/>
      </w:r>
      <w:r w:rsidR="009D23BF">
        <w:rPr>
          <w:sz w:val="24"/>
          <w:szCs w:val="24"/>
        </w:rPr>
        <w:t xml:space="preserve">        </w:t>
      </w:r>
      <w:r>
        <w:rPr>
          <w:sz w:val="24"/>
          <w:szCs w:val="24"/>
        </w:rPr>
        <w:t xml:space="preserve">    3.1.</w:t>
      </w:r>
      <w:r>
        <w:rPr>
          <w:sz w:val="24"/>
          <w:szCs w:val="24"/>
        </w:rPr>
        <w:tab/>
        <w:t xml:space="preserve">Прием Заявителей по вопросу предоставления Муниципальной услуги осуществляется в соответствии с </w:t>
      </w:r>
      <w:r>
        <w:rPr>
          <w:b/>
          <w:sz w:val="24"/>
          <w:szCs w:val="24"/>
        </w:rPr>
        <w:t>организационно-распорядительным документом МКУ</w:t>
      </w:r>
      <w:r>
        <w:rPr>
          <w:sz w:val="24"/>
          <w:szCs w:val="24"/>
        </w:rPr>
        <w:t>, ответственным за предоставление Муниципальной услуги, в котором указываются:</w:t>
      </w:r>
    </w:p>
    <w:p w:rsidR="003A299A" w:rsidRDefault="009D23BF">
      <w:pPr>
        <w:pStyle w:val="114"/>
        <w:numPr>
          <w:ilvl w:val="0"/>
          <w:numId w:val="0"/>
        </w:numPr>
        <w:tabs>
          <w:tab w:val="left" w:pos="993"/>
        </w:tabs>
        <w:spacing w:line="23" w:lineRule="atLeast"/>
        <w:ind w:left="567" w:hanging="567"/>
        <w:jc w:val="left"/>
        <w:rPr>
          <w:sz w:val="24"/>
          <w:szCs w:val="24"/>
        </w:rPr>
      </w:pPr>
      <w:r>
        <w:rPr>
          <w:sz w:val="24"/>
          <w:szCs w:val="24"/>
        </w:rPr>
        <w:t xml:space="preserve">          </w:t>
      </w:r>
      <w:r w:rsidR="003A299A">
        <w:rPr>
          <w:sz w:val="24"/>
          <w:szCs w:val="24"/>
        </w:rPr>
        <w:t>- место нахождения МКУ;</w:t>
      </w:r>
    </w:p>
    <w:p w:rsidR="003A299A" w:rsidRDefault="009D23BF">
      <w:pPr>
        <w:pStyle w:val="114"/>
        <w:numPr>
          <w:ilvl w:val="0"/>
          <w:numId w:val="0"/>
        </w:numPr>
        <w:tabs>
          <w:tab w:val="left" w:pos="993"/>
        </w:tabs>
        <w:spacing w:line="23" w:lineRule="atLeast"/>
        <w:ind w:left="567" w:hanging="567"/>
        <w:rPr>
          <w:sz w:val="24"/>
          <w:szCs w:val="24"/>
        </w:rPr>
      </w:pPr>
      <w:r>
        <w:rPr>
          <w:sz w:val="24"/>
          <w:szCs w:val="24"/>
        </w:rPr>
        <w:t xml:space="preserve">          </w:t>
      </w:r>
      <w:r w:rsidR="003A299A">
        <w:rPr>
          <w:sz w:val="24"/>
          <w:szCs w:val="24"/>
        </w:rPr>
        <w:t>- почтовый адрес МКУ;</w:t>
      </w:r>
    </w:p>
    <w:p w:rsidR="003A299A" w:rsidRDefault="009D23BF">
      <w:pPr>
        <w:pStyle w:val="114"/>
        <w:numPr>
          <w:ilvl w:val="0"/>
          <w:numId w:val="0"/>
        </w:numPr>
        <w:tabs>
          <w:tab w:val="left" w:pos="993"/>
        </w:tabs>
        <w:spacing w:line="23" w:lineRule="atLeast"/>
        <w:ind w:left="567" w:hanging="567"/>
        <w:rPr>
          <w:sz w:val="24"/>
          <w:szCs w:val="24"/>
        </w:rPr>
      </w:pPr>
      <w:r>
        <w:rPr>
          <w:sz w:val="24"/>
          <w:szCs w:val="24"/>
        </w:rPr>
        <w:t xml:space="preserve">         </w:t>
      </w:r>
      <w:r w:rsidR="003A299A">
        <w:rPr>
          <w:sz w:val="24"/>
          <w:szCs w:val="24"/>
        </w:rPr>
        <w:t>- телефон МКУ;</w:t>
      </w:r>
    </w:p>
    <w:p w:rsidR="003A299A" w:rsidRDefault="009D23BF">
      <w:pPr>
        <w:pStyle w:val="114"/>
        <w:numPr>
          <w:ilvl w:val="0"/>
          <w:numId w:val="0"/>
        </w:numPr>
        <w:tabs>
          <w:tab w:val="left" w:pos="993"/>
        </w:tabs>
        <w:spacing w:line="23" w:lineRule="atLeast"/>
        <w:ind w:left="567" w:hanging="567"/>
        <w:rPr>
          <w:sz w:val="24"/>
          <w:szCs w:val="24"/>
        </w:rPr>
      </w:pPr>
      <w:r>
        <w:rPr>
          <w:sz w:val="24"/>
          <w:szCs w:val="24"/>
        </w:rPr>
        <w:t xml:space="preserve">         </w:t>
      </w:r>
      <w:r w:rsidR="003A299A">
        <w:rPr>
          <w:sz w:val="24"/>
          <w:szCs w:val="24"/>
        </w:rPr>
        <w:t>- факс МКУ;</w:t>
      </w:r>
    </w:p>
    <w:p w:rsidR="003A299A" w:rsidRDefault="009D23BF" w:rsidP="009D23BF">
      <w:pPr>
        <w:pStyle w:val="114"/>
        <w:numPr>
          <w:ilvl w:val="0"/>
          <w:numId w:val="0"/>
        </w:numPr>
        <w:tabs>
          <w:tab w:val="left" w:pos="993"/>
        </w:tabs>
        <w:spacing w:line="23" w:lineRule="atLeast"/>
        <w:rPr>
          <w:sz w:val="24"/>
          <w:szCs w:val="24"/>
        </w:rPr>
      </w:pPr>
      <w:r>
        <w:rPr>
          <w:sz w:val="24"/>
          <w:szCs w:val="24"/>
        </w:rPr>
        <w:t xml:space="preserve">         </w:t>
      </w:r>
      <w:r w:rsidR="003A299A">
        <w:rPr>
          <w:sz w:val="24"/>
          <w:szCs w:val="24"/>
        </w:rPr>
        <w:t>- адрес официального сайта МКУ в информационно-телекоммуникационной сети «Интернет» (далее - сеть «Интернет»);</w:t>
      </w:r>
    </w:p>
    <w:p w:rsidR="003A299A" w:rsidRDefault="003A299A">
      <w:pPr>
        <w:pStyle w:val="114"/>
        <w:numPr>
          <w:ilvl w:val="0"/>
          <w:numId w:val="0"/>
        </w:numPr>
        <w:tabs>
          <w:tab w:val="left" w:pos="993"/>
        </w:tabs>
        <w:spacing w:line="23" w:lineRule="atLeast"/>
        <w:ind w:hanging="567"/>
        <w:rPr>
          <w:sz w:val="24"/>
          <w:szCs w:val="24"/>
        </w:rPr>
      </w:pPr>
      <w:r>
        <w:rPr>
          <w:sz w:val="24"/>
          <w:szCs w:val="24"/>
        </w:rPr>
        <w:t xml:space="preserve">   </w:t>
      </w:r>
      <w:r w:rsidR="009D23BF">
        <w:rPr>
          <w:sz w:val="24"/>
          <w:szCs w:val="24"/>
        </w:rPr>
        <w:t xml:space="preserve">                </w:t>
      </w:r>
      <w:r>
        <w:rPr>
          <w:sz w:val="24"/>
          <w:szCs w:val="24"/>
        </w:rPr>
        <w:t>- сведения о структурных подразделениях МКУ, осуществляющих предоставление Муниципальной услуги (наименование подразделения, почтовые адреса, номера телефонов и факсов).</w:t>
      </w:r>
    </w:p>
    <w:p w:rsidR="003A299A" w:rsidRDefault="003A299A">
      <w:pPr>
        <w:pStyle w:val="114"/>
        <w:numPr>
          <w:ilvl w:val="0"/>
          <w:numId w:val="0"/>
        </w:numPr>
        <w:tabs>
          <w:tab w:val="left" w:pos="993"/>
        </w:tabs>
        <w:ind w:hanging="567"/>
        <w:jc w:val="left"/>
        <w:rPr>
          <w:sz w:val="24"/>
          <w:szCs w:val="24"/>
        </w:rPr>
      </w:pPr>
      <w:r>
        <w:rPr>
          <w:sz w:val="24"/>
          <w:szCs w:val="24"/>
        </w:rPr>
        <w:t xml:space="preserve">         </w:t>
      </w:r>
      <w:r w:rsidR="009D23BF">
        <w:rPr>
          <w:sz w:val="24"/>
          <w:szCs w:val="24"/>
        </w:rPr>
        <w:t xml:space="preserve">            </w:t>
      </w:r>
      <w:r>
        <w:rPr>
          <w:sz w:val="24"/>
          <w:szCs w:val="24"/>
        </w:rPr>
        <w:t>3.2.</w:t>
      </w:r>
      <w:r w:rsidR="009D23BF">
        <w:rPr>
          <w:sz w:val="24"/>
          <w:szCs w:val="24"/>
        </w:rPr>
        <w:t xml:space="preserve"> </w:t>
      </w:r>
      <w:r>
        <w:rPr>
          <w:sz w:val="24"/>
          <w:szCs w:val="24"/>
        </w:rPr>
        <w:t>Информирование Заявителей по вопросам предоставления Муниципальной услуги осуществляется:</w:t>
      </w:r>
    </w:p>
    <w:p w:rsidR="003A299A" w:rsidRDefault="009D23BF">
      <w:pPr>
        <w:pStyle w:val="114"/>
        <w:numPr>
          <w:ilvl w:val="0"/>
          <w:numId w:val="0"/>
        </w:numPr>
        <w:tabs>
          <w:tab w:val="left" w:pos="993"/>
        </w:tabs>
        <w:ind w:left="567" w:hanging="567"/>
        <w:rPr>
          <w:sz w:val="24"/>
          <w:szCs w:val="24"/>
        </w:rPr>
      </w:pPr>
      <w:r>
        <w:rPr>
          <w:sz w:val="24"/>
          <w:szCs w:val="24"/>
        </w:rPr>
        <w:t xml:space="preserve">           </w:t>
      </w:r>
      <w:r w:rsidR="003A299A">
        <w:rPr>
          <w:sz w:val="24"/>
          <w:szCs w:val="24"/>
        </w:rPr>
        <w:t>1) путем размещения информации на официальном сайте МКУ, МФЦ, на РПГУ.</w:t>
      </w:r>
    </w:p>
    <w:p w:rsidR="003A299A" w:rsidRDefault="003A299A">
      <w:pPr>
        <w:pStyle w:val="114"/>
        <w:numPr>
          <w:ilvl w:val="0"/>
          <w:numId w:val="0"/>
        </w:numPr>
        <w:tabs>
          <w:tab w:val="left" w:pos="15"/>
          <w:tab w:val="left" w:pos="993"/>
        </w:tabs>
        <w:ind w:left="-15" w:hanging="567"/>
        <w:jc w:val="left"/>
        <w:rPr>
          <w:sz w:val="24"/>
          <w:szCs w:val="24"/>
        </w:rPr>
      </w:pPr>
      <w:r>
        <w:rPr>
          <w:sz w:val="24"/>
          <w:szCs w:val="24"/>
        </w:rPr>
        <w:t xml:space="preserve">          </w:t>
      </w:r>
      <w:r w:rsidR="009D23BF">
        <w:rPr>
          <w:sz w:val="24"/>
          <w:szCs w:val="24"/>
        </w:rPr>
        <w:t xml:space="preserve">           </w:t>
      </w:r>
      <w:r>
        <w:rPr>
          <w:sz w:val="24"/>
          <w:szCs w:val="24"/>
        </w:rPr>
        <w:t>2) должностным лицом МКУ, ответственным за предоставление Муниципальной услуги, при непосредственном обращении Заявителя в МКУ;</w:t>
      </w:r>
    </w:p>
    <w:p w:rsidR="003A299A" w:rsidRDefault="009D23BF">
      <w:pPr>
        <w:pStyle w:val="114"/>
        <w:numPr>
          <w:ilvl w:val="0"/>
          <w:numId w:val="0"/>
        </w:numPr>
        <w:tabs>
          <w:tab w:val="left" w:pos="993"/>
        </w:tabs>
        <w:ind w:left="567" w:hanging="567"/>
        <w:rPr>
          <w:sz w:val="24"/>
          <w:szCs w:val="24"/>
        </w:rPr>
      </w:pPr>
      <w:r>
        <w:rPr>
          <w:sz w:val="24"/>
          <w:szCs w:val="24"/>
        </w:rPr>
        <w:t xml:space="preserve">           </w:t>
      </w:r>
      <w:r w:rsidR="003A299A">
        <w:rPr>
          <w:sz w:val="24"/>
          <w:szCs w:val="24"/>
        </w:rPr>
        <w:t>3) путем публикации информационных материалов в средствах массовой информации;</w:t>
      </w:r>
    </w:p>
    <w:p w:rsidR="009D23BF" w:rsidRDefault="003A299A" w:rsidP="009D23BF">
      <w:pPr>
        <w:pStyle w:val="114"/>
        <w:numPr>
          <w:ilvl w:val="0"/>
          <w:numId w:val="0"/>
        </w:numPr>
        <w:tabs>
          <w:tab w:val="left" w:pos="993"/>
        </w:tabs>
        <w:ind w:left="15" w:hanging="567"/>
        <w:jc w:val="left"/>
        <w:rPr>
          <w:sz w:val="24"/>
          <w:szCs w:val="24"/>
        </w:rPr>
      </w:pPr>
      <w:r>
        <w:rPr>
          <w:sz w:val="24"/>
          <w:szCs w:val="24"/>
        </w:rPr>
        <w:t xml:space="preserve">         </w:t>
      </w:r>
      <w:r w:rsidR="009D23BF">
        <w:rPr>
          <w:sz w:val="24"/>
          <w:szCs w:val="24"/>
        </w:rPr>
        <w:t xml:space="preserve">           </w:t>
      </w:r>
      <w:r>
        <w:rPr>
          <w:sz w:val="24"/>
          <w:szCs w:val="24"/>
        </w:rPr>
        <w:t>4) путем размещения брошюр, буклетов и других печатных материалов в помещениях МКУ, предназначенных для приема Заявителей, а также в иных организациях всех форм собственности по согласованию с указанными организациями, в том числе в МФЦ;</w:t>
      </w:r>
    </w:p>
    <w:p w:rsidR="003A299A" w:rsidRDefault="009D23BF" w:rsidP="009D23BF">
      <w:pPr>
        <w:pStyle w:val="114"/>
        <w:numPr>
          <w:ilvl w:val="0"/>
          <w:numId w:val="0"/>
        </w:numPr>
        <w:tabs>
          <w:tab w:val="left" w:pos="993"/>
        </w:tabs>
        <w:ind w:left="15" w:hanging="567"/>
        <w:jc w:val="left"/>
        <w:rPr>
          <w:sz w:val="24"/>
          <w:szCs w:val="24"/>
        </w:rPr>
      </w:pPr>
      <w:r>
        <w:rPr>
          <w:sz w:val="24"/>
          <w:szCs w:val="24"/>
        </w:rPr>
        <w:lastRenderedPageBreak/>
        <w:t xml:space="preserve">                   </w:t>
      </w:r>
      <w:r w:rsidR="003A299A">
        <w:rPr>
          <w:sz w:val="24"/>
          <w:szCs w:val="24"/>
        </w:rPr>
        <w:t xml:space="preserve"> 5) посредством телефонной и факсимильной связи;</w:t>
      </w:r>
    </w:p>
    <w:p w:rsidR="003A299A" w:rsidRDefault="009D23BF">
      <w:pPr>
        <w:pStyle w:val="114"/>
        <w:numPr>
          <w:ilvl w:val="0"/>
          <w:numId w:val="0"/>
        </w:numPr>
        <w:tabs>
          <w:tab w:val="left" w:pos="993"/>
        </w:tabs>
        <w:rPr>
          <w:sz w:val="24"/>
          <w:szCs w:val="24"/>
        </w:rPr>
      </w:pPr>
      <w:r>
        <w:rPr>
          <w:sz w:val="24"/>
          <w:szCs w:val="24"/>
        </w:rPr>
        <w:t xml:space="preserve">          </w:t>
      </w:r>
      <w:r w:rsidR="003A299A">
        <w:rPr>
          <w:sz w:val="24"/>
          <w:szCs w:val="24"/>
        </w:rPr>
        <w:t>6) посредством ответов на письменные обращения Заявителей.</w:t>
      </w:r>
    </w:p>
    <w:p w:rsidR="003A299A" w:rsidRDefault="003A299A">
      <w:pPr>
        <w:pStyle w:val="114"/>
        <w:numPr>
          <w:ilvl w:val="0"/>
          <w:numId w:val="0"/>
        </w:numPr>
        <w:tabs>
          <w:tab w:val="left" w:pos="15"/>
          <w:tab w:val="left" w:pos="30"/>
          <w:tab w:val="left" w:pos="525"/>
          <w:tab w:val="left" w:pos="720"/>
          <w:tab w:val="left" w:pos="993"/>
        </w:tabs>
        <w:ind w:left="-2"/>
        <w:rPr>
          <w:sz w:val="24"/>
          <w:szCs w:val="24"/>
        </w:rPr>
      </w:pPr>
      <w:r>
        <w:rPr>
          <w:sz w:val="24"/>
          <w:szCs w:val="24"/>
        </w:rPr>
        <w:t xml:space="preserve">          3.3. На РПГУ и официальном сайте МКУ в целях информирования Заявителей по вопросам предоставления Муниципальной услуги размещается следующая информация:</w:t>
      </w:r>
    </w:p>
    <w:p w:rsidR="003A299A" w:rsidRDefault="003A299A">
      <w:pPr>
        <w:pStyle w:val="114"/>
        <w:numPr>
          <w:ilvl w:val="0"/>
          <w:numId w:val="0"/>
        </w:numPr>
        <w:tabs>
          <w:tab w:val="left" w:pos="993"/>
        </w:tabs>
        <w:ind w:left="-15" w:hanging="1288"/>
        <w:jc w:val="left"/>
        <w:rPr>
          <w:sz w:val="24"/>
          <w:szCs w:val="24"/>
        </w:rPr>
      </w:pPr>
      <w:r>
        <w:rPr>
          <w:sz w:val="24"/>
          <w:szCs w:val="24"/>
        </w:rPr>
        <w:t xml:space="preserve">                   </w:t>
      </w:r>
      <w:r w:rsidR="009D23BF">
        <w:rPr>
          <w:sz w:val="24"/>
          <w:szCs w:val="24"/>
        </w:rPr>
        <w:t xml:space="preserve">           </w:t>
      </w:r>
      <w:r>
        <w:rPr>
          <w:sz w:val="24"/>
          <w:szCs w:val="24"/>
        </w:rPr>
        <w:t xml:space="preserve">  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(представитель Заявителя) вправе представить по собственной инициативе;</w:t>
      </w:r>
    </w:p>
    <w:p w:rsidR="003A299A" w:rsidRDefault="009D23BF">
      <w:pPr>
        <w:pStyle w:val="114"/>
        <w:numPr>
          <w:ilvl w:val="0"/>
          <w:numId w:val="0"/>
        </w:numPr>
        <w:tabs>
          <w:tab w:val="left" w:pos="993"/>
        </w:tabs>
        <w:ind w:left="1288" w:hanging="1288"/>
        <w:rPr>
          <w:sz w:val="24"/>
          <w:szCs w:val="24"/>
        </w:rPr>
      </w:pPr>
      <w:r>
        <w:rPr>
          <w:sz w:val="24"/>
          <w:szCs w:val="24"/>
        </w:rPr>
        <w:t xml:space="preserve">          </w:t>
      </w:r>
      <w:r w:rsidR="003A299A">
        <w:rPr>
          <w:sz w:val="24"/>
          <w:szCs w:val="24"/>
        </w:rPr>
        <w:t>2) перечень лиц, имеющих право на получение Муниципальной услуги;</w:t>
      </w:r>
    </w:p>
    <w:p w:rsidR="003A299A" w:rsidRDefault="009D23BF">
      <w:pPr>
        <w:pStyle w:val="114"/>
        <w:numPr>
          <w:ilvl w:val="0"/>
          <w:numId w:val="0"/>
        </w:numPr>
        <w:tabs>
          <w:tab w:val="left" w:pos="993"/>
        </w:tabs>
        <w:ind w:left="1288" w:hanging="1288"/>
        <w:rPr>
          <w:sz w:val="24"/>
          <w:szCs w:val="24"/>
        </w:rPr>
      </w:pPr>
      <w:r>
        <w:rPr>
          <w:sz w:val="24"/>
          <w:szCs w:val="24"/>
        </w:rPr>
        <w:t xml:space="preserve">          </w:t>
      </w:r>
      <w:r w:rsidR="003A299A">
        <w:rPr>
          <w:sz w:val="24"/>
          <w:szCs w:val="24"/>
        </w:rPr>
        <w:t>3) срок предоставления Муниципальной услуги;</w:t>
      </w:r>
    </w:p>
    <w:p w:rsidR="003A299A" w:rsidRDefault="003A299A">
      <w:pPr>
        <w:pStyle w:val="114"/>
        <w:numPr>
          <w:ilvl w:val="0"/>
          <w:numId w:val="0"/>
        </w:numPr>
        <w:tabs>
          <w:tab w:val="left" w:pos="993"/>
        </w:tabs>
        <w:ind w:left="-30" w:hanging="1288"/>
        <w:rPr>
          <w:sz w:val="24"/>
          <w:szCs w:val="24"/>
        </w:rPr>
      </w:pPr>
      <w:r>
        <w:rPr>
          <w:sz w:val="24"/>
          <w:szCs w:val="24"/>
        </w:rPr>
        <w:t xml:space="preserve">              </w:t>
      </w:r>
      <w:r w:rsidR="009D23BF">
        <w:rPr>
          <w:sz w:val="24"/>
          <w:szCs w:val="24"/>
        </w:rPr>
        <w:t xml:space="preserve">                </w:t>
      </w:r>
      <w:r>
        <w:rPr>
          <w:sz w:val="24"/>
          <w:szCs w:val="24"/>
        </w:rPr>
        <w:t xml:space="preserve">  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A299A" w:rsidRDefault="009D23BF" w:rsidP="009D23BF">
      <w:pPr>
        <w:pStyle w:val="114"/>
        <w:numPr>
          <w:ilvl w:val="0"/>
          <w:numId w:val="0"/>
        </w:numPr>
        <w:tabs>
          <w:tab w:val="left" w:pos="15"/>
          <w:tab w:val="left" w:pos="993"/>
        </w:tabs>
        <w:rPr>
          <w:sz w:val="24"/>
          <w:szCs w:val="24"/>
        </w:rPr>
      </w:pPr>
      <w:r>
        <w:rPr>
          <w:sz w:val="24"/>
          <w:szCs w:val="24"/>
        </w:rPr>
        <w:t xml:space="preserve">          </w:t>
      </w:r>
      <w:r w:rsidR="003A299A">
        <w:rPr>
          <w:sz w:val="24"/>
          <w:szCs w:val="24"/>
        </w:rPr>
        <w:t>5) исчерпывающий перечень оснований для приостановле</w:t>
      </w:r>
      <w:r>
        <w:rPr>
          <w:sz w:val="24"/>
          <w:szCs w:val="24"/>
        </w:rPr>
        <w:t xml:space="preserve">ния или отказа в предоставлении </w:t>
      </w:r>
      <w:r w:rsidR="003A299A">
        <w:rPr>
          <w:sz w:val="24"/>
          <w:szCs w:val="24"/>
        </w:rPr>
        <w:t>Муниципальной услуги;</w:t>
      </w:r>
    </w:p>
    <w:p w:rsidR="003A299A" w:rsidRDefault="009D23BF" w:rsidP="009D23BF">
      <w:pPr>
        <w:pStyle w:val="114"/>
        <w:numPr>
          <w:ilvl w:val="0"/>
          <w:numId w:val="0"/>
        </w:numPr>
        <w:tabs>
          <w:tab w:val="left" w:pos="993"/>
        </w:tabs>
        <w:rPr>
          <w:sz w:val="24"/>
          <w:szCs w:val="24"/>
        </w:rPr>
      </w:pPr>
      <w:r>
        <w:rPr>
          <w:sz w:val="24"/>
          <w:szCs w:val="24"/>
        </w:rPr>
        <w:t xml:space="preserve">         </w:t>
      </w:r>
      <w:r w:rsidR="003A299A">
        <w:rPr>
          <w:sz w:val="24"/>
          <w:szCs w:val="24"/>
        </w:rPr>
        <w:t>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3A299A" w:rsidRDefault="009D23BF" w:rsidP="009D23BF">
      <w:pPr>
        <w:pStyle w:val="114"/>
        <w:numPr>
          <w:ilvl w:val="0"/>
          <w:numId w:val="0"/>
        </w:numPr>
        <w:tabs>
          <w:tab w:val="left" w:pos="993"/>
        </w:tabs>
        <w:rPr>
          <w:sz w:val="24"/>
          <w:szCs w:val="24"/>
        </w:rPr>
      </w:pPr>
      <w:r>
        <w:rPr>
          <w:sz w:val="24"/>
          <w:szCs w:val="24"/>
        </w:rPr>
        <w:t xml:space="preserve">         </w:t>
      </w:r>
      <w:r w:rsidR="003A299A">
        <w:rPr>
          <w:sz w:val="24"/>
          <w:szCs w:val="24"/>
        </w:rPr>
        <w:t>7) формы заявлений (уведомлений, сообщений), используемые при предоставлении Муниципальной услуги.</w:t>
      </w:r>
    </w:p>
    <w:p w:rsidR="003A299A" w:rsidRDefault="009D23BF" w:rsidP="009D23BF">
      <w:pPr>
        <w:pStyle w:val="114"/>
        <w:numPr>
          <w:ilvl w:val="0"/>
          <w:numId w:val="0"/>
        </w:numPr>
        <w:tabs>
          <w:tab w:val="left" w:pos="993"/>
          <w:tab w:val="left" w:pos="1418"/>
        </w:tabs>
        <w:rPr>
          <w:sz w:val="24"/>
          <w:szCs w:val="24"/>
        </w:rPr>
      </w:pPr>
      <w:r>
        <w:rPr>
          <w:sz w:val="24"/>
          <w:szCs w:val="24"/>
        </w:rPr>
        <w:t xml:space="preserve">         </w:t>
      </w:r>
      <w:r w:rsidR="003A299A">
        <w:rPr>
          <w:sz w:val="24"/>
          <w:szCs w:val="24"/>
        </w:rPr>
        <w:t>Информация на РПГУ и официальном сайте МКУ и в МФЦ о порядке и сроках предоставления Муниципальной услуги предоставляется бесплатно.</w:t>
      </w:r>
    </w:p>
    <w:p w:rsidR="003A299A" w:rsidRDefault="003A299A">
      <w:pPr>
        <w:pStyle w:val="114"/>
        <w:numPr>
          <w:ilvl w:val="0"/>
          <w:numId w:val="0"/>
        </w:numPr>
        <w:tabs>
          <w:tab w:val="left" w:pos="993"/>
        </w:tabs>
        <w:ind w:left="721"/>
        <w:rPr>
          <w:sz w:val="24"/>
          <w:szCs w:val="24"/>
        </w:rPr>
      </w:pPr>
      <w:r>
        <w:rPr>
          <w:sz w:val="24"/>
          <w:szCs w:val="24"/>
        </w:rPr>
        <w:t>3.4. На официальном сайте  МКУ, МФЦ дополнительно размещаются:</w:t>
      </w:r>
    </w:p>
    <w:p w:rsidR="003A299A" w:rsidRDefault="003A299A" w:rsidP="009D23BF">
      <w:pPr>
        <w:pStyle w:val="114"/>
        <w:numPr>
          <w:ilvl w:val="0"/>
          <w:numId w:val="0"/>
        </w:numPr>
        <w:tabs>
          <w:tab w:val="left" w:pos="993"/>
        </w:tabs>
        <w:ind w:firstLine="721"/>
        <w:rPr>
          <w:sz w:val="24"/>
          <w:szCs w:val="24"/>
        </w:rPr>
      </w:pPr>
      <w:r>
        <w:rPr>
          <w:sz w:val="24"/>
          <w:szCs w:val="24"/>
        </w:rPr>
        <w:t>1) полные наименования и почтовый адрес МКУ, непосредственно предоставляющих Муниципальную услугу;</w:t>
      </w:r>
    </w:p>
    <w:p w:rsidR="003A299A" w:rsidRDefault="003A299A" w:rsidP="009D23BF">
      <w:pPr>
        <w:pStyle w:val="114"/>
        <w:numPr>
          <w:ilvl w:val="0"/>
          <w:numId w:val="0"/>
        </w:numPr>
        <w:tabs>
          <w:tab w:val="left" w:pos="993"/>
        </w:tabs>
        <w:ind w:firstLine="721"/>
        <w:rPr>
          <w:sz w:val="24"/>
          <w:szCs w:val="24"/>
        </w:rPr>
      </w:pPr>
      <w:r>
        <w:rPr>
          <w:sz w:val="24"/>
          <w:szCs w:val="24"/>
        </w:rPr>
        <w:t>2) справочные номера телефонов МКУ, непосредственно предоставляющих Муниципальную услугу;</w:t>
      </w:r>
    </w:p>
    <w:p w:rsidR="003A299A" w:rsidRDefault="003A299A">
      <w:pPr>
        <w:pStyle w:val="114"/>
        <w:numPr>
          <w:ilvl w:val="0"/>
          <w:numId w:val="0"/>
        </w:numPr>
        <w:tabs>
          <w:tab w:val="left" w:pos="993"/>
        </w:tabs>
        <w:ind w:left="1288" w:hanging="567"/>
        <w:rPr>
          <w:sz w:val="24"/>
          <w:szCs w:val="24"/>
        </w:rPr>
      </w:pPr>
      <w:r>
        <w:rPr>
          <w:sz w:val="24"/>
          <w:szCs w:val="24"/>
        </w:rPr>
        <w:t>3) режим работы и приема граждан в МКУ, МФЦ;</w:t>
      </w:r>
    </w:p>
    <w:p w:rsidR="003A299A" w:rsidRDefault="003A299A" w:rsidP="009D23BF">
      <w:pPr>
        <w:pStyle w:val="114"/>
        <w:numPr>
          <w:ilvl w:val="0"/>
          <w:numId w:val="0"/>
        </w:numPr>
        <w:tabs>
          <w:tab w:val="left" w:pos="993"/>
        </w:tabs>
        <w:ind w:firstLine="721"/>
        <w:rPr>
          <w:sz w:val="24"/>
          <w:szCs w:val="24"/>
        </w:rPr>
      </w:pPr>
      <w:r>
        <w:rPr>
          <w:sz w:val="24"/>
          <w:szCs w:val="24"/>
        </w:rPr>
        <w:t>4) выдержки из нормативных правовых актов, содержащих нормы, регулирующие деятельность МКУ по предоставлению Муниципальной услуги;</w:t>
      </w:r>
    </w:p>
    <w:p w:rsidR="003A299A" w:rsidRDefault="003A299A">
      <w:pPr>
        <w:pStyle w:val="114"/>
        <w:numPr>
          <w:ilvl w:val="0"/>
          <w:numId w:val="0"/>
        </w:numPr>
        <w:tabs>
          <w:tab w:val="left" w:pos="993"/>
        </w:tabs>
        <w:ind w:left="1288" w:hanging="567"/>
        <w:rPr>
          <w:sz w:val="24"/>
          <w:szCs w:val="24"/>
        </w:rPr>
      </w:pPr>
      <w:r>
        <w:rPr>
          <w:sz w:val="24"/>
          <w:szCs w:val="24"/>
        </w:rPr>
        <w:t>5) перечень лиц, имеющих право на получение Муниципальной услуги;</w:t>
      </w:r>
    </w:p>
    <w:p w:rsidR="003A299A" w:rsidRDefault="003A299A" w:rsidP="009D23BF">
      <w:pPr>
        <w:pStyle w:val="114"/>
        <w:numPr>
          <w:ilvl w:val="0"/>
          <w:numId w:val="0"/>
        </w:numPr>
        <w:tabs>
          <w:tab w:val="left" w:pos="720"/>
          <w:tab w:val="left" w:pos="993"/>
        </w:tabs>
        <w:ind w:hanging="147"/>
        <w:rPr>
          <w:sz w:val="24"/>
          <w:szCs w:val="24"/>
        </w:rPr>
      </w:pPr>
      <w:r>
        <w:rPr>
          <w:sz w:val="24"/>
          <w:szCs w:val="24"/>
        </w:rPr>
        <w:t xml:space="preserve">      </w:t>
      </w:r>
      <w:r w:rsidR="009D23BF">
        <w:rPr>
          <w:sz w:val="24"/>
          <w:szCs w:val="24"/>
        </w:rPr>
        <w:t xml:space="preserve">      </w:t>
      </w:r>
      <w:r>
        <w:rPr>
          <w:sz w:val="24"/>
          <w:szCs w:val="24"/>
        </w:rPr>
        <w:t xml:space="preserve">   6) формы заявлений (уведомлений, сообщений), используемые при предоставлении Муниципальной услуги, образцы и инструкции по их заполнению;</w:t>
      </w:r>
    </w:p>
    <w:p w:rsidR="003A299A" w:rsidRDefault="003A299A">
      <w:pPr>
        <w:pStyle w:val="114"/>
        <w:numPr>
          <w:ilvl w:val="0"/>
          <w:numId w:val="0"/>
        </w:numPr>
        <w:tabs>
          <w:tab w:val="left" w:pos="993"/>
        </w:tabs>
        <w:ind w:left="1288" w:hanging="567"/>
        <w:rPr>
          <w:sz w:val="24"/>
          <w:szCs w:val="24"/>
        </w:rPr>
      </w:pPr>
      <w:r>
        <w:rPr>
          <w:sz w:val="24"/>
          <w:szCs w:val="24"/>
        </w:rPr>
        <w:t>7) порядок и способы предварительной записи на получение Муниципальной услуги;</w:t>
      </w:r>
    </w:p>
    <w:p w:rsidR="003A299A" w:rsidRDefault="003A299A">
      <w:pPr>
        <w:pStyle w:val="114"/>
        <w:numPr>
          <w:ilvl w:val="0"/>
          <w:numId w:val="0"/>
        </w:numPr>
        <w:tabs>
          <w:tab w:val="left" w:pos="993"/>
        </w:tabs>
        <w:ind w:left="1288" w:hanging="567"/>
        <w:rPr>
          <w:sz w:val="24"/>
          <w:szCs w:val="24"/>
        </w:rPr>
      </w:pPr>
      <w:r>
        <w:rPr>
          <w:sz w:val="24"/>
          <w:szCs w:val="24"/>
        </w:rPr>
        <w:t>8) текст Административного регламента с приложениями;</w:t>
      </w:r>
    </w:p>
    <w:p w:rsidR="003A299A" w:rsidRDefault="003A299A">
      <w:pPr>
        <w:pStyle w:val="114"/>
        <w:numPr>
          <w:ilvl w:val="0"/>
          <w:numId w:val="0"/>
        </w:numPr>
        <w:tabs>
          <w:tab w:val="left" w:pos="993"/>
        </w:tabs>
        <w:ind w:left="1288" w:hanging="567"/>
        <w:rPr>
          <w:sz w:val="24"/>
          <w:szCs w:val="24"/>
        </w:rPr>
      </w:pPr>
      <w:r>
        <w:rPr>
          <w:sz w:val="24"/>
          <w:szCs w:val="24"/>
        </w:rPr>
        <w:t>9) краткое описание порядка предоставления Муниципальной услуги;</w:t>
      </w:r>
    </w:p>
    <w:p w:rsidR="003A299A" w:rsidRDefault="009D23BF" w:rsidP="009D23BF">
      <w:pPr>
        <w:pStyle w:val="114"/>
        <w:numPr>
          <w:ilvl w:val="0"/>
          <w:numId w:val="0"/>
        </w:numPr>
        <w:tabs>
          <w:tab w:val="left" w:pos="993"/>
        </w:tabs>
        <w:ind w:firstLine="138"/>
        <w:rPr>
          <w:sz w:val="24"/>
          <w:szCs w:val="24"/>
        </w:rPr>
      </w:pPr>
      <w:r>
        <w:rPr>
          <w:sz w:val="24"/>
          <w:szCs w:val="24"/>
        </w:rPr>
        <w:t xml:space="preserve">        </w:t>
      </w:r>
      <w:r w:rsidR="003A299A">
        <w:rPr>
          <w:sz w:val="24"/>
          <w:szCs w:val="24"/>
        </w:rPr>
        <w:t>10) порядок обжалования решений, действий (бездействия) должностных лиц, предоставляющих Муниципальную услугу.</w:t>
      </w:r>
    </w:p>
    <w:p w:rsidR="003A299A" w:rsidRDefault="009D23BF" w:rsidP="009D23BF">
      <w:pPr>
        <w:pStyle w:val="114"/>
        <w:numPr>
          <w:ilvl w:val="0"/>
          <w:numId w:val="0"/>
        </w:numPr>
        <w:tabs>
          <w:tab w:val="left" w:pos="993"/>
        </w:tabs>
        <w:ind w:firstLine="153"/>
        <w:rPr>
          <w:sz w:val="24"/>
          <w:szCs w:val="24"/>
        </w:rPr>
      </w:pPr>
      <w:r>
        <w:rPr>
          <w:sz w:val="24"/>
          <w:szCs w:val="24"/>
        </w:rPr>
        <w:t xml:space="preserve">        </w:t>
      </w:r>
      <w:r w:rsidR="003A299A">
        <w:rPr>
          <w:sz w:val="24"/>
          <w:szCs w:val="24"/>
        </w:rPr>
        <w:t>11)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МКУ, МФЦ, а также справочно-информационные материалы, содержащие сведения о порядке и способах проведения оценки.</w:t>
      </w:r>
    </w:p>
    <w:p w:rsidR="003A299A" w:rsidRDefault="003A299A">
      <w:pPr>
        <w:pStyle w:val="114"/>
        <w:numPr>
          <w:ilvl w:val="0"/>
          <w:numId w:val="0"/>
        </w:numPr>
        <w:tabs>
          <w:tab w:val="left" w:pos="720"/>
        </w:tabs>
        <w:ind w:left="-45"/>
        <w:rPr>
          <w:sz w:val="24"/>
          <w:szCs w:val="24"/>
        </w:rPr>
      </w:pPr>
      <w:r>
        <w:rPr>
          <w:sz w:val="24"/>
          <w:szCs w:val="24"/>
        </w:rPr>
        <w:t xml:space="preserve">                3.5. При информировании о порядке предоставления Муниципальной услуги по телефону должностное лицо, приняв вызов по телефону, должно представиться: назвать фамилию, имя, отчество (при наличии), должность, наименование МКУ.</w:t>
      </w:r>
    </w:p>
    <w:p w:rsidR="003A299A" w:rsidRDefault="003A299A">
      <w:pPr>
        <w:pStyle w:val="114"/>
        <w:numPr>
          <w:ilvl w:val="0"/>
          <w:numId w:val="0"/>
        </w:numPr>
        <w:tabs>
          <w:tab w:val="left" w:pos="720"/>
          <w:tab w:val="left" w:pos="993"/>
        </w:tabs>
        <w:ind w:left="45" w:hanging="567"/>
        <w:rPr>
          <w:sz w:val="24"/>
          <w:szCs w:val="24"/>
        </w:rPr>
      </w:pPr>
      <w:r>
        <w:rPr>
          <w:sz w:val="24"/>
          <w:szCs w:val="24"/>
        </w:rPr>
        <w:t xml:space="preserve">           </w:t>
      </w:r>
      <w:r w:rsidR="009D23BF">
        <w:rPr>
          <w:sz w:val="24"/>
          <w:szCs w:val="24"/>
        </w:rPr>
        <w:t xml:space="preserve">           </w:t>
      </w:r>
      <w:r>
        <w:rPr>
          <w:sz w:val="24"/>
          <w:szCs w:val="24"/>
        </w:rPr>
        <w:t>Должностное лицо обязано сообщить график приема, точный почтовый адрес МКУ, МФЦ, способ проезда к нему, способы предварительной записи для личного приема, а при необходимости - требования к письменному обращению.</w:t>
      </w:r>
    </w:p>
    <w:p w:rsidR="003A299A" w:rsidRDefault="003A299A">
      <w:pPr>
        <w:pStyle w:val="114"/>
        <w:numPr>
          <w:ilvl w:val="0"/>
          <w:numId w:val="0"/>
        </w:numPr>
        <w:tabs>
          <w:tab w:val="left" w:pos="993"/>
        </w:tabs>
        <w:ind w:left="15" w:hanging="567"/>
        <w:rPr>
          <w:sz w:val="24"/>
          <w:szCs w:val="24"/>
        </w:rPr>
      </w:pPr>
      <w:r>
        <w:rPr>
          <w:sz w:val="24"/>
          <w:szCs w:val="24"/>
        </w:rPr>
        <w:lastRenderedPageBreak/>
        <w:t xml:space="preserve">    </w:t>
      </w:r>
      <w:r w:rsidR="00BC5094">
        <w:rPr>
          <w:sz w:val="24"/>
          <w:szCs w:val="24"/>
        </w:rPr>
        <w:t xml:space="preserve">                    </w:t>
      </w:r>
      <w:r>
        <w:rPr>
          <w:sz w:val="24"/>
          <w:szCs w:val="24"/>
        </w:rPr>
        <w:t>Информирование по телефону о порядке предоставления Муниципальной услуги осуществляется в соответствии с графиком работы МКУ.</w:t>
      </w:r>
    </w:p>
    <w:p w:rsidR="003A299A" w:rsidRDefault="003A299A">
      <w:pPr>
        <w:pStyle w:val="114"/>
        <w:numPr>
          <w:ilvl w:val="0"/>
          <w:numId w:val="0"/>
        </w:numPr>
        <w:tabs>
          <w:tab w:val="left" w:pos="993"/>
        </w:tabs>
        <w:ind w:left="30" w:hanging="567"/>
        <w:rPr>
          <w:sz w:val="24"/>
          <w:szCs w:val="24"/>
        </w:rPr>
      </w:pPr>
      <w:r>
        <w:rPr>
          <w:sz w:val="24"/>
          <w:szCs w:val="24"/>
        </w:rPr>
        <w:t xml:space="preserve">         </w:t>
      </w:r>
      <w:r w:rsidR="00BC5094">
        <w:rPr>
          <w:sz w:val="24"/>
          <w:szCs w:val="24"/>
        </w:rPr>
        <w:t xml:space="preserve">               </w:t>
      </w:r>
      <w:r>
        <w:rPr>
          <w:sz w:val="24"/>
          <w:szCs w:val="24"/>
        </w:rPr>
        <w:t>Во время разговора должностное лицо должно произносить слова четко и не прерывать разговор по причине поступления другого звонка.</w:t>
      </w:r>
    </w:p>
    <w:p w:rsidR="003A299A" w:rsidRDefault="003A299A">
      <w:pPr>
        <w:pStyle w:val="114"/>
        <w:numPr>
          <w:ilvl w:val="0"/>
          <w:numId w:val="0"/>
        </w:numPr>
        <w:tabs>
          <w:tab w:val="left" w:pos="165"/>
          <w:tab w:val="left" w:pos="993"/>
        </w:tabs>
        <w:ind w:left="30" w:hanging="567"/>
        <w:rPr>
          <w:sz w:val="24"/>
          <w:szCs w:val="24"/>
        </w:rPr>
      </w:pPr>
      <w:r>
        <w:rPr>
          <w:sz w:val="24"/>
          <w:szCs w:val="24"/>
        </w:rPr>
        <w:t xml:space="preserve">       </w:t>
      </w:r>
      <w:r w:rsidR="00BC5094">
        <w:rPr>
          <w:sz w:val="24"/>
          <w:szCs w:val="24"/>
        </w:rPr>
        <w:t xml:space="preserve">                 </w:t>
      </w:r>
      <w:r>
        <w:rPr>
          <w:sz w:val="24"/>
          <w:szCs w:val="24"/>
        </w:rPr>
        <w:t>При невозможности ответить на поставленные Заявителем (представителем Заявителя) вопросы телефонный звонок должен быть переадресован (переведен) на другое должностное лицо либо обратившемуся Заявителю (представителю Заявителя) должен быть сообщен номер телефона, по которому можно получить необходимую информацию.</w:t>
      </w:r>
    </w:p>
    <w:p w:rsidR="003A299A" w:rsidRDefault="003A299A">
      <w:pPr>
        <w:pStyle w:val="114"/>
        <w:numPr>
          <w:ilvl w:val="0"/>
          <w:numId w:val="0"/>
        </w:numPr>
        <w:tabs>
          <w:tab w:val="left" w:pos="993"/>
        </w:tabs>
        <w:ind w:left="15"/>
        <w:rPr>
          <w:sz w:val="24"/>
          <w:szCs w:val="24"/>
        </w:rPr>
      </w:pPr>
      <w:r>
        <w:rPr>
          <w:sz w:val="24"/>
          <w:szCs w:val="24"/>
        </w:rPr>
        <w:t xml:space="preserve">          3.6. При ответах на телефонные звонки и устные обращения по вопросам предоставления Муниципальной услуги должностным лицом предоставляется следующая информация:</w:t>
      </w:r>
    </w:p>
    <w:p w:rsidR="003A299A" w:rsidRDefault="003A299A">
      <w:pPr>
        <w:pStyle w:val="114"/>
        <w:numPr>
          <w:ilvl w:val="0"/>
          <w:numId w:val="0"/>
        </w:numPr>
        <w:tabs>
          <w:tab w:val="left" w:pos="993"/>
        </w:tabs>
        <w:ind w:left="721"/>
        <w:rPr>
          <w:sz w:val="24"/>
          <w:szCs w:val="24"/>
        </w:rPr>
      </w:pPr>
      <w:r>
        <w:rPr>
          <w:sz w:val="24"/>
          <w:szCs w:val="24"/>
        </w:rPr>
        <w:t>1) о перечне лиц, имеющих право на получение Муниципальной услуги;</w:t>
      </w:r>
    </w:p>
    <w:p w:rsidR="003A299A" w:rsidRDefault="003A299A">
      <w:pPr>
        <w:pStyle w:val="114"/>
        <w:numPr>
          <w:ilvl w:val="0"/>
          <w:numId w:val="0"/>
        </w:numPr>
        <w:tabs>
          <w:tab w:val="left" w:pos="720"/>
          <w:tab w:val="left" w:pos="993"/>
        </w:tabs>
        <w:ind w:left="-15" w:hanging="1290"/>
        <w:rPr>
          <w:sz w:val="24"/>
          <w:szCs w:val="24"/>
        </w:rPr>
      </w:pPr>
      <w:r>
        <w:rPr>
          <w:sz w:val="24"/>
          <w:szCs w:val="24"/>
        </w:rPr>
        <w:t xml:space="preserve">           </w:t>
      </w:r>
      <w:r w:rsidR="00BC5094">
        <w:rPr>
          <w:sz w:val="24"/>
          <w:szCs w:val="24"/>
        </w:rPr>
        <w:t xml:space="preserve">                       </w:t>
      </w:r>
      <w:r>
        <w:rPr>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3A299A" w:rsidRDefault="003A299A">
      <w:pPr>
        <w:pStyle w:val="114"/>
        <w:numPr>
          <w:ilvl w:val="0"/>
          <w:numId w:val="0"/>
        </w:numPr>
        <w:tabs>
          <w:tab w:val="left" w:pos="993"/>
        </w:tabs>
        <w:ind w:left="721"/>
        <w:rPr>
          <w:sz w:val="24"/>
          <w:szCs w:val="24"/>
        </w:rPr>
      </w:pPr>
      <w:r>
        <w:rPr>
          <w:sz w:val="24"/>
          <w:szCs w:val="24"/>
        </w:rPr>
        <w:t>3) о перечне документов, необходимых для получения Муниципальной услуги;</w:t>
      </w:r>
    </w:p>
    <w:p w:rsidR="003A299A" w:rsidRDefault="003A299A">
      <w:pPr>
        <w:pStyle w:val="114"/>
        <w:numPr>
          <w:ilvl w:val="0"/>
          <w:numId w:val="0"/>
        </w:numPr>
        <w:tabs>
          <w:tab w:val="left" w:pos="993"/>
        </w:tabs>
        <w:ind w:left="721"/>
        <w:rPr>
          <w:sz w:val="24"/>
          <w:szCs w:val="24"/>
        </w:rPr>
      </w:pPr>
      <w:r>
        <w:rPr>
          <w:sz w:val="24"/>
          <w:szCs w:val="24"/>
        </w:rPr>
        <w:t>4) о сроках предоставления Муниципальной услуги;</w:t>
      </w:r>
    </w:p>
    <w:p w:rsidR="003A299A" w:rsidRDefault="003A299A">
      <w:pPr>
        <w:pStyle w:val="114"/>
        <w:numPr>
          <w:ilvl w:val="0"/>
          <w:numId w:val="0"/>
        </w:numPr>
        <w:tabs>
          <w:tab w:val="left" w:pos="993"/>
        </w:tabs>
        <w:ind w:left="721"/>
        <w:rPr>
          <w:sz w:val="24"/>
          <w:szCs w:val="24"/>
        </w:rPr>
      </w:pPr>
      <w:r>
        <w:rPr>
          <w:sz w:val="24"/>
          <w:szCs w:val="24"/>
        </w:rPr>
        <w:t>5) об основаниях для приостановления Муниципальной услуги;</w:t>
      </w:r>
    </w:p>
    <w:p w:rsidR="003A299A" w:rsidRDefault="003A299A">
      <w:pPr>
        <w:pStyle w:val="114"/>
        <w:numPr>
          <w:ilvl w:val="0"/>
          <w:numId w:val="0"/>
        </w:numPr>
        <w:tabs>
          <w:tab w:val="left" w:pos="993"/>
        </w:tabs>
        <w:ind w:left="721"/>
        <w:rPr>
          <w:sz w:val="24"/>
          <w:szCs w:val="24"/>
        </w:rPr>
      </w:pPr>
      <w:r>
        <w:rPr>
          <w:sz w:val="24"/>
          <w:szCs w:val="24"/>
        </w:rPr>
        <w:t>6) об основаниях для отказа в предоставлении Муниципальной услуги;</w:t>
      </w:r>
    </w:p>
    <w:p w:rsidR="003A299A" w:rsidRDefault="003A299A">
      <w:pPr>
        <w:pStyle w:val="114"/>
        <w:numPr>
          <w:ilvl w:val="0"/>
          <w:numId w:val="0"/>
        </w:numPr>
        <w:tabs>
          <w:tab w:val="left" w:pos="993"/>
        </w:tabs>
        <w:ind w:hanging="720"/>
        <w:rPr>
          <w:sz w:val="24"/>
          <w:szCs w:val="24"/>
        </w:rPr>
      </w:pPr>
      <w:r>
        <w:rPr>
          <w:sz w:val="24"/>
          <w:szCs w:val="24"/>
        </w:rPr>
        <w:t xml:space="preserve">      </w:t>
      </w:r>
      <w:r w:rsidR="00BC5094">
        <w:rPr>
          <w:sz w:val="24"/>
          <w:szCs w:val="24"/>
        </w:rPr>
        <w:t xml:space="preserve">                  </w:t>
      </w:r>
      <w:r>
        <w:rPr>
          <w:sz w:val="24"/>
          <w:szCs w:val="24"/>
        </w:rPr>
        <w:t>7) о месте размещения на РПГУ, официальном сайте МКУ информации по вопросам предоставления Муниципальной услуги.</w:t>
      </w:r>
    </w:p>
    <w:p w:rsidR="003A299A" w:rsidRDefault="003A299A">
      <w:pPr>
        <w:pStyle w:val="114"/>
        <w:numPr>
          <w:ilvl w:val="0"/>
          <w:numId w:val="0"/>
        </w:numPr>
        <w:tabs>
          <w:tab w:val="left" w:pos="-15"/>
          <w:tab w:val="left" w:pos="993"/>
        </w:tabs>
        <w:ind w:left="-15" w:hanging="735"/>
        <w:rPr>
          <w:b/>
          <w:sz w:val="24"/>
          <w:szCs w:val="24"/>
        </w:rPr>
      </w:pPr>
      <w:r>
        <w:rPr>
          <w:sz w:val="24"/>
          <w:szCs w:val="24"/>
        </w:rPr>
        <w:t xml:space="preserve">    </w:t>
      </w:r>
      <w:r w:rsidR="00BC5094">
        <w:rPr>
          <w:sz w:val="24"/>
          <w:szCs w:val="24"/>
        </w:rPr>
        <w:t xml:space="preserve">                  </w:t>
      </w:r>
      <w:r>
        <w:rPr>
          <w:sz w:val="24"/>
          <w:szCs w:val="24"/>
        </w:rPr>
        <w:t xml:space="preserve"> 3.7. Информирование Заявителей о порядке предоставления Муниципальной услуги осуществляется также по телефону «горячей линии» 8-800-550-50-30.</w:t>
      </w:r>
    </w:p>
    <w:p w:rsidR="003A299A" w:rsidRDefault="003A299A">
      <w:pPr>
        <w:pStyle w:val="114"/>
        <w:numPr>
          <w:ilvl w:val="0"/>
          <w:numId w:val="0"/>
        </w:numPr>
        <w:tabs>
          <w:tab w:val="left" w:pos="993"/>
        </w:tabs>
        <w:ind w:left="30" w:hanging="720"/>
        <w:rPr>
          <w:sz w:val="24"/>
          <w:szCs w:val="24"/>
        </w:rPr>
      </w:pPr>
      <w:r>
        <w:rPr>
          <w:b/>
          <w:sz w:val="24"/>
          <w:szCs w:val="24"/>
        </w:rPr>
        <w:t xml:space="preserve">      </w:t>
      </w:r>
      <w:r w:rsidR="00BC5094">
        <w:rPr>
          <w:b/>
          <w:sz w:val="24"/>
          <w:szCs w:val="24"/>
        </w:rPr>
        <w:t xml:space="preserve">                </w:t>
      </w:r>
      <w:r>
        <w:rPr>
          <w:b/>
          <w:sz w:val="24"/>
          <w:szCs w:val="24"/>
        </w:rPr>
        <w:t xml:space="preserve">3.8. МКУ разрабатывает информационные материалы по порядку предоставления Муниципальной услуги – памятки, инструкции, брошюры, макеты и размещает их на РПГУ, на официальном сайте МКУ, передает их в МФЦ. МКУ обеспечивает своевременную актуализацию указанных информационных материалов на РПГУ, официальном сайте МКУ и контролирует их наличие и актуальность в МФЦ. </w:t>
      </w:r>
    </w:p>
    <w:p w:rsidR="003A299A" w:rsidRDefault="003A299A">
      <w:pPr>
        <w:pStyle w:val="114"/>
        <w:numPr>
          <w:ilvl w:val="0"/>
          <w:numId w:val="0"/>
        </w:numPr>
        <w:tabs>
          <w:tab w:val="left" w:pos="15"/>
          <w:tab w:val="left" w:pos="993"/>
        </w:tabs>
        <w:ind w:hanging="705"/>
        <w:rPr>
          <w:sz w:val="24"/>
          <w:szCs w:val="24"/>
        </w:rPr>
      </w:pPr>
      <w:r>
        <w:rPr>
          <w:sz w:val="24"/>
          <w:szCs w:val="24"/>
        </w:rPr>
        <w:t xml:space="preserve">    </w:t>
      </w:r>
      <w:r w:rsidR="00BC5094">
        <w:rPr>
          <w:sz w:val="24"/>
          <w:szCs w:val="24"/>
        </w:rPr>
        <w:t xml:space="preserve">              </w:t>
      </w:r>
      <w:r>
        <w:rPr>
          <w:sz w:val="24"/>
          <w:szCs w:val="24"/>
        </w:rPr>
        <w:t xml:space="preserve">     3.9. Состав информации о порядке предоставления Муниципальной услуги, размещаемой в МФЦ, должен соответствовать региональному стандарту организации деятельности </w:t>
      </w:r>
      <w:bookmarkStart w:id="1" w:name="_GoBack"/>
      <w:bookmarkEnd w:id="1"/>
      <w:r>
        <w:rPr>
          <w:sz w:val="24"/>
          <w:szCs w:val="24"/>
        </w:rPr>
        <w:t>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p>
    <w:p w:rsidR="003A299A" w:rsidRDefault="003A299A">
      <w:pPr>
        <w:pStyle w:val="114"/>
        <w:numPr>
          <w:ilvl w:val="0"/>
          <w:numId w:val="0"/>
        </w:numPr>
        <w:tabs>
          <w:tab w:val="left" w:pos="993"/>
        </w:tabs>
        <w:ind w:left="60"/>
        <w:rPr>
          <w:sz w:val="24"/>
          <w:szCs w:val="24"/>
        </w:rPr>
      </w:pPr>
      <w:r>
        <w:rPr>
          <w:sz w:val="24"/>
          <w:szCs w:val="24"/>
        </w:rPr>
        <w:t xml:space="preserve">  </w:t>
      </w:r>
      <w:r w:rsidR="00BC5094">
        <w:rPr>
          <w:sz w:val="24"/>
          <w:szCs w:val="24"/>
        </w:rPr>
        <w:t xml:space="preserve">     </w:t>
      </w:r>
      <w:r>
        <w:rPr>
          <w:sz w:val="24"/>
          <w:szCs w:val="24"/>
        </w:rPr>
        <w:t xml:space="preserve">  3.10.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3A299A" w:rsidRDefault="003A299A">
      <w:pPr>
        <w:pStyle w:val="114"/>
        <w:numPr>
          <w:ilvl w:val="0"/>
          <w:numId w:val="0"/>
        </w:numPr>
        <w:tabs>
          <w:tab w:val="left" w:pos="993"/>
        </w:tabs>
        <w:ind w:left="15" w:hanging="675"/>
        <w:rPr>
          <w:sz w:val="24"/>
          <w:szCs w:val="24"/>
        </w:rPr>
      </w:pPr>
      <w:r>
        <w:rPr>
          <w:sz w:val="24"/>
          <w:szCs w:val="24"/>
        </w:rPr>
        <w:t xml:space="preserve">   </w:t>
      </w:r>
      <w:r w:rsidR="00BC5094">
        <w:rPr>
          <w:sz w:val="24"/>
          <w:szCs w:val="24"/>
        </w:rPr>
        <w:t xml:space="preserve">                </w:t>
      </w:r>
      <w:r>
        <w:rPr>
          <w:sz w:val="24"/>
          <w:szCs w:val="24"/>
        </w:rPr>
        <w:t xml:space="preserve">   3.11. Консультирование по вопросам предоставления Муниципальной услуги работниками МКУ «Раменская ритуальная служба», МФЦ осуществляется бесплатно.</w:t>
      </w:r>
    </w:p>
    <w:p w:rsidR="003A299A" w:rsidRDefault="003A299A">
      <w:pPr>
        <w:pStyle w:val="114"/>
        <w:numPr>
          <w:ilvl w:val="0"/>
          <w:numId w:val="0"/>
        </w:numPr>
        <w:tabs>
          <w:tab w:val="left" w:pos="993"/>
        </w:tabs>
        <w:ind w:left="30" w:hanging="567"/>
        <w:rPr>
          <w:sz w:val="24"/>
          <w:szCs w:val="24"/>
        </w:rPr>
      </w:pPr>
      <w:r>
        <w:rPr>
          <w:sz w:val="24"/>
          <w:szCs w:val="24"/>
        </w:rPr>
        <w:t xml:space="preserve">     </w:t>
      </w:r>
      <w:r w:rsidR="00BC5094">
        <w:rPr>
          <w:sz w:val="24"/>
          <w:szCs w:val="24"/>
        </w:rPr>
        <w:t xml:space="preserve">            </w:t>
      </w:r>
      <w:r>
        <w:rPr>
          <w:sz w:val="24"/>
          <w:szCs w:val="24"/>
        </w:rPr>
        <w:t xml:space="preserve">   3.12. Справочная информация о месте нахождения, графике работы, контактных телефонах, адресах официальных сайтов в сети «Интернет» МКУ, МФЦ, участвующих в предоставлении и информировании о порядке предоставления Муниципальной услуги, приведены в Приложении 2, 3 к настоящему Административному регламенту.</w:t>
      </w:r>
    </w:p>
    <w:p w:rsidR="003A299A" w:rsidRDefault="00BC5094">
      <w:pPr>
        <w:pStyle w:val="114"/>
        <w:numPr>
          <w:ilvl w:val="0"/>
          <w:numId w:val="0"/>
        </w:numPr>
        <w:tabs>
          <w:tab w:val="left" w:pos="993"/>
        </w:tabs>
        <w:rPr>
          <w:sz w:val="24"/>
          <w:szCs w:val="24"/>
        </w:rPr>
      </w:pPr>
      <w:r>
        <w:rPr>
          <w:sz w:val="24"/>
          <w:szCs w:val="24"/>
        </w:rPr>
        <w:t xml:space="preserve">    </w:t>
      </w:r>
      <w:r w:rsidR="003A299A">
        <w:rPr>
          <w:sz w:val="24"/>
          <w:szCs w:val="24"/>
        </w:rPr>
        <w:t xml:space="preserve">      3.13. К Административному регламенту в обязательном порядке прилагается перечень кладбищ муниципального образования Московской области и/или кладбищ иных муниципальных </w:t>
      </w:r>
      <w:r w:rsidR="003A299A">
        <w:rPr>
          <w:sz w:val="24"/>
          <w:szCs w:val="24"/>
        </w:rPr>
        <w:lastRenderedPageBreak/>
        <w:t>образований Московской области, на которых Заявитель (представитель Заявителя) имеет право осуществить захоронение(с указанием адреса места нахождения кладбищ, их статуса (открытое, закрытое, закрытое для свободного захоронения), режима работы, контактных телефонов МКУ).</w:t>
      </w:r>
    </w:p>
    <w:p w:rsidR="003A299A" w:rsidRDefault="003A299A" w:rsidP="00C42C6C">
      <w:pPr>
        <w:pStyle w:val="114"/>
        <w:numPr>
          <w:ilvl w:val="0"/>
          <w:numId w:val="0"/>
        </w:numPr>
        <w:tabs>
          <w:tab w:val="left" w:pos="15"/>
          <w:tab w:val="left" w:pos="993"/>
        </w:tabs>
        <w:ind w:left="-15" w:hanging="705"/>
        <w:rPr>
          <w:sz w:val="24"/>
          <w:szCs w:val="24"/>
        </w:rPr>
      </w:pPr>
      <w:r>
        <w:rPr>
          <w:sz w:val="24"/>
          <w:szCs w:val="24"/>
        </w:rPr>
        <w:t xml:space="preserve">    </w:t>
      </w:r>
      <w:r w:rsidR="00BC5094">
        <w:rPr>
          <w:sz w:val="24"/>
          <w:szCs w:val="24"/>
        </w:rPr>
        <w:t xml:space="preserve">                   </w:t>
      </w:r>
      <w:r>
        <w:rPr>
          <w:sz w:val="24"/>
          <w:szCs w:val="24"/>
        </w:rPr>
        <w:t xml:space="preserve"> 3.14. Перечень общественных и военных мемориальных кладбищ, расположенных на территории Московской области, на которых предоставляются места для создания семейных (родовых) захоронений, информация о наличии на данных кладбищах мест для создания семейных (родовых) захоронений размещается на официальном сайте Министерства потребительского рынка и услуг Московской области в информационно-телекоммуникационной сети «Интернет». </w:t>
      </w:r>
    </w:p>
    <w:p w:rsidR="001B1741" w:rsidRDefault="001B1741">
      <w:pPr>
        <w:pStyle w:val="1-"/>
        <w:spacing w:before="0" w:after="0" w:line="100" w:lineRule="atLeast"/>
        <w:rPr>
          <w:sz w:val="24"/>
          <w:szCs w:val="24"/>
        </w:rPr>
      </w:pPr>
    </w:p>
    <w:p w:rsidR="003A299A" w:rsidRDefault="003A299A" w:rsidP="00B666ED">
      <w:pPr>
        <w:pStyle w:val="1-"/>
        <w:spacing w:before="0" w:after="0" w:line="240" w:lineRule="atLeast"/>
        <w:contextualSpacing/>
        <w:rPr>
          <w:sz w:val="24"/>
          <w:szCs w:val="24"/>
        </w:rPr>
      </w:pPr>
      <w:r>
        <w:rPr>
          <w:sz w:val="24"/>
          <w:szCs w:val="24"/>
          <w:lang w:val="en-US"/>
        </w:rPr>
        <w:t>II</w:t>
      </w:r>
      <w:r>
        <w:rPr>
          <w:sz w:val="24"/>
          <w:szCs w:val="24"/>
        </w:rPr>
        <w:t>. Стандарт предоставления Муниципальной услуги</w:t>
      </w:r>
    </w:p>
    <w:p w:rsidR="003A299A" w:rsidRDefault="003A299A" w:rsidP="00B666ED">
      <w:pPr>
        <w:pStyle w:val="2-"/>
        <w:numPr>
          <w:ilvl w:val="0"/>
          <w:numId w:val="0"/>
        </w:numPr>
        <w:tabs>
          <w:tab w:val="left" w:pos="284"/>
        </w:tabs>
        <w:spacing w:line="240" w:lineRule="atLeast"/>
        <w:contextualSpacing/>
        <w:rPr>
          <w:sz w:val="24"/>
          <w:szCs w:val="24"/>
        </w:rPr>
      </w:pPr>
      <w:r>
        <w:rPr>
          <w:sz w:val="24"/>
          <w:szCs w:val="24"/>
        </w:rPr>
        <w:t>4.</w:t>
      </w:r>
      <w:r>
        <w:rPr>
          <w:sz w:val="24"/>
          <w:szCs w:val="24"/>
        </w:rPr>
        <w:tab/>
        <w:t>Наименование Муниципальной услуги</w:t>
      </w:r>
    </w:p>
    <w:p w:rsidR="003A299A" w:rsidRDefault="003A299A" w:rsidP="008B28A3">
      <w:pPr>
        <w:pStyle w:val="114"/>
        <w:numPr>
          <w:ilvl w:val="0"/>
          <w:numId w:val="0"/>
        </w:numPr>
        <w:tabs>
          <w:tab w:val="left" w:pos="15"/>
          <w:tab w:val="left" w:pos="993"/>
        </w:tabs>
        <w:spacing w:line="240" w:lineRule="atLeast"/>
        <w:ind w:left="-15" w:hanging="1290"/>
        <w:contextualSpacing/>
        <w:rPr>
          <w:sz w:val="24"/>
          <w:szCs w:val="24"/>
        </w:rPr>
      </w:pPr>
      <w:r>
        <w:rPr>
          <w:sz w:val="24"/>
          <w:szCs w:val="24"/>
        </w:rPr>
        <w:t xml:space="preserve">             </w:t>
      </w:r>
      <w:r w:rsidR="001B1741">
        <w:rPr>
          <w:sz w:val="24"/>
          <w:szCs w:val="24"/>
        </w:rPr>
        <w:t xml:space="preserve">                     </w:t>
      </w:r>
      <w:r>
        <w:rPr>
          <w:sz w:val="24"/>
          <w:szCs w:val="24"/>
        </w:rPr>
        <w:t>4.1.</w:t>
      </w:r>
      <w:r>
        <w:rPr>
          <w:sz w:val="24"/>
          <w:szCs w:val="24"/>
        </w:rPr>
        <w:tab/>
      </w:r>
      <w:r>
        <w:rPr>
          <w:rFonts w:eastAsia="Times New Roman"/>
          <w:sz w:val="24"/>
          <w:szCs w:val="24"/>
        </w:rPr>
        <w:t xml:space="preserve">Муниципальная услуга </w:t>
      </w:r>
      <w:r>
        <w:rPr>
          <w:sz w:val="24"/>
          <w:szCs w:val="24"/>
        </w:rP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rsidP="008B28A3">
      <w:pPr>
        <w:pStyle w:val="2-"/>
        <w:numPr>
          <w:ilvl w:val="0"/>
          <w:numId w:val="0"/>
        </w:numPr>
        <w:tabs>
          <w:tab w:val="left" w:pos="142"/>
          <w:tab w:val="left" w:pos="284"/>
        </w:tabs>
        <w:spacing w:line="240" w:lineRule="atLeast"/>
        <w:contextualSpacing/>
        <w:rPr>
          <w:i w:val="0"/>
          <w:sz w:val="24"/>
          <w:szCs w:val="24"/>
        </w:rPr>
      </w:pPr>
      <w:r>
        <w:rPr>
          <w:sz w:val="24"/>
          <w:szCs w:val="24"/>
        </w:rPr>
        <w:t>5.</w:t>
      </w:r>
      <w:r>
        <w:rPr>
          <w:sz w:val="24"/>
          <w:szCs w:val="24"/>
        </w:rPr>
        <w:tab/>
        <w:t>Органы и организации, участвующие в предоставлении Муниципальной услуги</w:t>
      </w:r>
    </w:p>
    <w:p w:rsidR="003A299A" w:rsidRPr="008B28A3" w:rsidRDefault="003A299A" w:rsidP="008B28A3">
      <w:pPr>
        <w:pStyle w:val="afff6"/>
        <w:tabs>
          <w:tab w:val="left" w:pos="993"/>
        </w:tabs>
        <w:spacing w:line="240" w:lineRule="atLeast"/>
        <w:ind w:left="0"/>
        <w:contextualSpacing/>
        <w:rPr>
          <w:i w:val="0"/>
          <w:sz w:val="24"/>
          <w:szCs w:val="24"/>
        </w:rPr>
      </w:pPr>
      <w:r w:rsidRPr="008B28A3">
        <w:rPr>
          <w:i w:val="0"/>
          <w:sz w:val="24"/>
          <w:szCs w:val="24"/>
        </w:rPr>
        <w:t>5.1. Органом, ответственным за предоставление Муниципальной услуги, является МКУ.</w:t>
      </w:r>
    </w:p>
    <w:p w:rsidR="003A299A" w:rsidRPr="008B28A3" w:rsidRDefault="003A299A" w:rsidP="008B28A3">
      <w:pPr>
        <w:tabs>
          <w:tab w:val="left" w:pos="720"/>
        </w:tabs>
        <w:spacing w:line="240" w:lineRule="atLeast"/>
        <w:contextualSpacing/>
        <w:jc w:val="both"/>
        <w:rPr>
          <w:rFonts w:ascii="Times New Roman" w:hAnsi="Times New Roman" w:cs="Times New Roman"/>
          <w:sz w:val="24"/>
          <w:szCs w:val="24"/>
        </w:rPr>
      </w:pPr>
      <w:r w:rsidRPr="008B28A3">
        <w:rPr>
          <w:rFonts w:ascii="Times New Roman" w:hAnsi="Times New Roman" w:cs="Times New Roman"/>
          <w:sz w:val="24"/>
          <w:szCs w:val="24"/>
        </w:rPr>
        <w:t>5.2. Уполномоченным органом местного самоуправления в сфере погребения и похоронного дела является МКУ «Раменская ритуальная служба», действующего на основании постановления Администрации Раменского муниципального района от 05.12.2017 №9319</w:t>
      </w:r>
      <w:r w:rsidR="00912992" w:rsidRPr="008B28A3">
        <w:rPr>
          <w:rFonts w:ascii="Times New Roman" w:hAnsi="Times New Roman" w:cs="Times New Roman"/>
          <w:sz w:val="24"/>
          <w:szCs w:val="24"/>
        </w:rPr>
        <w:t>, постановления Администрации Раменского городского округа от 15.01.2020 № 263</w:t>
      </w:r>
      <w:bookmarkStart w:id="2" w:name="OLE_LINK1"/>
      <w:bookmarkStart w:id="3" w:name="OLE_LINK2"/>
      <w:bookmarkStart w:id="4" w:name="OLE_LINK3"/>
      <w:bookmarkStart w:id="5" w:name="OLE_LINK10"/>
      <w:r w:rsidR="008B28A3" w:rsidRPr="008B28A3">
        <w:rPr>
          <w:rFonts w:ascii="Times New Roman" w:hAnsi="Times New Roman" w:cs="Times New Roman"/>
          <w:sz w:val="24"/>
          <w:szCs w:val="24"/>
        </w:rPr>
        <w:t xml:space="preserve"> </w:t>
      </w:r>
      <w:r w:rsidR="008B28A3">
        <w:rPr>
          <w:rFonts w:ascii="Times New Roman" w:hAnsi="Times New Roman" w:cs="Times New Roman"/>
          <w:sz w:val="24"/>
          <w:szCs w:val="24"/>
        </w:rPr>
        <w:t>«</w:t>
      </w:r>
      <w:r w:rsidR="008B28A3" w:rsidRPr="008B28A3">
        <w:rPr>
          <w:rFonts w:ascii="Times New Roman" w:hAnsi="Times New Roman" w:cs="Times New Roman"/>
          <w:sz w:val="24"/>
          <w:szCs w:val="24"/>
        </w:rPr>
        <w:t>О переименовании Муниципального казенного учреждения Раменского муниципального района «Раменская ритуальная служба</w:t>
      </w:r>
      <w:bookmarkEnd w:id="2"/>
      <w:bookmarkEnd w:id="3"/>
      <w:bookmarkEnd w:id="4"/>
      <w:bookmarkEnd w:id="5"/>
      <w:r w:rsidR="008B28A3">
        <w:rPr>
          <w:rFonts w:ascii="Times New Roman" w:hAnsi="Times New Roman" w:cs="Times New Roman"/>
          <w:sz w:val="24"/>
          <w:szCs w:val="24"/>
        </w:rPr>
        <w:t>»».</w:t>
      </w:r>
    </w:p>
    <w:p w:rsidR="003A299A" w:rsidRPr="008B28A3" w:rsidRDefault="003A299A" w:rsidP="008B28A3">
      <w:pPr>
        <w:pStyle w:val="114"/>
        <w:numPr>
          <w:ilvl w:val="1"/>
          <w:numId w:val="22"/>
        </w:numPr>
        <w:spacing w:line="0" w:lineRule="atLeast"/>
        <w:ind w:left="0" w:firstLine="709"/>
        <w:contextualSpacing/>
        <w:rPr>
          <w:sz w:val="24"/>
          <w:szCs w:val="24"/>
        </w:rPr>
      </w:pPr>
      <w:r w:rsidRPr="008B28A3">
        <w:rPr>
          <w:sz w:val="24"/>
          <w:szCs w:val="24"/>
        </w:rPr>
        <w:t>Непосредственное предоставление Муниципальной услуги осуществляет МКУ «Раменская ритуальная служба».</w:t>
      </w:r>
    </w:p>
    <w:p w:rsidR="003A299A" w:rsidRDefault="003A299A" w:rsidP="008B28A3">
      <w:pPr>
        <w:pStyle w:val="114"/>
        <w:numPr>
          <w:ilvl w:val="0"/>
          <w:numId w:val="0"/>
        </w:numPr>
        <w:spacing w:line="0" w:lineRule="atLeast"/>
        <w:ind w:firstLine="708"/>
        <w:contextualSpacing/>
        <w:rPr>
          <w:sz w:val="24"/>
          <w:szCs w:val="24"/>
        </w:rPr>
      </w:pPr>
      <w:r>
        <w:rPr>
          <w:sz w:val="24"/>
          <w:szCs w:val="24"/>
        </w:rPr>
        <w:t>5.4. МКУ обеспечивает возможность получения Муниципальной услуги путем личного приема Заявителей (представителей Заявителя) непосредственно в МКУ либо в МФЦ, а также в электронной форме посредством РПГУ по выбору Заявителя (представителя Заявителя).</w:t>
      </w:r>
    </w:p>
    <w:p w:rsidR="003A299A" w:rsidRDefault="003A299A">
      <w:pPr>
        <w:pStyle w:val="114"/>
        <w:numPr>
          <w:ilvl w:val="0"/>
          <w:numId w:val="0"/>
        </w:numPr>
        <w:ind w:firstLine="708"/>
        <w:rPr>
          <w:sz w:val="24"/>
          <w:szCs w:val="24"/>
        </w:rPr>
      </w:pPr>
      <w:r>
        <w:rPr>
          <w:sz w:val="24"/>
          <w:szCs w:val="24"/>
        </w:rPr>
        <w:t>5.5. Предоставление Муниципальной услуги в МФЦ осуществляется в соответствии с соглашением о взаимодействии, заключенным между Администрацией и МФЦ в порядке, установленном законодательством Российской Федерации и законодательством Московской области (далее – соглашение о взаимодействии).</w:t>
      </w:r>
    </w:p>
    <w:p w:rsidR="003A299A" w:rsidRDefault="003A299A">
      <w:pPr>
        <w:pStyle w:val="114"/>
        <w:numPr>
          <w:ilvl w:val="0"/>
          <w:numId w:val="0"/>
        </w:numPr>
        <w:ind w:firstLine="708"/>
        <w:rPr>
          <w:sz w:val="24"/>
          <w:szCs w:val="24"/>
        </w:rPr>
      </w:pPr>
      <w:r>
        <w:rPr>
          <w:sz w:val="24"/>
          <w:szCs w:val="24"/>
        </w:rPr>
        <w:t>5.6. В МФЦ Заявителю (представителю Заявителя) предоставлен бесплатный доступ к РПГУ для подачи документов, необходимых для предоставления Муниципальной услуги в электронной форме.</w:t>
      </w:r>
    </w:p>
    <w:p w:rsidR="003A299A" w:rsidRDefault="003A299A">
      <w:pPr>
        <w:pStyle w:val="114"/>
        <w:numPr>
          <w:ilvl w:val="0"/>
          <w:numId w:val="0"/>
        </w:numPr>
        <w:ind w:firstLine="708"/>
        <w:rPr>
          <w:sz w:val="24"/>
          <w:szCs w:val="24"/>
        </w:rPr>
      </w:pPr>
      <w:r>
        <w:rPr>
          <w:sz w:val="24"/>
          <w:szCs w:val="24"/>
        </w:rPr>
        <w:t>5.7. Порядок обеспечения личного приема Заявителей (представителей Заявителя) в МКУ установлен организационно – распорядительным документом МКУ.</w:t>
      </w:r>
    </w:p>
    <w:p w:rsidR="00C42C6C" w:rsidRPr="00B666ED" w:rsidRDefault="003A299A" w:rsidP="00B666ED">
      <w:pPr>
        <w:pStyle w:val="afff6"/>
        <w:tabs>
          <w:tab w:val="left" w:pos="993"/>
        </w:tabs>
        <w:ind w:left="0"/>
        <w:rPr>
          <w:rFonts w:eastAsia="Times New Roman"/>
          <w:i w:val="0"/>
          <w:sz w:val="24"/>
          <w:szCs w:val="24"/>
        </w:rPr>
      </w:pPr>
      <w:r>
        <w:rPr>
          <w:i w:val="0"/>
          <w:sz w:val="24"/>
          <w:szCs w:val="24"/>
        </w:rPr>
        <w:t>5.8.</w:t>
      </w:r>
      <w:r>
        <w:rPr>
          <w:rFonts w:eastAsia="Times New Roman"/>
          <w:i w:val="0"/>
          <w:sz w:val="24"/>
          <w:szCs w:val="24"/>
        </w:rPr>
        <w:tab/>
        <w:t>МКУ и МФЦ не может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муниципального образования Московской области.</w:t>
      </w:r>
    </w:p>
    <w:p w:rsidR="003A299A" w:rsidRDefault="003A299A">
      <w:pPr>
        <w:pStyle w:val="2-"/>
        <w:numPr>
          <w:ilvl w:val="0"/>
          <w:numId w:val="0"/>
        </w:numPr>
        <w:tabs>
          <w:tab w:val="left" w:pos="284"/>
        </w:tabs>
        <w:spacing w:before="0" w:after="0"/>
        <w:rPr>
          <w:sz w:val="24"/>
          <w:szCs w:val="24"/>
        </w:rPr>
      </w:pPr>
      <w:r>
        <w:rPr>
          <w:sz w:val="24"/>
          <w:szCs w:val="24"/>
        </w:rPr>
        <w:t>6.</w:t>
      </w:r>
      <w:r>
        <w:rPr>
          <w:sz w:val="24"/>
          <w:szCs w:val="24"/>
        </w:rPr>
        <w:tab/>
        <w:t>Основания для обращения и результаты предоставления</w:t>
      </w:r>
    </w:p>
    <w:p w:rsidR="003A299A" w:rsidRDefault="003A299A">
      <w:pPr>
        <w:pStyle w:val="2-"/>
        <w:numPr>
          <w:ilvl w:val="0"/>
          <w:numId w:val="0"/>
        </w:numPr>
        <w:tabs>
          <w:tab w:val="left" w:pos="284"/>
        </w:tabs>
        <w:spacing w:before="0" w:after="0"/>
        <w:rPr>
          <w:sz w:val="24"/>
          <w:szCs w:val="24"/>
        </w:rPr>
      </w:pPr>
      <w:r>
        <w:rPr>
          <w:sz w:val="24"/>
          <w:szCs w:val="24"/>
        </w:rPr>
        <w:lastRenderedPageBreak/>
        <w:t>Муниципальной услуги</w:t>
      </w:r>
    </w:p>
    <w:p w:rsidR="003A299A" w:rsidRDefault="003A299A" w:rsidP="00C42C6C">
      <w:pPr>
        <w:pStyle w:val="2-"/>
        <w:numPr>
          <w:ilvl w:val="0"/>
          <w:numId w:val="0"/>
        </w:numPr>
        <w:tabs>
          <w:tab w:val="left" w:pos="284"/>
        </w:tabs>
        <w:spacing w:before="0" w:after="0"/>
        <w:jc w:val="left"/>
        <w:rPr>
          <w:sz w:val="24"/>
          <w:szCs w:val="24"/>
        </w:rPr>
      </w:pPr>
    </w:p>
    <w:p w:rsidR="003A299A" w:rsidRDefault="003A299A">
      <w:pPr>
        <w:pStyle w:val="114"/>
        <w:numPr>
          <w:ilvl w:val="0"/>
          <w:numId w:val="0"/>
        </w:numPr>
        <w:tabs>
          <w:tab w:val="left" w:pos="1134"/>
        </w:tabs>
        <w:jc w:val="left"/>
        <w:rPr>
          <w:sz w:val="24"/>
          <w:szCs w:val="24"/>
        </w:rPr>
      </w:pPr>
      <w:r>
        <w:rPr>
          <w:sz w:val="24"/>
          <w:szCs w:val="24"/>
        </w:rPr>
        <w:t xml:space="preserve">           6.1. </w:t>
      </w:r>
      <w:r>
        <w:rPr>
          <w:sz w:val="24"/>
          <w:szCs w:val="24"/>
        </w:rPr>
        <w:tab/>
        <w:t>Заявитель (представитель Заявителя) обращается с заявлением о предоставлении Муниципальной услуги в МКУ в следующих случаях:</w:t>
      </w:r>
    </w:p>
    <w:p w:rsidR="003A299A" w:rsidRDefault="003A299A">
      <w:pPr>
        <w:pStyle w:val="114"/>
        <w:numPr>
          <w:ilvl w:val="0"/>
          <w:numId w:val="0"/>
        </w:numPr>
        <w:rPr>
          <w:sz w:val="24"/>
          <w:szCs w:val="24"/>
        </w:rPr>
      </w:pPr>
      <w:r>
        <w:rPr>
          <w:sz w:val="24"/>
          <w:szCs w:val="24"/>
        </w:rPr>
        <w:t xml:space="preserve">           1) предоставление места для одиночного захоронения;</w:t>
      </w:r>
    </w:p>
    <w:p w:rsidR="003A299A" w:rsidRDefault="003A299A">
      <w:pPr>
        <w:pStyle w:val="114"/>
        <w:numPr>
          <w:ilvl w:val="0"/>
          <w:numId w:val="0"/>
        </w:numPr>
        <w:rPr>
          <w:sz w:val="24"/>
          <w:szCs w:val="24"/>
        </w:rPr>
      </w:pPr>
      <w:r>
        <w:rPr>
          <w:sz w:val="24"/>
          <w:szCs w:val="24"/>
        </w:rPr>
        <w:t xml:space="preserve">           2) предоставление места для родственного захоронения;</w:t>
      </w:r>
    </w:p>
    <w:p w:rsidR="003A299A" w:rsidRDefault="003A299A">
      <w:pPr>
        <w:pStyle w:val="114"/>
        <w:numPr>
          <w:ilvl w:val="0"/>
          <w:numId w:val="0"/>
        </w:numPr>
        <w:rPr>
          <w:sz w:val="24"/>
          <w:szCs w:val="24"/>
        </w:rPr>
      </w:pPr>
      <w:r>
        <w:rPr>
          <w:sz w:val="24"/>
          <w:szCs w:val="24"/>
        </w:rPr>
        <w:t xml:space="preserve">           3) предоставление места для воинского захоронения;</w:t>
      </w:r>
    </w:p>
    <w:p w:rsidR="003A299A" w:rsidRDefault="003A299A">
      <w:pPr>
        <w:pStyle w:val="114"/>
        <w:numPr>
          <w:ilvl w:val="0"/>
          <w:numId w:val="0"/>
        </w:numPr>
        <w:rPr>
          <w:sz w:val="24"/>
          <w:szCs w:val="24"/>
        </w:rPr>
      </w:pPr>
      <w:r>
        <w:rPr>
          <w:sz w:val="24"/>
          <w:szCs w:val="24"/>
        </w:rPr>
        <w:t xml:space="preserve">           4) предоставление места для почетного захоронения;</w:t>
      </w:r>
    </w:p>
    <w:p w:rsidR="003A299A" w:rsidRDefault="001B1741">
      <w:pPr>
        <w:pStyle w:val="114"/>
        <w:numPr>
          <w:ilvl w:val="0"/>
          <w:numId w:val="0"/>
        </w:numPr>
        <w:tabs>
          <w:tab w:val="left" w:pos="993"/>
          <w:tab w:val="left" w:pos="1134"/>
          <w:tab w:val="left" w:pos="1560"/>
        </w:tabs>
        <w:rPr>
          <w:sz w:val="24"/>
          <w:szCs w:val="24"/>
        </w:rPr>
      </w:pPr>
      <w:r>
        <w:rPr>
          <w:sz w:val="24"/>
          <w:szCs w:val="24"/>
        </w:rPr>
        <w:t xml:space="preserve">        </w:t>
      </w:r>
      <w:r w:rsidR="003A299A">
        <w:rPr>
          <w:sz w:val="24"/>
          <w:szCs w:val="24"/>
        </w:rPr>
        <w:t xml:space="preserve">   5) предоставление места для семейного (родового) захоронения под настоящие                  захоронения;</w:t>
      </w:r>
    </w:p>
    <w:p w:rsidR="003A299A" w:rsidRDefault="003A299A">
      <w:pPr>
        <w:pStyle w:val="114"/>
        <w:numPr>
          <w:ilvl w:val="0"/>
          <w:numId w:val="0"/>
        </w:numPr>
        <w:tabs>
          <w:tab w:val="left" w:pos="0"/>
        </w:tabs>
        <w:jc w:val="left"/>
        <w:rPr>
          <w:sz w:val="24"/>
          <w:szCs w:val="24"/>
        </w:rPr>
      </w:pPr>
      <w:r>
        <w:rPr>
          <w:sz w:val="24"/>
          <w:szCs w:val="24"/>
        </w:rPr>
        <w:t xml:space="preserve">           6) предоставление места для семейного (родового) захоронения под будущие захоронения;</w:t>
      </w:r>
    </w:p>
    <w:p w:rsidR="003A299A" w:rsidRDefault="003A299A">
      <w:pPr>
        <w:pStyle w:val="114"/>
        <w:numPr>
          <w:ilvl w:val="0"/>
          <w:numId w:val="0"/>
        </w:numPr>
        <w:tabs>
          <w:tab w:val="left" w:pos="0"/>
        </w:tabs>
        <w:jc w:val="left"/>
        <w:rPr>
          <w:sz w:val="24"/>
          <w:szCs w:val="24"/>
        </w:rPr>
      </w:pPr>
      <w:r>
        <w:rPr>
          <w:sz w:val="24"/>
          <w:szCs w:val="24"/>
        </w:rPr>
        <w:t xml:space="preserve">           7)   предоставление ниши в стене скорби;</w:t>
      </w:r>
    </w:p>
    <w:p w:rsidR="003A299A" w:rsidRDefault="003A299A">
      <w:pPr>
        <w:pStyle w:val="114"/>
        <w:numPr>
          <w:ilvl w:val="0"/>
          <w:numId w:val="0"/>
        </w:numPr>
        <w:tabs>
          <w:tab w:val="left" w:pos="993"/>
        </w:tabs>
        <w:rPr>
          <w:sz w:val="24"/>
          <w:szCs w:val="24"/>
        </w:rPr>
      </w:pPr>
      <w:r>
        <w:rPr>
          <w:sz w:val="24"/>
          <w:szCs w:val="24"/>
        </w:rPr>
        <w:t xml:space="preserve">           8) оформление разрешения на подзахоронение;</w:t>
      </w:r>
    </w:p>
    <w:p w:rsidR="003A299A" w:rsidRDefault="003A299A">
      <w:pPr>
        <w:pStyle w:val="114"/>
        <w:numPr>
          <w:ilvl w:val="0"/>
          <w:numId w:val="0"/>
        </w:numPr>
        <w:tabs>
          <w:tab w:val="left" w:pos="993"/>
        </w:tabs>
        <w:rPr>
          <w:sz w:val="24"/>
          <w:szCs w:val="24"/>
        </w:rPr>
      </w:pPr>
      <w:r>
        <w:rPr>
          <w:sz w:val="24"/>
          <w:szCs w:val="24"/>
        </w:rPr>
        <w:t xml:space="preserve">           9) перерегистрация захоронений на других лиц;</w:t>
      </w:r>
    </w:p>
    <w:p w:rsidR="003A299A" w:rsidRDefault="003A299A">
      <w:pPr>
        <w:pStyle w:val="114"/>
        <w:numPr>
          <w:ilvl w:val="0"/>
          <w:numId w:val="0"/>
        </w:numPr>
        <w:tabs>
          <w:tab w:val="left" w:pos="993"/>
        </w:tabs>
        <w:rPr>
          <w:sz w:val="24"/>
          <w:szCs w:val="24"/>
        </w:rPr>
      </w:pPr>
      <w:r>
        <w:rPr>
          <w:sz w:val="24"/>
          <w:szCs w:val="24"/>
        </w:rPr>
        <w:t xml:space="preserve">          10) оформление удостоверений на захоронения, произведенные до 1 августа 2004 года;</w:t>
      </w:r>
    </w:p>
    <w:p w:rsidR="003A299A" w:rsidRDefault="003A299A">
      <w:pPr>
        <w:pStyle w:val="114"/>
        <w:numPr>
          <w:ilvl w:val="0"/>
          <w:numId w:val="0"/>
        </w:numPr>
        <w:tabs>
          <w:tab w:val="left" w:pos="0"/>
        </w:tabs>
        <w:rPr>
          <w:sz w:val="24"/>
          <w:szCs w:val="24"/>
        </w:rPr>
      </w:pPr>
      <w:r>
        <w:rPr>
          <w:sz w:val="24"/>
          <w:szCs w:val="24"/>
        </w:rPr>
        <w:t xml:space="preserve"> </w:t>
      </w:r>
      <w:r w:rsidR="001B1741">
        <w:rPr>
          <w:sz w:val="24"/>
          <w:szCs w:val="24"/>
        </w:rPr>
        <w:t xml:space="preserve">        </w:t>
      </w:r>
      <w:r>
        <w:rPr>
          <w:sz w:val="24"/>
          <w:szCs w:val="24"/>
        </w:rPr>
        <w:t xml:space="preserve"> 11) оформление удостоверений на  захоронения, произведенные  после </w:t>
      </w:r>
      <w:r>
        <w:rPr>
          <w:sz w:val="24"/>
          <w:szCs w:val="24"/>
        </w:rPr>
        <w:br/>
        <w:t>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p w:rsidR="003A299A" w:rsidRDefault="003A299A">
      <w:pPr>
        <w:pStyle w:val="114"/>
        <w:numPr>
          <w:ilvl w:val="0"/>
          <w:numId w:val="0"/>
        </w:numPr>
        <w:tabs>
          <w:tab w:val="left" w:pos="993"/>
        </w:tabs>
        <w:rPr>
          <w:sz w:val="24"/>
          <w:szCs w:val="24"/>
        </w:rPr>
      </w:pPr>
      <w:r>
        <w:rPr>
          <w:sz w:val="24"/>
          <w:szCs w:val="24"/>
        </w:rPr>
        <w:t xml:space="preserve">         </w:t>
      </w:r>
      <w:r w:rsidR="00D60337">
        <w:rPr>
          <w:sz w:val="24"/>
          <w:szCs w:val="24"/>
        </w:rPr>
        <w:t xml:space="preserve"> </w:t>
      </w:r>
      <w:r>
        <w:rPr>
          <w:sz w:val="24"/>
          <w:szCs w:val="24"/>
        </w:rPr>
        <w:t>12)</w:t>
      </w:r>
      <w:r>
        <w:rPr>
          <w:sz w:val="24"/>
          <w:szCs w:val="24"/>
        </w:rPr>
        <w:tab/>
        <w:t>регистрация установки и замены надмогильного сооружения (надгробия).</w:t>
      </w:r>
    </w:p>
    <w:p w:rsidR="003A299A" w:rsidRDefault="003A299A">
      <w:pPr>
        <w:pStyle w:val="114"/>
        <w:numPr>
          <w:ilvl w:val="0"/>
          <w:numId w:val="0"/>
        </w:numPr>
        <w:rPr>
          <w:sz w:val="24"/>
          <w:szCs w:val="24"/>
        </w:rPr>
      </w:pPr>
      <w:r>
        <w:rPr>
          <w:sz w:val="24"/>
          <w:szCs w:val="24"/>
        </w:rPr>
        <w:t xml:space="preserve">  </w:t>
      </w:r>
      <w:r w:rsidR="00D60337">
        <w:rPr>
          <w:sz w:val="24"/>
          <w:szCs w:val="24"/>
        </w:rPr>
        <w:t xml:space="preserve">  </w:t>
      </w:r>
      <w:r>
        <w:rPr>
          <w:sz w:val="24"/>
          <w:szCs w:val="24"/>
        </w:rPr>
        <w:t xml:space="preserve">     </w:t>
      </w:r>
      <w:r w:rsidR="00D60337">
        <w:rPr>
          <w:sz w:val="24"/>
          <w:szCs w:val="24"/>
        </w:rPr>
        <w:t xml:space="preserve"> </w:t>
      </w:r>
      <w:r>
        <w:rPr>
          <w:sz w:val="24"/>
          <w:szCs w:val="24"/>
        </w:rPr>
        <w:t>6.2. Способы подачи заявления о предоставлении Муниципальной услуги указаны в разделе 16 настоящего Административного регламента.</w:t>
      </w:r>
    </w:p>
    <w:p w:rsidR="003A299A" w:rsidRDefault="003A299A">
      <w:pPr>
        <w:pStyle w:val="114"/>
        <w:numPr>
          <w:ilvl w:val="0"/>
          <w:numId w:val="0"/>
        </w:numPr>
        <w:rPr>
          <w:sz w:val="24"/>
          <w:szCs w:val="24"/>
        </w:rPr>
      </w:pPr>
      <w:r>
        <w:rPr>
          <w:sz w:val="24"/>
          <w:szCs w:val="24"/>
        </w:rPr>
        <w:t xml:space="preserve">          6.3. Результатом предоставления Муниципальной услуги является:</w:t>
      </w:r>
    </w:p>
    <w:p w:rsidR="003A299A" w:rsidRDefault="003A299A">
      <w:pPr>
        <w:pStyle w:val="114"/>
        <w:numPr>
          <w:ilvl w:val="0"/>
          <w:numId w:val="0"/>
        </w:numPr>
        <w:rPr>
          <w:sz w:val="24"/>
          <w:szCs w:val="24"/>
        </w:rPr>
      </w:pPr>
      <w:r>
        <w:rPr>
          <w:sz w:val="24"/>
          <w:szCs w:val="24"/>
        </w:rPr>
        <w:t xml:space="preserve">          6.3.1. Решение о предоставлении Муниципальной услуги: </w:t>
      </w:r>
    </w:p>
    <w:p w:rsidR="003A299A" w:rsidRDefault="003A299A">
      <w:pPr>
        <w:pStyle w:val="114"/>
        <w:numPr>
          <w:ilvl w:val="0"/>
          <w:numId w:val="0"/>
        </w:numPr>
        <w:rPr>
          <w:sz w:val="24"/>
          <w:szCs w:val="24"/>
        </w:rPr>
      </w:pPr>
      <w:r>
        <w:rPr>
          <w:sz w:val="24"/>
          <w:szCs w:val="24"/>
        </w:rPr>
        <w:t xml:space="preserve">      </w:t>
      </w:r>
      <w:r w:rsidR="00D60337">
        <w:rPr>
          <w:sz w:val="24"/>
          <w:szCs w:val="24"/>
        </w:rPr>
        <w:t xml:space="preserve">    </w:t>
      </w:r>
      <w:r>
        <w:rPr>
          <w:sz w:val="24"/>
          <w:szCs w:val="24"/>
        </w:rPr>
        <w:t>1) по основанию, указанному в подпункте 1 пункта 6.1 настоящего Административного регламента, решение о предоставлении места для одиночного захоронения, оформленное по форме 1 Приложения 4 к настоящему Административному регламенту;</w:t>
      </w:r>
    </w:p>
    <w:p w:rsidR="003A299A" w:rsidRDefault="003A299A">
      <w:pPr>
        <w:pStyle w:val="114"/>
        <w:numPr>
          <w:ilvl w:val="0"/>
          <w:numId w:val="0"/>
        </w:numPr>
        <w:rPr>
          <w:sz w:val="24"/>
          <w:szCs w:val="24"/>
        </w:rPr>
      </w:pPr>
      <w:r>
        <w:rPr>
          <w:sz w:val="24"/>
          <w:szCs w:val="24"/>
        </w:rPr>
        <w:t xml:space="preserve">          2) по основаниям, указанным в подпунктах 2 – 7пункта 6.1 настоящего Административного регламента, Решение о предоставлении места для захоронения, оформленное по форме 2 Приложения 4 к настоящему Административному регламенту.</w:t>
      </w:r>
    </w:p>
    <w:p w:rsidR="003A299A" w:rsidRDefault="003A299A">
      <w:pPr>
        <w:pStyle w:val="114"/>
        <w:numPr>
          <w:ilvl w:val="0"/>
          <w:numId w:val="0"/>
        </w:numPr>
        <w:rPr>
          <w:sz w:val="24"/>
          <w:szCs w:val="24"/>
        </w:rPr>
      </w:pPr>
      <w:r>
        <w:rPr>
          <w:sz w:val="24"/>
          <w:szCs w:val="24"/>
        </w:rPr>
        <w:t xml:space="preserve">        </w:t>
      </w:r>
      <w:r w:rsidR="00D60337">
        <w:rPr>
          <w:sz w:val="24"/>
          <w:szCs w:val="24"/>
        </w:rPr>
        <w:t xml:space="preserve">  </w:t>
      </w:r>
      <w:r>
        <w:rPr>
          <w:sz w:val="24"/>
          <w:szCs w:val="24"/>
        </w:rPr>
        <w:t>3) по основанию, указанному в подпункте 8 пункта 6.1 настоящего     Административного регламента, Разрешение на подзахоронение на соответствующем месте захоронения (родственном, семейном (родовом), воинском, почетном, в нише стены скорби), оформленное по форме 3 Приложения 4 к настоящему Административному регламенту;</w:t>
      </w:r>
    </w:p>
    <w:p w:rsidR="003A299A" w:rsidRDefault="003A299A">
      <w:pPr>
        <w:pStyle w:val="114"/>
        <w:numPr>
          <w:ilvl w:val="0"/>
          <w:numId w:val="0"/>
        </w:numPr>
        <w:rPr>
          <w:sz w:val="24"/>
          <w:szCs w:val="24"/>
        </w:rPr>
      </w:pPr>
      <w:r>
        <w:rPr>
          <w:sz w:val="24"/>
          <w:szCs w:val="24"/>
        </w:rPr>
        <w:t xml:space="preserve">        </w:t>
      </w:r>
      <w:r w:rsidR="00D60337">
        <w:rPr>
          <w:sz w:val="24"/>
          <w:szCs w:val="24"/>
        </w:rPr>
        <w:t xml:space="preserve"> </w:t>
      </w:r>
      <w:r>
        <w:rPr>
          <w:sz w:val="24"/>
          <w:szCs w:val="24"/>
        </w:rPr>
        <w:t xml:space="preserve"> 4) по основанию, указанному в подпункте 9 пункта 6.1 настоящего    Административного регламента, Разрешение о перерегистрации соответствующего места захоронения (родственного, семейного (родового), воинского, почетного, ниши в стене скорби) на другое лицо, оформленное по форме 4 Приложения 4 к настоящему Административному регламенту;</w:t>
      </w:r>
    </w:p>
    <w:p w:rsidR="003A299A" w:rsidRDefault="003A299A">
      <w:pPr>
        <w:pStyle w:val="114"/>
        <w:numPr>
          <w:ilvl w:val="0"/>
          <w:numId w:val="0"/>
        </w:numPr>
        <w:rPr>
          <w:sz w:val="24"/>
          <w:szCs w:val="24"/>
        </w:rPr>
      </w:pPr>
      <w:r>
        <w:rPr>
          <w:sz w:val="24"/>
          <w:szCs w:val="24"/>
        </w:rPr>
        <w:t xml:space="preserve">          5) по основанию, указанному в подпунктах10, 11 пункта 6.1 настоящего Административного регламента, Решение о выдаче удостоверения о соответствующем захоронении (родственном, семейном (родовом), воинском, почетном, в нише стены скорби), оформленное по форме 5 Приложения 4 к настоящему Административному регламенту;</w:t>
      </w:r>
    </w:p>
    <w:p w:rsidR="00D12F81" w:rsidRDefault="003A299A">
      <w:pPr>
        <w:pStyle w:val="114"/>
        <w:numPr>
          <w:ilvl w:val="0"/>
          <w:numId w:val="0"/>
        </w:numPr>
        <w:rPr>
          <w:sz w:val="24"/>
          <w:szCs w:val="24"/>
        </w:rPr>
      </w:pPr>
      <w:r>
        <w:rPr>
          <w:sz w:val="24"/>
          <w:szCs w:val="24"/>
        </w:rPr>
        <w:t xml:space="preserve">      </w:t>
      </w:r>
      <w:r w:rsidR="00D60337">
        <w:rPr>
          <w:sz w:val="24"/>
          <w:szCs w:val="24"/>
        </w:rPr>
        <w:t xml:space="preserve">   </w:t>
      </w:r>
      <w:r>
        <w:rPr>
          <w:sz w:val="24"/>
          <w:szCs w:val="24"/>
        </w:rPr>
        <w:t xml:space="preserve">6) по основанию, указанному в подпункте 12пункта 6.1 настоящего Административного регламента, Решение о регистрации установки или замены надмогильного сооружения </w:t>
      </w:r>
      <w:r>
        <w:rPr>
          <w:sz w:val="24"/>
          <w:szCs w:val="24"/>
        </w:rPr>
        <w:lastRenderedPageBreak/>
        <w:t>(надгробия) в книге регистрации надмогильных сооружений (надгробий),оформленное по форме 6  Приложения 4 к настоящему Административному регламенту.</w:t>
      </w:r>
    </w:p>
    <w:p w:rsidR="003A299A" w:rsidRDefault="003A299A">
      <w:pPr>
        <w:pStyle w:val="114"/>
        <w:numPr>
          <w:ilvl w:val="0"/>
          <w:numId w:val="0"/>
        </w:numPr>
        <w:ind w:firstLine="708"/>
        <w:rPr>
          <w:sz w:val="24"/>
          <w:szCs w:val="24"/>
        </w:rPr>
      </w:pPr>
      <w:r>
        <w:rPr>
          <w:sz w:val="24"/>
          <w:szCs w:val="24"/>
        </w:rPr>
        <w:t>6.3.1.1. Решение о предоставлении Муниципальной услуги в форме электронного документа, подписанного усиленной квалифицированной электронной подписью</w:t>
      </w:r>
      <w:r>
        <w:rPr>
          <w:rStyle w:val="1d"/>
        </w:rPr>
        <w:footnoteReference w:id="1"/>
      </w:r>
      <w:r>
        <w:rPr>
          <w:sz w:val="24"/>
          <w:szCs w:val="24"/>
        </w:rPr>
        <w:t xml:space="preserve"> (далее – ЭП) руководителя МКУ выдается Заявителю (представителю Заявителя) на бумажном носителе в МФЦ, указанном в заявлении.</w:t>
      </w:r>
    </w:p>
    <w:p w:rsidR="003A299A" w:rsidRDefault="003A299A">
      <w:pPr>
        <w:pStyle w:val="114"/>
        <w:numPr>
          <w:ilvl w:val="0"/>
          <w:numId w:val="0"/>
        </w:numPr>
        <w:ind w:firstLine="708"/>
        <w:rPr>
          <w:sz w:val="24"/>
          <w:szCs w:val="24"/>
        </w:rPr>
      </w:pPr>
      <w:r>
        <w:rPr>
          <w:sz w:val="24"/>
          <w:szCs w:val="24"/>
        </w:rPr>
        <w:t xml:space="preserve">6.3.1.2. Решение о предоставлении Муниципальной услуги, принятое на основании заявления, поданного в электронной форме посредством РПГУ, выдается Заявителю (представителю Заявителя) на бумажном носителе в МФЦ, указанном в заявлении, после сверки оригиналов документов, необходимых для предоставления Муниципальной услуги. </w:t>
      </w:r>
    </w:p>
    <w:p w:rsidR="003A299A" w:rsidRDefault="003A299A">
      <w:pPr>
        <w:pStyle w:val="114"/>
        <w:numPr>
          <w:ilvl w:val="0"/>
          <w:numId w:val="0"/>
        </w:numPr>
        <w:ind w:firstLine="708"/>
        <w:rPr>
          <w:sz w:val="24"/>
          <w:szCs w:val="24"/>
        </w:rPr>
      </w:pPr>
      <w:r>
        <w:rPr>
          <w:sz w:val="24"/>
          <w:szCs w:val="24"/>
        </w:rPr>
        <w:t>6.3.2.Решение об отказе в предоставлении Муниципальной услуги, оформленное по форме согласно Приложению 5 к настоящему Административному регламенту (с указанием причин отказа в предоставлении Муниципальной услуги), подписанное ЭП уполномоченного должностного лица МКУ направляется Заявителю (представителю Заявителя) в Личный кабинет на РПГУ или выдается на бумажном носителе в МФЦ, указанном в заявлении или в МКУ.</w:t>
      </w:r>
    </w:p>
    <w:p w:rsidR="003A299A" w:rsidRDefault="003A299A">
      <w:pPr>
        <w:pStyle w:val="114"/>
        <w:numPr>
          <w:ilvl w:val="0"/>
          <w:numId w:val="0"/>
        </w:numPr>
        <w:ind w:firstLine="567"/>
        <w:rPr>
          <w:sz w:val="24"/>
          <w:szCs w:val="24"/>
        </w:rPr>
      </w:pPr>
      <w:r>
        <w:rPr>
          <w:sz w:val="24"/>
          <w:szCs w:val="24"/>
        </w:rPr>
        <w:t xml:space="preserve">  6.4.Уведомление о предоставлении Муниципальной услуги либо об отказе в представлении Муниципальной услуги направляется в Личный кабинет Заявителя на РПГУ.</w:t>
      </w:r>
    </w:p>
    <w:p w:rsidR="003A299A" w:rsidRDefault="00D60337">
      <w:pPr>
        <w:pStyle w:val="ConsPlusNormal0"/>
        <w:tabs>
          <w:tab w:val="left" w:pos="1134"/>
        </w:tabs>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3A299A">
        <w:rPr>
          <w:rFonts w:ascii="Times New Roman" w:hAnsi="Times New Roman" w:cs="Times New Roman"/>
          <w:sz w:val="24"/>
          <w:szCs w:val="24"/>
        </w:rPr>
        <w:t>6.5.Факт предоставления Муниципальной услуги независимо от принятого Решения с приложением результата предоставления Муниципальной услуги фиксируется в Модуле оказания услуг Единой информационной системы оказания услуг Московской области</w:t>
      </w:r>
      <w:r w:rsidR="003A299A">
        <w:rPr>
          <w:rFonts w:ascii="Times New Roman" w:hAnsi="Times New Roman" w:cs="Times New Roman"/>
          <w:sz w:val="24"/>
          <w:szCs w:val="24"/>
        </w:rPr>
        <w:br/>
        <w:t xml:space="preserve">(далее – Модуль ОУ ЕИС ОУ). </w:t>
      </w:r>
    </w:p>
    <w:p w:rsidR="003A299A" w:rsidRDefault="003A299A">
      <w:pPr>
        <w:pStyle w:val="ConsPlusNormal0"/>
        <w:tabs>
          <w:tab w:val="left" w:pos="1134"/>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6.6. На основании решения о предоставлении Муниципальной услуги по основаниям, указанным в подпунктах 2–12 пункта 6.1 настоящего Административного регламента,</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Заявителю (представителю Заявителя) в МФЦ выдается Удостоверение о захоронении </w:t>
      </w:r>
      <w:r>
        <w:rPr>
          <w:rFonts w:ascii="Times New Roman" w:hAnsi="Times New Roman" w:cs="Times New Roman"/>
          <w:sz w:val="24"/>
          <w:szCs w:val="24"/>
        </w:rPr>
        <w:br/>
        <w:t>(далее – Удостоверение) по форме согласно Приложению 6 к настоящему Административному регламенту, с соблюдением требований, установленных в пунктах 6.6.1 и 6.6.2 настоящего Административного регламента.</w:t>
      </w:r>
    </w:p>
    <w:p w:rsidR="003A299A" w:rsidRDefault="003A299A">
      <w:pPr>
        <w:pStyle w:val="ConsPlusNormal0"/>
        <w:tabs>
          <w:tab w:val="left" w:pos="1134"/>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Удостоверении на основании принятого решения о предоставлении Муниципальной услуги должны быть указаны: </w:t>
      </w:r>
    </w:p>
    <w:p w:rsidR="00D60337" w:rsidRPr="00C42C6C" w:rsidRDefault="003A299A" w:rsidP="00D60337">
      <w:pPr>
        <w:pStyle w:val="ConsPlusNormal0"/>
        <w:numPr>
          <w:ilvl w:val="0"/>
          <w:numId w:val="23"/>
        </w:numPr>
        <w:tabs>
          <w:tab w:val="left" w:pos="1134"/>
        </w:tabs>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наименование кладбища, на территории которого создано захоронение; </w:t>
      </w:r>
    </w:p>
    <w:p w:rsidR="003A299A" w:rsidRDefault="003A299A">
      <w:pPr>
        <w:pStyle w:val="ConsPlusNormal0"/>
        <w:tabs>
          <w:tab w:val="left" w:pos="1134"/>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местонахождение (адрес) кладбища; </w:t>
      </w:r>
    </w:p>
    <w:p w:rsidR="003A299A" w:rsidRDefault="003A299A">
      <w:pPr>
        <w:pStyle w:val="ConsPlusNormal0"/>
        <w:tabs>
          <w:tab w:val="left" w:pos="1134"/>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размер места захоронения; </w:t>
      </w:r>
    </w:p>
    <w:p w:rsidR="003A299A" w:rsidRDefault="003A299A">
      <w:pPr>
        <w:pStyle w:val="ConsPlusNormal0"/>
        <w:tabs>
          <w:tab w:val="left" w:pos="1134"/>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место его расположения на кладбище (номер квартала, сектора, участка); </w:t>
      </w:r>
    </w:p>
    <w:p w:rsidR="003A299A" w:rsidRDefault="003A299A">
      <w:pPr>
        <w:pStyle w:val="ConsPlusNormal0"/>
        <w:tabs>
          <w:tab w:val="left" w:pos="1134"/>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 фамилия, имя и отчество (при наличии) лица, на которое оформлено место захоронения;</w:t>
      </w:r>
    </w:p>
    <w:p w:rsidR="00D12F81" w:rsidRDefault="003A299A" w:rsidP="00D12F81">
      <w:pPr>
        <w:pStyle w:val="ConsPlusNormal0"/>
        <w:tabs>
          <w:tab w:val="left" w:pos="1134"/>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 фамилия, имя, отчество (при наличии) умерших, погребенных на месте захоронения;</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7) сведения о регистрации установки и замены надмогильного сооружения (надгробия)(в случае обращения с заявлением о предоставлении муниципальной услуги по регистрации установки и замены каждого надмогильного сооружения (надгробия)).</w:t>
      </w:r>
    </w:p>
    <w:p w:rsidR="003A299A" w:rsidRDefault="003A299A">
      <w:pPr>
        <w:tabs>
          <w:tab w:val="left" w:pos="318"/>
        </w:tabs>
        <w:spacing w:after="0"/>
        <w:ind w:firstLine="709"/>
        <w:jc w:val="both"/>
        <w:rPr>
          <w:rFonts w:ascii="Times New Roman" w:hAnsi="Times New Roman" w:cs="Times New Roman"/>
          <w:sz w:val="24"/>
          <w:szCs w:val="24"/>
        </w:rPr>
      </w:pPr>
      <w:r>
        <w:rPr>
          <w:rFonts w:ascii="Times New Roman" w:hAnsi="Times New Roman" w:cs="Times New Roman"/>
          <w:sz w:val="24"/>
          <w:szCs w:val="24"/>
        </w:rPr>
        <w:t>6.6.1.</w:t>
      </w:r>
      <w:r w:rsidR="007354CC">
        <w:rPr>
          <w:rFonts w:ascii="Times New Roman" w:hAnsi="Times New Roman" w:cs="Times New Roman"/>
          <w:sz w:val="24"/>
          <w:szCs w:val="24"/>
        </w:rPr>
        <w:t xml:space="preserve"> </w:t>
      </w:r>
      <w:r>
        <w:rPr>
          <w:rFonts w:ascii="Times New Roman" w:hAnsi="Times New Roman" w:cs="Times New Roman"/>
          <w:sz w:val="24"/>
          <w:szCs w:val="24"/>
        </w:rPr>
        <w:t xml:space="preserve">Удостоверение оформляется на бумажном носителе в МФЦ (вносятся сведения на основании принятого решения о предоставлении Муниципальной услуги), подписывается уполномоченным работником МФЦ и заверяется печатью МФЦ. </w:t>
      </w:r>
    </w:p>
    <w:p w:rsidR="003A299A" w:rsidRDefault="003A299A">
      <w:pPr>
        <w:tabs>
          <w:tab w:val="left" w:pos="318"/>
        </w:tabs>
        <w:spacing w:after="0"/>
        <w:ind w:firstLine="709"/>
        <w:jc w:val="both"/>
        <w:rPr>
          <w:rFonts w:ascii="Times New Roman" w:hAnsi="Times New Roman" w:cs="Times New Roman"/>
          <w:sz w:val="24"/>
          <w:szCs w:val="24"/>
        </w:rPr>
      </w:pPr>
      <w:r>
        <w:rPr>
          <w:rFonts w:ascii="Times New Roman" w:hAnsi="Times New Roman" w:cs="Times New Roman"/>
          <w:sz w:val="24"/>
          <w:szCs w:val="24"/>
        </w:rPr>
        <w:t>По основаниям, указанным в подпункте 9 пункта 6.1 настоящего Административного регламента, ранее выданное Удостоверение изымается и аннулируется в порядке, установленном МКУ.</w:t>
      </w:r>
    </w:p>
    <w:p w:rsidR="003A299A" w:rsidRDefault="003A299A">
      <w:pPr>
        <w:tabs>
          <w:tab w:val="left" w:pos="318"/>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 основаниям, указанным в подпунктах 8, 12 пункта 6.1 настоящего Административного регламента, уполномоченный работник МФЦ вносит сведения в ранее выданное Удостоверение, которые заверяются подписью уполномоченного работника МФЦ и заверяются печатью МФЦ. Новое Удостоверение о захоронении в этом случае не оформляется. </w:t>
      </w:r>
    </w:p>
    <w:p w:rsidR="003A299A" w:rsidRDefault="003A299A">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6.6.2. По основаниям, указанным в подпунктах 5, 6 пункта 6.1 настоящего Административного регламента, Удостоверение выдается Заявителю (представителю Заявителя) в МФЦ после получения сведений из МКУ или представленных Заявителем по собственной инициативе, об оплате резервирования места для создания семейного(родового) захоронения в порядке, указанном в разделе 14 настоящего Административного регламента. </w:t>
      </w:r>
    </w:p>
    <w:p w:rsidR="003A299A" w:rsidRDefault="003A299A">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6.6.3. Сведения о выданном Удостоверении вносятся сотрудником МФЦ в Модуль МФЦ ЕИС ОУ.</w:t>
      </w:r>
    </w:p>
    <w:p w:rsidR="003A299A" w:rsidRDefault="003A299A">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6.6.4.</w:t>
      </w:r>
      <w:r w:rsidR="007354CC">
        <w:rPr>
          <w:rFonts w:ascii="Times New Roman" w:hAnsi="Times New Roman" w:cs="Times New Roman"/>
          <w:sz w:val="24"/>
          <w:szCs w:val="24"/>
        </w:rPr>
        <w:t xml:space="preserve"> </w:t>
      </w:r>
      <w:r>
        <w:rPr>
          <w:rFonts w:ascii="Times New Roman" w:hAnsi="Times New Roman" w:cs="Times New Roman"/>
          <w:sz w:val="24"/>
          <w:szCs w:val="24"/>
        </w:rPr>
        <w:t xml:space="preserve">Сотрудник МКУ не позднее следующего рабочего дня после выдачи Удостоверения вносит запись в Реестр выданных удостоверений о захоронениях, произведенных на кладбищах, находящихся в ведении органа местного самоуправления. </w:t>
      </w:r>
    </w:p>
    <w:p w:rsidR="003A299A" w:rsidRDefault="003A299A">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6.7.</w:t>
      </w:r>
      <w:r w:rsidR="007354CC">
        <w:rPr>
          <w:rFonts w:ascii="Times New Roman" w:hAnsi="Times New Roman" w:cs="Times New Roman"/>
          <w:sz w:val="24"/>
          <w:szCs w:val="24"/>
        </w:rPr>
        <w:t xml:space="preserve"> </w:t>
      </w:r>
      <w:r>
        <w:rPr>
          <w:rFonts w:ascii="Times New Roman" w:hAnsi="Times New Roman" w:cs="Times New Roman"/>
          <w:sz w:val="24"/>
          <w:szCs w:val="24"/>
        </w:rPr>
        <w:t>Сотрудник МКУ не позднее следующего рабочего дня после принятия решения о регистрации надмогильного сооружения (надгробия) вносит соответствующую запись в книгу регистрации надмогильных сооружений (надгробий).</w:t>
      </w:r>
    </w:p>
    <w:p w:rsidR="003A299A" w:rsidRDefault="003A299A">
      <w:pPr>
        <w:pStyle w:val="ConsPlusNormal0"/>
        <w:ind w:firstLine="709"/>
        <w:jc w:val="both"/>
        <w:rPr>
          <w:rFonts w:ascii="Times New Roman" w:hAnsi="Times New Roman" w:cs="Times New Roman"/>
          <w:sz w:val="24"/>
          <w:szCs w:val="24"/>
        </w:rPr>
      </w:pPr>
    </w:p>
    <w:p w:rsidR="003A299A" w:rsidRDefault="003A299A">
      <w:pPr>
        <w:pStyle w:val="2-"/>
        <w:numPr>
          <w:ilvl w:val="0"/>
          <w:numId w:val="0"/>
        </w:numPr>
        <w:tabs>
          <w:tab w:val="left" w:pos="284"/>
        </w:tabs>
        <w:spacing w:before="0" w:after="0"/>
        <w:rPr>
          <w:sz w:val="24"/>
          <w:szCs w:val="24"/>
        </w:rPr>
      </w:pPr>
      <w:r>
        <w:rPr>
          <w:sz w:val="24"/>
          <w:szCs w:val="24"/>
        </w:rPr>
        <w:t>7.</w:t>
      </w:r>
      <w:r>
        <w:rPr>
          <w:sz w:val="24"/>
          <w:szCs w:val="24"/>
        </w:rPr>
        <w:tab/>
        <w:t>Срок регистрации заявления</w:t>
      </w:r>
    </w:p>
    <w:p w:rsidR="003A299A" w:rsidRDefault="003A299A">
      <w:pPr>
        <w:pStyle w:val="2-"/>
        <w:numPr>
          <w:ilvl w:val="0"/>
          <w:numId w:val="0"/>
        </w:numPr>
        <w:tabs>
          <w:tab w:val="left" w:pos="284"/>
        </w:tabs>
        <w:spacing w:before="0" w:after="0"/>
        <w:ind w:left="360"/>
        <w:rPr>
          <w:sz w:val="24"/>
          <w:szCs w:val="24"/>
        </w:rPr>
      </w:pPr>
    </w:p>
    <w:p w:rsidR="003A299A" w:rsidRDefault="007354CC">
      <w:pPr>
        <w:spacing w:after="0" w:line="10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3A299A">
        <w:rPr>
          <w:rFonts w:ascii="Times New Roman" w:hAnsi="Times New Roman" w:cs="Times New Roman"/>
          <w:sz w:val="24"/>
          <w:szCs w:val="24"/>
        </w:rPr>
        <w:t xml:space="preserve">7.1. Заявление о предоставлении Муниципальной услуги, поданное Заявителем в МКУ через МФЦ или в электронной форме посредством РПГУ регистрируется в рабочий день поступления заявления в МКУ. </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7.2. Заявление о предоставлении Муниципальной услуги, поданное Заявителем в МКУ через МФЦ или в электронной форме посредством РПГУ после окончания рабочего дня в 18.00 регистрируется в МКУ на следующий рабочий день.</w:t>
      </w:r>
    </w:p>
    <w:p w:rsidR="003A299A" w:rsidRDefault="003A299A">
      <w:pPr>
        <w:spacing w:after="0"/>
        <w:ind w:firstLine="709"/>
        <w:jc w:val="both"/>
        <w:rPr>
          <w:rFonts w:ascii="Times New Roman" w:hAnsi="Times New Roman" w:cs="Times New Roman"/>
          <w:sz w:val="24"/>
          <w:szCs w:val="24"/>
        </w:rPr>
      </w:pPr>
    </w:p>
    <w:p w:rsidR="003A299A" w:rsidRDefault="003A299A">
      <w:pPr>
        <w:tabs>
          <w:tab w:val="left" w:pos="993"/>
          <w:tab w:val="left" w:pos="1134"/>
          <w:tab w:val="left" w:pos="1701"/>
        </w:tabs>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t>8.Срок предоставления Муниципальной услуги</w:t>
      </w:r>
    </w:p>
    <w:p w:rsidR="003A299A" w:rsidRDefault="003A299A">
      <w:pPr>
        <w:tabs>
          <w:tab w:val="left" w:pos="284"/>
        </w:tabs>
        <w:spacing w:after="0" w:line="100" w:lineRule="atLeast"/>
        <w:ind w:firstLine="284"/>
        <w:jc w:val="center"/>
        <w:rPr>
          <w:rFonts w:ascii="Times New Roman" w:hAnsi="Times New Roman" w:cs="Times New Roman"/>
          <w:b/>
          <w:i/>
          <w:sz w:val="24"/>
          <w:szCs w:val="24"/>
        </w:rPr>
      </w:pPr>
    </w:p>
    <w:p w:rsidR="003A299A" w:rsidRDefault="007354CC">
      <w:pPr>
        <w:tabs>
          <w:tab w:val="left" w:pos="993"/>
          <w:tab w:val="left" w:pos="1276"/>
        </w:tabs>
        <w:spacing w:after="0" w:line="100" w:lineRule="atLeast"/>
        <w:ind w:firstLine="567"/>
        <w:jc w:val="both"/>
        <w:rPr>
          <w:sz w:val="24"/>
          <w:szCs w:val="24"/>
        </w:rPr>
      </w:pPr>
      <w:r>
        <w:rPr>
          <w:rFonts w:ascii="Times New Roman" w:hAnsi="Times New Roman" w:cs="Times New Roman"/>
          <w:sz w:val="24"/>
          <w:szCs w:val="24"/>
        </w:rPr>
        <w:t xml:space="preserve">  </w:t>
      </w:r>
      <w:r w:rsidR="003A299A">
        <w:rPr>
          <w:rFonts w:ascii="Times New Roman" w:hAnsi="Times New Roman" w:cs="Times New Roman"/>
          <w:sz w:val="24"/>
          <w:szCs w:val="24"/>
        </w:rPr>
        <w:t>8.1.</w:t>
      </w:r>
      <w:r>
        <w:rPr>
          <w:rFonts w:ascii="Times New Roman" w:hAnsi="Times New Roman" w:cs="Times New Roman"/>
          <w:sz w:val="24"/>
          <w:szCs w:val="24"/>
        </w:rPr>
        <w:t xml:space="preserve"> </w:t>
      </w:r>
      <w:r w:rsidR="003A299A">
        <w:rPr>
          <w:rFonts w:ascii="Times New Roman" w:hAnsi="Times New Roman" w:cs="Times New Roman"/>
          <w:sz w:val="24"/>
          <w:szCs w:val="24"/>
        </w:rPr>
        <w:t>Муниципальная услуга предоставляется в день регистрации заявления о предоставлении Муниципальной услуги в МКУ.</w:t>
      </w:r>
    </w:p>
    <w:p w:rsidR="003A299A" w:rsidRDefault="003A299A">
      <w:pPr>
        <w:pStyle w:val="2-"/>
        <w:numPr>
          <w:ilvl w:val="0"/>
          <w:numId w:val="0"/>
        </w:numPr>
        <w:tabs>
          <w:tab w:val="left" w:pos="284"/>
        </w:tabs>
        <w:rPr>
          <w:sz w:val="24"/>
          <w:szCs w:val="24"/>
        </w:rPr>
      </w:pPr>
      <w:r>
        <w:rPr>
          <w:i w:val="0"/>
          <w:sz w:val="24"/>
          <w:szCs w:val="24"/>
        </w:rPr>
        <w:t>9</w:t>
      </w:r>
      <w:r>
        <w:rPr>
          <w:sz w:val="24"/>
          <w:szCs w:val="24"/>
        </w:rPr>
        <w:t>.</w:t>
      </w:r>
      <w:r>
        <w:rPr>
          <w:sz w:val="24"/>
          <w:szCs w:val="24"/>
        </w:rPr>
        <w:tab/>
        <w:t>Правовые основания предоставления Муниципальной услуги</w:t>
      </w:r>
    </w:p>
    <w:p w:rsidR="003A299A" w:rsidRDefault="003A299A">
      <w:pPr>
        <w:pStyle w:val="114"/>
        <w:numPr>
          <w:ilvl w:val="0"/>
          <w:numId w:val="0"/>
        </w:numPr>
        <w:tabs>
          <w:tab w:val="left" w:pos="1134"/>
        </w:tabs>
        <w:ind w:firstLine="567"/>
        <w:rPr>
          <w:sz w:val="24"/>
          <w:szCs w:val="24"/>
        </w:rPr>
      </w:pPr>
      <w:r>
        <w:rPr>
          <w:sz w:val="24"/>
          <w:szCs w:val="24"/>
        </w:rPr>
        <w:lastRenderedPageBreak/>
        <w:t xml:space="preserve">  9.1. Основными нормативными правовыми актами, регулирующими предоставление Муниципальной услуги, являются:</w:t>
      </w:r>
    </w:p>
    <w:p w:rsidR="003A299A" w:rsidRDefault="003A299A">
      <w:pPr>
        <w:pStyle w:val="114"/>
        <w:numPr>
          <w:ilvl w:val="0"/>
          <w:numId w:val="0"/>
        </w:numPr>
        <w:tabs>
          <w:tab w:val="left" w:pos="1134"/>
        </w:tabs>
        <w:rPr>
          <w:sz w:val="24"/>
          <w:szCs w:val="24"/>
        </w:rPr>
      </w:pPr>
      <w:r>
        <w:rPr>
          <w:sz w:val="24"/>
          <w:szCs w:val="24"/>
        </w:rPr>
        <w:t>Федеральный закон от 12.01.1996 года № 8-ФЗ «О погребении и похоронном деле»;</w:t>
      </w:r>
    </w:p>
    <w:p w:rsidR="003A299A" w:rsidRDefault="003A299A">
      <w:pPr>
        <w:pStyle w:val="114"/>
        <w:numPr>
          <w:ilvl w:val="0"/>
          <w:numId w:val="0"/>
        </w:numPr>
        <w:tabs>
          <w:tab w:val="left" w:pos="1134"/>
        </w:tabs>
        <w:rPr>
          <w:sz w:val="24"/>
          <w:szCs w:val="24"/>
        </w:rPr>
      </w:pPr>
      <w:r>
        <w:rPr>
          <w:sz w:val="24"/>
          <w:szCs w:val="24"/>
        </w:rPr>
        <w:t>Закон Московской области от 17.07.2007 года № 115/2007-ОЗ «О погребении и похоронном деле в Московской области»;</w:t>
      </w:r>
    </w:p>
    <w:p w:rsidR="003A299A" w:rsidRDefault="003A299A">
      <w:pPr>
        <w:pStyle w:val="114"/>
        <w:numPr>
          <w:ilvl w:val="0"/>
          <w:numId w:val="0"/>
        </w:numPr>
        <w:tabs>
          <w:tab w:val="left" w:pos="1134"/>
        </w:tabs>
        <w:jc w:val="left"/>
        <w:rPr>
          <w:sz w:val="24"/>
          <w:szCs w:val="24"/>
        </w:rPr>
      </w:pPr>
      <w:r>
        <w:rPr>
          <w:sz w:val="24"/>
          <w:szCs w:val="24"/>
        </w:rPr>
        <w:t xml:space="preserve">            9.2. Список нормативных правовых актов, применяемых при предоставлении Муниципальной услуги, указан в Приложении 7 к настоящему Административному регламенту.</w:t>
      </w:r>
    </w:p>
    <w:p w:rsidR="003A299A" w:rsidRDefault="003A299A">
      <w:pPr>
        <w:pStyle w:val="2-"/>
        <w:numPr>
          <w:ilvl w:val="0"/>
          <w:numId w:val="0"/>
        </w:numPr>
        <w:tabs>
          <w:tab w:val="left" w:pos="284"/>
        </w:tabs>
        <w:rPr>
          <w:sz w:val="24"/>
          <w:szCs w:val="24"/>
        </w:rPr>
      </w:pPr>
      <w:bookmarkStart w:id="6" w:name="_Ref440654952"/>
      <w:bookmarkStart w:id="7" w:name="_Ref440654944"/>
      <w:bookmarkStart w:id="8" w:name="_Ref440654937"/>
      <w:bookmarkStart w:id="9" w:name="_Ref440654930"/>
      <w:bookmarkStart w:id="10" w:name="_Ref440654922"/>
      <w:r>
        <w:rPr>
          <w:sz w:val="24"/>
          <w:szCs w:val="24"/>
        </w:rPr>
        <w:t>10.</w:t>
      </w:r>
      <w:r>
        <w:rPr>
          <w:sz w:val="24"/>
          <w:szCs w:val="24"/>
        </w:rPr>
        <w:tab/>
        <w:t>Исчерпывающий перечень документов, необходимых для предоставления Муниципальной услуги</w:t>
      </w:r>
      <w:bookmarkEnd w:id="6"/>
      <w:bookmarkEnd w:id="7"/>
      <w:bookmarkEnd w:id="8"/>
      <w:bookmarkEnd w:id="9"/>
      <w:bookmarkEnd w:id="10"/>
    </w:p>
    <w:p w:rsidR="003A299A" w:rsidRDefault="003A299A">
      <w:pPr>
        <w:pStyle w:val="114"/>
        <w:numPr>
          <w:ilvl w:val="0"/>
          <w:numId w:val="0"/>
        </w:numPr>
        <w:tabs>
          <w:tab w:val="left" w:pos="1134"/>
          <w:tab w:val="left" w:pos="1701"/>
        </w:tabs>
        <w:ind w:firstLine="426"/>
        <w:rPr>
          <w:sz w:val="24"/>
          <w:szCs w:val="24"/>
        </w:rPr>
      </w:pPr>
      <w:r>
        <w:rPr>
          <w:sz w:val="24"/>
          <w:szCs w:val="24"/>
        </w:rPr>
        <w:t xml:space="preserve">     10.1.</w:t>
      </w:r>
      <w:r>
        <w:rPr>
          <w:sz w:val="24"/>
          <w:szCs w:val="24"/>
        </w:rPr>
        <w:tab/>
        <w:t>Список документов, необходимых для предоставления Муниципальной услуги независимо от основания обращения:</w:t>
      </w:r>
    </w:p>
    <w:p w:rsidR="003A299A" w:rsidRDefault="003A299A">
      <w:pPr>
        <w:pStyle w:val="114"/>
        <w:numPr>
          <w:ilvl w:val="0"/>
          <w:numId w:val="0"/>
        </w:numPr>
        <w:tabs>
          <w:tab w:val="left" w:pos="1134"/>
          <w:tab w:val="left" w:pos="1701"/>
        </w:tabs>
        <w:rPr>
          <w:sz w:val="24"/>
          <w:szCs w:val="24"/>
        </w:rPr>
      </w:pPr>
      <w:r>
        <w:rPr>
          <w:sz w:val="24"/>
          <w:szCs w:val="24"/>
        </w:rPr>
        <w:t xml:space="preserve">            1) заявление о предоставлении Муниципальной услуги;</w:t>
      </w:r>
    </w:p>
    <w:p w:rsidR="003A299A" w:rsidRDefault="003A299A">
      <w:pPr>
        <w:pStyle w:val="114"/>
        <w:numPr>
          <w:ilvl w:val="0"/>
          <w:numId w:val="0"/>
        </w:numPr>
        <w:tabs>
          <w:tab w:val="left" w:pos="1134"/>
          <w:tab w:val="left" w:pos="1701"/>
        </w:tabs>
        <w:rPr>
          <w:sz w:val="24"/>
          <w:szCs w:val="24"/>
        </w:rPr>
      </w:pPr>
      <w:r>
        <w:rPr>
          <w:sz w:val="24"/>
          <w:szCs w:val="24"/>
        </w:rPr>
        <w:t xml:space="preserve">            2) документ, удостоверяющий личность Заявителя;</w:t>
      </w:r>
    </w:p>
    <w:p w:rsidR="003A299A" w:rsidRDefault="003A299A">
      <w:pPr>
        <w:pStyle w:val="114"/>
        <w:numPr>
          <w:ilvl w:val="0"/>
          <w:numId w:val="0"/>
        </w:numPr>
        <w:tabs>
          <w:tab w:val="left" w:pos="993"/>
          <w:tab w:val="left" w:pos="1134"/>
          <w:tab w:val="left" w:pos="1701"/>
        </w:tabs>
        <w:ind w:hanging="153"/>
        <w:rPr>
          <w:sz w:val="24"/>
          <w:szCs w:val="24"/>
        </w:rPr>
      </w:pPr>
      <w:r>
        <w:rPr>
          <w:sz w:val="24"/>
          <w:szCs w:val="24"/>
        </w:rPr>
        <w:t xml:space="preserve">       </w:t>
      </w:r>
      <w:r w:rsidR="007354CC">
        <w:rPr>
          <w:sz w:val="24"/>
          <w:szCs w:val="24"/>
        </w:rPr>
        <w:t xml:space="preserve">       </w:t>
      </w:r>
      <w:r>
        <w:rPr>
          <w:sz w:val="24"/>
          <w:szCs w:val="24"/>
        </w:rPr>
        <w:t>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3A299A" w:rsidRDefault="003A299A">
      <w:pPr>
        <w:pStyle w:val="114"/>
        <w:numPr>
          <w:ilvl w:val="0"/>
          <w:numId w:val="0"/>
        </w:numPr>
        <w:tabs>
          <w:tab w:val="left" w:pos="993"/>
          <w:tab w:val="left" w:pos="1134"/>
          <w:tab w:val="left" w:pos="1701"/>
        </w:tabs>
        <w:rPr>
          <w:sz w:val="24"/>
          <w:szCs w:val="24"/>
        </w:rPr>
      </w:pPr>
      <w:r>
        <w:rPr>
          <w:sz w:val="24"/>
          <w:szCs w:val="24"/>
        </w:rPr>
        <w:t xml:space="preserve">          </w:t>
      </w:r>
      <w:r w:rsidR="007354CC">
        <w:rPr>
          <w:sz w:val="24"/>
          <w:szCs w:val="24"/>
        </w:rPr>
        <w:t xml:space="preserve">  </w:t>
      </w:r>
      <w:r>
        <w:rPr>
          <w:sz w:val="24"/>
          <w:szCs w:val="24"/>
        </w:rPr>
        <w:t>4)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3A299A" w:rsidRDefault="003A299A">
      <w:pPr>
        <w:pStyle w:val="114"/>
        <w:numPr>
          <w:ilvl w:val="0"/>
          <w:numId w:val="0"/>
        </w:numPr>
        <w:tabs>
          <w:tab w:val="left" w:pos="1134"/>
          <w:tab w:val="left" w:pos="1701"/>
        </w:tabs>
        <w:ind w:firstLine="426"/>
        <w:rPr>
          <w:sz w:val="24"/>
          <w:szCs w:val="24"/>
        </w:rPr>
      </w:pPr>
      <w:r>
        <w:rPr>
          <w:sz w:val="24"/>
          <w:szCs w:val="24"/>
        </w:rPr>
        <w:t xml:space="preserve">     10.2. Список документов, необходимых для предоставления Муниципальной услуги в зависимости от основания обращения:</w:t>
      </w:r>
    </w:p>
    <w:p w:rsidR="003A299A" w:rsidRDefault="003A299A">
      <w:pPr>
        <w:pStyle w:val="114"/>
        <w:numPr>
          <w:ilvl w:val="0"/>
          <w:numId w:val="0"/>
        </w:numPr>
        <w:tabs>
          <w:tab w:val="left" w:pos="1134"/>
          <w:tab w:val="left" w:pos="1701"/>
        </w:tabs>
        <w:ind w:firstLine="426"/>
        <w:rPr>
          <w:sz w:val="24"/>
          <w:szCs w:val="24"/>
        </w:rPr>
      </w:pPr>
      <w:r>
        <w:rPr>
          <w:sz w:val="24"/>
          <w:szCs w:val="24"/>
        </w:rPr>
        <w:t xml:space="preserve">     10.2.1. Предоставление места для одиночного захоронения:</w:t>
      </w:r>
    </w:p>
    <w:p w:rsidR="003A299A" w:rsidRDefault="003A299A">
      <w:pPr>
        <w:pStyle w:val="114"/>
        <w:numPr>
          <w:ilvl w:val="0"/>
          <w:numId w:val="0"/>
        </w:numPr>
        <w:ind w:firstLine="426"/>
        <w:rPr>
          <w:sz w:val="24"/>
          <w:szCs w:val="24"/>
        </w:rPr>
      </w:pPr>
      <w:r>
        <w:rPr>
          <w:sz w:val="24"/>
          <w:szCs w:val="24"/>
        </w:rPr>
        <w:t xml:space="preserve">     1) оформленная в соответствии с законодательством Российской Федерации доверенность, подтверждающая полномочия представителя специализированной службы по вопросам похоронного дела на совершение действий, связанных с предоставлением места для одиночного захоронения;</w:t>
      </w:r>
    </w:p>
    <w:p w:rsidR="003A299A" w:rsidRDefault="003A299A">
      <w:pPr>
        <w:pStyle w:val="114"/>
        <w:numPr>
          <w:ilvl w:val="0"/>
          <w:numId w:val="0"/>
        </w:numPr>
        <w:ind w:left="426"/>
        <w:rPr>
          <w:sz w:val="24"/>
          <w:szCs w:val="24"/>
        </w:rPr>
      </w:pPr>
      <w:r>
        <w:rPr>
          <w:sz w:val="24"/>
          <w:szCs w:val="24"/>
        </w:rPr>
        <w:t xml:space="preserve">   </w:t>
      </w:r>
      <w:r w:rsidR="007354CC">
        <w:rPr>
          <w:sz w:val="24"/>
          <w:szCs w:val="24"/>
        </w:rPr>
        <w:t xml:space="preserve">  </w:t>
      </w:r>
      <w:r>
        <w:rPr>
          <w:sz w:val="24"/>
          <w:szCs w:val="24"/>
        </w:rPr>
        <w:t>2) копия свидетельства о смерти (с представлением подлинника для сверки);</w:t>
      </w:r>
    </w:p>
    <w:p w:rsidR="003A299A" w:rsidRDefault="003A299A">
      <w:pPr>
        <w:pStyle w:val="114"/>
        <w:numPr>
          <w:ilvl w:val="0"/>
          <w:numId w:val="0"/>
        </w:numPr>
        <w:ind w:firstLine="426"/>
        <w:rPr>
          <w:sz w:val="24"/>
          <w:szCs w:val="24"/>
        </w:rPr>
      </w:pPr>
      <w:r>
        <w:rPr>
          <w:sz w:val="24"/>
          <w:szCs w:val="24"/>
        </w:rPr>
        <w:t xml:space="preserve">     3) копия документа, подтверждающего согласие органов внутренних дел на погребение умершего (с представлением подлинника для сверки) в случае погребения умершего, личность которого не установлена в сроки, определенные законодательством Российской Федерации. </w:t>
      </w:r>
    </w:p>
    <w:p w:rsidR="003A299A" w:rsidRDefault="003A299A">
      <w:pPr>
        <w:pStyle w:val="114"/>
        <w:numPr>
          <w:ilvl w:val="0"/>
          <w:numId w:val="0"/>
        </w:numPr>
        <w:ind w:firstLine="426"/>
      </w:pPr>
      <w:r>
        <w:rPr>
          <w:sz w:val="24"/>
          <w:szCs w:val="24"/>
        </w:rPr>
        <w:t xml:space="preserve">     10.2.2. Предоставления места для родственного захоронения:</w:t>
      </w:r>
    </w:p>
    <w:p w:rsidR="003A299A" w:rsidRDefault="003A299A">
      <w:pPr>
        <w:pStyle w:val="s1"/>
        <w:shd w:val="clear" w:color="auto" w:fill="FFFFFF"/>
        <w:spacing w:before="0" w:after="0"/>
        <w:ind w:firstLine="709"/>
        <w:jc w:val="both"/>
      </w:pPr>
      <w:r>
        <w:t>1) копия паспорта или иного документа, удостоверяющего личность лица, взявшего на себя обязанность осуществить погребение умершего (с представлением подлинника для сверки);</w:t>
      </w:r>
    </w:p>
    <w:p w:rsidR="003A299A" w:rsidRDefault="003A299A">
      <w:pPr>
        <w:pStyle w:val="s1"/>
        <w:shd w:val="clear" w:color="auto" w:fill="FFFFFF"/>
        <w:spacing w:before="0" w:after="0"/>
        <w:ind w:firstLine="709"/>
        <w:jc w:val="both"/>
      </w:pPr>
      <w:r>
        <w:t>2) оформленная в соответствии с законодательством Российской Федерации доверенность на совершение действий, связанных с предоставлением места для родственного захоронения и выдачей удостоверения о родственном захоронении, в случае если заявителем является представитель лица, взявшего на себя обязанность осуществить погребение умершего, а также копия паспорта или иного документа, удостоверяющего личность данного представителя (с представлением подлинника для сверки);</w:t>
      </w:r>
    </w:p>
    <w:p w:rsidR="003A299A" w:rsidRDefault="003A299A">
      <w:pPr>
        <w:pStyle w:val="s1"/>
        <w:shd w:val="clear" w:color="auto" w:fill="FFFFFF"/>
        <w:spacing w:before="0" w:after="0"/>
        <w:ind w:firstLine="709"/>
        <w:jc w:val="both"/>
      </w:pPr>
      <w:r>
        <w:t>3) копия свидетельства о смерти (с представлением подлинника для сверки);</w:t>
      </w:r>
    </w:p>
    <w:p w:rsidR="003A299A" w:rsidRDefault="003A299A">
      <w:pPr>
        <w:pStyle w:val="s1"/>
        <w:shd w:val="clear" w:color="auto" w:fill="FFFFFF"/>
        <w:spacing w:before="0" w:after="0"/>
        <w:ind w:firstLine="709"/>
        <w:jc w:val="both"/>
      </w:pPr>
      <w:r>
        <w:t>4) копия справки о кремации (с представлением подлинника для сверки) в случае захоронения урны с прахом после кремации.</w:t>
      </w:r>
    </w:p>
    <w:p w:rsidR="003A299A" w:rsidRDefault="003A299A">
      <w:pPr>
        <w:pStyle w:val="s1"/>
        <w:shd w:val="clear" w:color="auto" w:fill="FFFFFF"/>
        <w:spacing w:before="0" w:after="0"/>
        <w:ind w:firstLine="709"/>
        <w:jc w:val="both"/>
      </w:pPr>
      <w:r>
        <w:t>10.2.3. Предоставление места для воинского захоронения:</w:t>
      </w:r>
    </w:p>
    <w:p w:rsidR="003A299A" w:rsidRDefault="003A299A">
      <w:pPr>
        <w:pStyle w:val="s1"/>
        <w:shd w:val="clear" w:color="auto" w:fill="FFFFFF"/>
        <w:spacing w:before="0" w:after="0"/>
        <w:ind w:firstLine="709"/>
        <w:jc w:val="both"/>
      </w:pPr>
      <w:r>
        <w:t>1) копия паспорта или иного документа, удостоверяющего личность лица, взявшего на себя обязанность осуществить погребение умершего (с представлением подлинника для сверки);</w:t>
      </w:r>
    </w:p>
    <w:p w:rsidR="003A299A" w:rsidRDefault="003A299A">
      <w:pPr>
        <w:pStyle w:val="s1"/>
        <w:shd w:val="clear" w:color="auto" w:fill="FFFFFF"/>
        <w:spacing w:before="0" w:after="0"/>
        <w:ind w:firstLine="709"/>
        <w:jc w:val="both"/>
      </w:pPr>
      <w:r>
        <w:t xml:space="preserve">2) оформленная в соответствии с законодательством Российской Федерации доверенность на совершение действий, связанных с предоставлением места для воинского захоронения и </w:t>
      </w:r>
      <w:r>
        <w:lastRenderedPageBreak/>
        <w:t>выдачей удостоверения о воинском захоронении, в случае если заявителем является представитель лица, взявшего на себя обязанность осуществить погребение умершего, а также копия паспорта или иного документа, удостоверяющего личность данного представителя (с представлением подлинника для сверки);</w:t>
      </w:r>
    </w:p>
    <w:p w:rsidR="003A299A" w:rsidRDefault="003A299A">
      <w:pPr>
        <w:pStyle w:val="s1"/>
        <w:shd w:val="clear" w:color="auto" w:fill="FFFFFF"/>
        <w:spacing w:before="0" w:after="0"/>
        <w:ind w:firstLine="709"/>
        <w:jc w:val="both"/>
      </w:pPr>
      <w:r>
        <w:t>3) копия свидетельства о смерти (с представлением подлинника для сверки);</w:t>
      </w:r>
    </w:p>
    <w:p w:rsidR="003A299A" w:rsidRDefault="003A299A">
      <w:pPr>
        <w:pStyle w:val="s1"/>
        <w:shd w:val="clear" w:color="auto" w:fill="FFFFFF"/>
        <w:spacing w:before="0" w:after="0"/>
        <w:ind w:firstLine="709"/>
        <w:jc w:val="both"/>
      </w:pPr>
      <w:r>
        <w:t>4) копия справки о кремации (с представлением подлинника для сверки) в случае захоронения урны с прахом после кремации;</w:t>
      </w:r>
    </w:p>
    <w:p w:rsidR="003A299A" w:rsidRDefault="003A299A">
      <w:pPr>
        <w:pStyle w:val="s1"/>
        <w:shd w:val="clear" w:color="auto" w:fill="FFFFFF"/>
        <w:spacing w:before="0" w:after="0"/>
        <w:ind w:firstLine="709"/>
        <w:jc w:val="both"/>
      </w:pPr>
      <w:r>
        <w:t>5) копии документов, подтверждающих, что умерший относится к категории лиц, которые могут быть погребены на военном мемориальном кладбище или воинском участке общественного кладбища (с приложением подлинников для сверки).</w:t>
      </w:r>
    </w:p>
    <w:p w:rsidR="003A299A" w:rsidRDefault="003A299A">
      <w:pPr>
        <w:pStyle w:val="s1"/>
        <w:shd w:val="clear" w:color="auto" w:fill="FFFFFF"/>
        <w:spacing w:before="0" w:after="0"/>
        <w:ind w:firstLine="709"/>
        <w:jc w:val="both"/>
      </w:pPr>
      <w:r>
        <w:t>10.2.4. Предоставление места для почетного захоронения:</w:t>
      </w:r>
    </w:p>
    <w:p w:rsidR="003A299A" w:rsidRDefault="003A299A">
      <w:pPr>
        <w:pStyle w:val="s1"/>
        <w:shd w:val="clear" w:color="auto" w:fill="FFFFFF"/>
        <w:spacing w:before="0" w:after="0"/>
        <w:ind w:firstLine="709"/>
        <w:jc w:val="both"/>
      </w:pPr>
      <w:r>
        <w:t>1) копия паспорта или иного документа, удостоверяющего личность лица, взявшего на себя обязанность осуществить погребение умершего (с представлением подлинника для сверки);</w:t>
      </w:r>
    </w:p>
    <w:p w:rsidR="003A299A" w:rsidRDefault="003A299A">
      <w:pPr>
        <w:pStyle w:val="s1"/>
        <w:shd w:val="clear" w:color="auto" w:fill="FFFFFF"/>
        <w:spacing w:before="0" w:after="0"/>
        <w:ind w:firstLine="709"/>
        <w:jc w:val="both"/>
      </w:pPr>
      <w:r>
        <w:t>2) оформленная в соответствии с законодательством Российской Федерации доверенность на совершение действий, связанных с предоставлением места для почетного захоронения и выдачей удостоверения о почетном захоронении, в случае если заявителем является представитель лица, взявшего на себя обязанность осуществить погребение умершего, а также копия паспорта или иного документа, удостоверяющего личность данного представителя (с представлением подлинника для сверки);</w:t>
      </w:r>
    </w:p>
    <w:p w:rsidR="003A299A" w:rsidRDefault="003A299A">
      <w:pPr>
        <w:pStyle w:val="s1"/>
        <w:shd w:val="clear" w:color="auto" w:fill="FFFFFF"/>
        <w:spacing w:before="0" w:after="0"/>
        <w:ind w:firstLine="709"/>
        <w:jc w:val="both"/>
      </w:pPr>
      <w:r>
        <w:t>3) документы, подтверждающие соответствующие заслуги умершего перед Российской Федерацией, Московской областью, соответствующим муниципальным образованием Московской области;</w:t>
      </w:r>
    </w:p>
    <w:p w:rsidR="003A299A" w:rsidRDefault="003A299A">
      <w:pPr>
        <w:pStyle w:val="s1"/>
        <w:shd w:val="clear" w:color="auto" w:fill="FFFFFF"/>
        <w:spacing w:before="0" w:after="0"/>
        <w:ind w:firstLine="709"/>
        <w:jc w:val="both"/>
      </w:pPr>
      <w:r>
        <w:t>4) копия свидетельства о смерти (с представлением подлинника для сверки);</w:t>
      </w:r>
    </w:p>
    <w:p w:rsidR="003A299A" w:rsidRDefault="003A299A">
      <w:pPr>
        <w:pStyle w:val="s1"/>
        <w:shd w:val="clear" w:color="auto" w:fill="FFFFFF"/>
        <w:spacing w:before="0" w:after="0"/>
        <w:ind w:firstLine="709"/>
        <w:jc w:val="both"/>
        <w:rPr>
          <w:color w:val="000000"/>
        </w:rPr>
      </w:pPr>
      <w:r>
        <w:t>5) копия справки о кремации (с представлением подлинника для сверки) в случае захоронения урны с прахом после кремации.</w:t>
      </w:r>
    </w:p>
    <w:p w:rsidR="003A299A" w:rsidRDefault="003A299A">
      <w:pPr>
        <w:pStyle w:val="114"/>
        <w:numPr>
          <w:ilvl w:val="0"/>
          <w:numId w:val="0"/>
        </w:numPr>
        <w:tabs>
          <w:tab w:val="left" w:pos="993"/>
          <w:tab w:val="left" w:pos="1134"/>
          <w:tab w:val="left" w:pos="1560"/>
        </w:tabs>
        <w:rPr>
          <w:color w:val="000000"/>
          <w:sz w:val="24"/>
          <w:szCs w:val="24"/>
        </w:rPr>
      </w:pPr>
      <w:r>
        <w:rPr>
          <w:color w:val="000000"/>
          <w:sz w:val="24"/>
          <w:szCs w:val="24"/>
        </w:rPr>
        <w:t xml:space="preserve"> </w:t>
      </w:r>
      <w:r w:rsidR="00730A73">
        <w:rPr>
          <w:color w:val="000000"/>
          <w:sz w:val="24"/>
          <w:szCs w:val="24"/>
        </w:rPr>
        <w:t xml:space="preserve">        </w:t>
      </w:r>
      <w:r>
        <w:rPr>
          <w:color w:val="000000"/>
          <w:sz w:val="24"/>
          <w:szCs w:val="24"/>
        </w:rPr>
        <w:t xml:space="preserve">   10.2.5. Предоставление места для семейного (родового) захоро</w:t>
      </w:r>
      <w:r w:rsidR="00730A73">
        <w:rPr>
          <w:color w:val="000000"/>
          <w:sz w:val="24"/>
          <w:szCs w:val="24"/>
        </w:rPr>
        <w:t>нения под настоящие захоронения:</w:t>
      </w:r>
    </w:p>
    <w:p w:rsidR="003A299A" w:rsidRDefault="003A299A">
      <w:pPr>
        <w:pStyle w:val="114"/>
        <w:numPr>
          <w:ilvl w:val="0"/>
          <w:numId w:val="0"/>
        </w:numPr>
        <w:ind w:left="709"/>
        <w:rPr>
          <w:color w:val="000000"/>
          <w:sz w:val="24"/>
          <w:szCs w:val="24"/>
        </w:rPr>
      </w:pPr>
      <w:r>
        <w:rPr>
          <w:color w:val="000000"/>
          <w:sz w:val="24"/>
          <w:szCs w:val="24"/>
        </w:rPr>
        <w:t>1) свидетельство о смерти;</w:t>
      </w:r>
    </w:p>
    <w:p w:rsidR="003A299A" w:rsidRDefault="003A299A">
      <w:pPr>
        <w:pStyle w:val="114"/>
        <w:numPr>
          <w:ilvl w:val="0"/>
          <w:numId w:val="0"/>
        </w:numPr>
        <w:ind w:left="709"/>
        <w:rPr>
          <w:color w:val="000000"/>
          <w:sz w:val="24"/>
          <w:szCs w:val="24"/>
        </w:rPr>
      </w:pPr>
      <w:r>
        <w:rPr>
          <w:color w:val="000000"/>
          <w:sz w:val="24"/>
          <w:szCs w:val="24"/>
        </w:rPr>
        <w:t>2) справка о кремации в случае захоронения урны с прахом.</w:t>
      </w:r>
    </w:p>
    <w:p w:rsidR="003F065E" w:rsidRDefault="003F065E" w:rsidP="003F065E">
      <w:pPr>
        <w:pStyle w:val="114"/>
        <w:numPr>
          <w:ilvl w:val="0"/>
          <w:numId w:val="0"/>
        </w:numPr>
        <w:ind w:left="709"/>
        <w:rPr>
          <w:sz w:val="24"/>
          <w:szCs w:val="24"/>
        </w:rPr>
      </w:pPr>
      <w:r>
        <w:rPr>
          <w:sz w:val="24"/>
          <w:szCs w:val="24"/>
        </w:rPr>
        <w:t>10.2.6. Предоставление места для семейного (родового) захоронения под будущие захоронения:</w:t>
      </w:r>
    </w:p>
    <w:p w:rsidR="003F065E" w:rsidRDefault="003F065E" w:rsidP="00E27345">
      <w:pPr>
        <w:pStyle w:val="114"/>
        <w:numPr>
          <w:ilvl w:val="0"/>
          <w:numId w:val="0"/>
        </w:numPr>
        <w:ind w:left="709"/>
        <w:rPr>
          <w:sz w:val="24"/>
          <w:szCs w:val="24"/>
        </w:rPr>
      </w:pPr>
      <w:r>
        <w:rPr>
          <w:sz w:val="24"/>
          <w:szCs w:val="24"/>
        </w:rPr>
        <w:t>Документы, необходимые для предоставления в зависимости от данного основания</w:t>
      </w:r>
      <w:r w:rsidR="005E52C1">
        <w:rPr>
          <w:sz w:val="24"/>
          <w:szCs w:val="24"/>
        </w:rPr>
        <w:t>,</w:t>
      </w:r>
      <w:r>
        <w:rPr>
          <w:sz w:val="24"/>
          <w:szCs w:val="24"/>
        </w:rPr>
        <w:t xml:space="preserve"> отсутствуют.</w:t>
      </w:r>
    </w:p>
    <w:p w:rsidR="00730A73" w:rsidRDefault="003A299A" w:rsidP="003F065E">
      <w:pPr>
        <w:pStyle w:val="114"/>
        <w:numPr>
          <w:ilvl w:val="0"/>
          <w:numId w:val="0"/>
        </w:numPr>
        <w:ind w:left="709"/>
        <w:rPr>
          <w:sz w:val="24"/>
          <w:szCs w:val="24"/>
        </w:rPr>
      </w:pPr>
      <w:r>
        <w:rPr>
          <w:sz w:val="24"/>
          <w:szCs w:val="24"/>
        </w:rPr>
        <w:t>10.2.</w:t>
      </w:r>
      <w:r w:rsidR="00383320">
        <w:rPr>
          <w:sz w:val="24"/>
          <w:szCs w:val="24"/>
        </w:rPr>
        <w:t>7</w:t>
      </w:r>
      <w:r>
        <w:rPr>
          <w:sz w:val="24"/>
          <w:szCs w:val="24"/>
        </w:rPr>
        <w:t>. Предоставление ниши в стене скорби:</w:t>
      </w:r>
    </w:p>
    <w:p w:rsidR="003A299A" w:rsidRDefault="003A299A">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К заявлению о предоставлении ниши в стене скорби прилагаются следующие документы:</w:t>
      </w:r>
    </w:p>
    <w:p w:rsidR="003A299A" w:rsidRDefault="003A299A">
      <w:pPr>
        <w:spacing w:after="0" w:line="240" w:lineRule="auto"/>
        <w:ind w:firstLine="708"/>
        <w:rPr>
          <w:rFonts w:ascii="Times New Roman" w:hAnsi="Times New Roman" w:cs="Times New Roman"/>
          <w:sz w:val="24"/>
          <w:szCs w:val="24"/>
        </w:rPr>
      </w:pPr>
      <w:bookmarkStart w:id="11" w:name="sub_1820130"/>
      <w:r>
        <w:rPr>
          <w:rFonts w:ascii="Times New Roman" w:hAnsi="Times New Roman" w:cs="Times New Roman"/>
          <w:sz w:val="24"/>
          <w:szCs w:val="24"/>
        </w:rPr>
        <w:t>1) копия паспорта или иного документа, удостоверяющего личность лица, взявшего на себя обязанность осуществить погребение умершего (с представлением подлинника для сверки);</w:t>
      </w:r>
    </w:p>
    <w:p w:rsidR="003A299A" w:rsidRDefault="003A299A">
      <w:pPr>
        <w:spacing w:after="0" w:line="240" w:lineRule="auto"/>
        <w:ind w:firstLine="708"/>
        <w:rPr>
          <w:rFonts w:ascii="Times New Roman" w:hAnsi="Times New Roman" w:cs="Times New Roman"/>
          <w:sz w:val="24"/>
          <w:szCs w:val="24"/>
        </w:rPr>
      </w:pPr>
      <w:bookmarkStart w:id="12" w:name="sub_1820131"/>
      <w:bookmarkEnd w:id="11"/>
      <w:r>
        <w:rPr>
          <w:rFonts w:ascii="Times New Roman" w:hAnsi="Times New Roman" w:cs="Times New Roman"/>
          <w:sz w:val="24"/>
          <w:szCs w:val="24"/>
        </w:rPr>
        <w:t>2) оформленная в соответствии с законодательством Российской Федерации доверенность на совершение действий, связанных с предоставлением ниши в стене скорби и выдачей удостоверения о захоронении в стене скорби, в случае если заявителем является представитель лица, взявшего на себя обязанность осуществить погребение умершего, а также копия паспорта или иного документа, удостоверяющего личность данного представителя (с представлением подлинника для сверки);</w:t>
      </w:r>
    </w:p>
    <w:p w:rsidR="003A299A" w:rsidRDefault="003A299A">
      <w:pPr>
        <w:spacing w:after="0" w:line="240" w:lineRule="auto"/>
        <w:ind w:firstLine="708"/>
        <w:rPr>
          <w:rFonts w:ascii="Times New Roman" w:hAnsi="Times New Roman" w:cs="Times New Roman"/>
          <w:sz w:val="24"/>
          <w:szCs w:val="24"/>
        </w:rPr>
      </w:pPr>
      <w:bookmarkStart w:id="13" w:name="sub_1820132"/>
      <w:bookmarkEnd w:id="12"/>
      <w:r>
        <w:rPr>
          <w:rFonts w:ascii="Times New Roman" w:hAnsi="Times New Roman" w:cs="Times New Roman"/>
          <w:sz w:val="24"/>
          <w:szCs w:val="24"/>
        </w:rPr>
        <w:t>3) копия свидетельства о смерти (с представлением подлинника для сверки);</w:t>
      </w:r>
    </w:p>
    <w:p w:rsidR="003A299A" w:rsidRDefault="003A299A">
      <w:pPr>
        <w:spacing w:after="0" w:line="240" w:lineRule="auto"/>
        <w:ind w:firstLine="708"/>
        <w:rPr>
          <w:sz w:val="24"/>
          <w:szCs w:val="24"/>
        </w:rPr>
      </w:pPr>
      <w:bookmarkStart w:id="14" w:name="sub_1820133"/>
      <w:bookmarkEnd w:id="13"/>
      <w:r>
        <w:rPr>
          <w:rFonts w:ascii="Times New Roman" w:hAnsi="Times New Roman" w:cs="Times New Roman"/>
          <w:sz w:val="24"/>
          <w:szCs w:val="24"/>
        </w:rPr>
        <w:t>4) копия справки о кремации (с приложением подлинника для сверки).</w:t>
      </w:r>
    </w:p>
    <w:bookmarkEnd w:id="14"/>
    <w:p w:rsidR="003A299A" w:rsidRDefault="003A299A">
      <w:pPr>
        <w:pStyle w:val="114"/>
        <w:numPr>
          <w:ilvl w:val="0"/>
          <w:numId w:val="0"/>
        </w:numPr>
        <w:tabs>
          <w:tab w:val="left" w:pos="993"/>
        </w:tabs>
        <w:spacing w:line="240" w:lineRule="auto"/>
        <w:ind w:left="709"/>
        <w:rPr>
          <w:sz w:val="24"/>
          <w:szCs w:val="24"/>
        </w:rPr>
      </w:pPr>
      <w:r>
        <w:rPr>
          <w:sz w:val="24"/>
          <w:szCs w:val="24"/>
        </w:rPr>
        <w:t>10.2.</w:t>
      </w:r>
      <w:r w:rsidR="00383320">
        <w:rPr>
          <w:sz w:val="24"/>
          <w:szCs w:val="24"/>
        </w:rPr>
        <w:t>8</w:t>
      </w:r>
      <w:r>
        <w:rPr>
          <w:sz w:val="24"/>
          <w:szCs w:val="24"/>
        </w:rPr>
        <w:t>. Оформление разрешения на подзахоронение:</w:t>
      </w:r>
    </w:p>
    <w:p w:rsidR="003A299A" w:rsidRDefault="003A299A">
      <w:pPr>
        <w:spacing w:after="0" w:line="240" w:lineRule="auto"/>
        <w:ind w:firstLine="708"/>
        <w:rPr>
          <w:rFonts w:ascii="Times New Roman" w:hAnsi="Times New Roman" w:cs="Times New Roman"/>
          <w:sz w:val="24"/>
          <w:szCs w:val="24"/>
        </w:rPr>
      </w:pPr>
      <w:bookmarkStart w:id="15" w:name="sub_171021"/>
      <w:r>
        <w:rPr>
          <w:rFonts w:ascii="Times New Roman" w:hAnsi="Times New Roman" w:cs="Times New Roman"/>
          <w:sz w:val="24"/>
          <w:szCs w:val="24"/>
        </w:rPr>
        <w:t>1) заявление о выдаче разрешения на подзахоронение;</w:t>
      </w:r>
    </w:p>
    <w:p w:rsidR="003A299A" w:rsidRDefault="003A299A">
      <w:pPr>
        <w:spacing w:after="0" w:line="240" w:lineRule="auto"/>
        <w:ind w:firstLine="708"/>
        <w:rPr>
          <w:rFonts w:ascii="Times New Roman" w:hAnsi="Times New Roman" w:cs="Times New Roman"/>
          <w:sz w:val="24"/>
          <w:szCs w:val="24"/>
        </w:rPr>
      </w:pPr>
      <w:bookmarkStart w:id="16" w:name="sub_171022"/>
      <w:bookmarkEnd w:id="15"/>
      <w:r>
        <w:rPr>
          <w:rFonts w:ascii="Times New Roman" w:hAnsi="Times New Roman" w:cs="Times New Roman"/>
          <w:sz w:val="24"/>
          <w:szCs w:val="24"/>
        </w:rPr>
        <w:t>2) удостоверение о захоронении;</w:t>
      </w:r>
    </w:p>
    <w:bookmarkEnd w:id="16"/>
    <w:p w:rsidR="003A299A" w:rsidRDefault="003A299A">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3) копия паспорта или документа, удостоверяющего личность заявителя, на имя которого зарегистрировано место захоронения, либо копия свидетельства о смерти лица, на имя которого </w:t>
      </w:r>
      <w:r>
        <w:rPr>
          <w:rFonts w:ascii="Times New Roman" w:hAnsi="Times New Roman" w:cs="Times New Roman"/>
          <w:sz w:val="24"/>
          <w:szCs w:val="24"/>
        </w:rPr>
        <w:lastRenderedPageBreak/>
        <w:t>зарегистрировано данное место захоронения, в случае его смерти (с представлением подлинника для сверки);</w:t>
      </w:r>
    </w:p>
    <w:p w:rsidR="003A299A" w:rsidRDefault="003A299A">
      <w:pPr>
        <w:spacing w:after="0" w:line="240" w:lineRule="auto"/>
        <w:ind w:firstLine="708"/>
        <w:rPr>
          <w:rFonts w:ascii="Times New Roman" w:hAnsi="Times New Roman" w:cs="Times New Roman"/>
          <w:sz w:val="24"/>
          <w:szCs w:val="24"/>
        </w:rPr>
      </w:pPr>
      <w:bookmarkStart w:id="17" w:name="sub_171024"/>
      <w:r>
        <w:rPr>
          <w:rFonts w:ascii="Times New Roman" w:hAnsi="Times New Roman" w:cs="Times New Roman"/>
          <w:sz w:val="24"/>
          <w:szCs w:val="24"/>
        </w:rPr>
        <w:t>4) оформленная в соответствии с законодательством Российской Федерации доверенность лица, на которое зарегистрировано захоронение, на совершение действий по получению разрешения на подзахоронение, в случае, если заявителем является представитель лица, на которое зарегистрировано захоронение, а также копия паспорта или иного документа, удостоверяющего личность данного представителя (с представлением подлинника для сверки);</w:t>
      </w:r>
    </w:p>
    <w:p w:rsidR="003A299A" w:rsidRDefault="003A299A">
      <w:pPr>
        <w:spacing w:after="0" w:line="240" w:lineRule="auto"/>
        <w:ind w:firstLine="708"/>
        <w:rPr>
          <w:rFonts w:ascii="Times New Roman" w:hAnsi="Times New Roman" w:cs="Times New Roman"/>
          <w:sz w:val="24"/>
          <w:szCs w:val="24"/>
        </w:rPr>
      </w:pPr>
      <w:bookmarkStart w:id="18" w:name="sub_171025"/>
      <w:bookmarkEnd w:id="17"/>
      <w:r>
        <w:rPr>
          <w:rFonts w:ascii="Times New Roman" w:hAnsi="Times New Roman" w:cs="Times New Roman"/>
          <w:sz w:val="24"/>
          <w:szCs w:val="24"/>
        </w:rPr>
        <w:t>5) копия свидетельства о смерти (с представлением подлинника для сверки);</w:t>
      </w:r>
    </w:p>
    <w:p w:rsidR="003A299A" w:rsidRDefault="003A299A">
      <w:pPr>
        <w:spacing w:after="0" w:line="240" w:lineRule="auto"/>
        <w:ind w:firstLine="708"/>
        <w:rPr>
          <w:rFonts w:ascii="Times New Roman" w:hAnsi="Times New Roman" w:cs="Times New Roman"/>
          <w:sz w:val="24"/>
          <w:szCs w:val="24"/>
        </w:rPr>
      </w:pPr>
      <w:bookmarkStart w:id="19" w:name="sub_171026"/>
      <w:bookmarkEnd w:id="18"/>
      <w:r>
        <w:rPr>
          <w:rFonts w:ascii="Times New Roman" w:hAnsi="Times New Roman" w:cs="Times New Roman"/>
          <w:sz w:val="24"/>
          <w:szCs w:val="24"/>
        </w:rPr>
        <w:t>6) копия справки о кремации (с представлением подлинника для сверки) при захоронении урны с прахом после кремации;</w:t>
      </w:r>
    </w:p>
    <w:p w:rsidR="003A299A" w:rsidRDefault="003A299A">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7) копии документов, подтверждающих родственную связь с лицом, на имя которого зарегистрировано место захоронения, либо с захороненным на соответствующем месте захоронения (с представлением подлинников для сверки).</w:t>
      </w:r>
    </w:p>
    <w:p w:rsidR="003A299A" w:rsidRDefault="003A299A">
      <w:pPr>
        <w:spacing w:after="0" w:line="240" w:lineRule="auto"/>
        <w:jc w:val="both"/>
        <w:rPr>
          <w:sz w:val="24"/>
          <w:szCs w:val="24"/>
        </w:rPr>
      </w:pPr>
      <w:r>
        <w:rPr>
          <w:rFonts w:ascii="Times New Roman" w:hAnsi="Times New Roman" w:cs="Times New Roman"/>
          <w:sz w:val="24"/>
          <w:szCs w:val="24"/>
        </w:rPr>
        <w:t xml:space="preserve">      В случае отсутствия у заявителя копий указанных документов их изготовление обеспечивается работниками уполномоченного органа местного самоуправления в сфере погребения и похоронного дела.</w:t>
      </w:r>
    </w:p>
    <w:bookmarkEnd w:id="19"/>
    <w:p w:rsidR="003A299A" w:rsidRDefault="003A299A">
      <w:pPr>
        <w:pStyle w:val="114"/>
        <w:numPr>
          <w:ilvl w:val="0"/>
          <w:numId w:val="0"/>
        </w:numPr>
        <w:tabs>
          <w:tab w:val="left" w:pos="993"/>
        </w:tabs>
        <w:ind w:left="709"/>
        <w:rPr>
          <w:sz w:val="24"/>
          <w:szCs w:val="24"/>
        </w:rPr>
      </w:pPr>
      <w:r>
        <w:rPr>
          <w:sz w:val="24"/>
          <w:szCs w:val="24"/>
        </w:rPr>
        <w:t>10.2.</w:t>
      </w:r>
      <w:r w:rsidR="00383320">
        <w:rPr>
          <w:sz w:val="24"/>
          <w:szCs w:val="24"/>
        </w:rPr>
        <w:t>9</w:t>
      </w:r>
      <w:r>
        <w:rPr>
          <w:sz w:val="24"/>
          <w:szCs w:val="24"/>
        </w:rPr>
        <w:t>. Перерегистрация захоронений на других лиц:</w:t>
      </w:r>
    </w:p>
    <w:p w:rsidR="003A299A" w:rsidRDefault="003A29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 заявлению о перерегистрации места захоронения прилагаются:</w:t>
      </w:r>
    </w:p>
    <w:p w:rsidR="003A299A" w:rsidRDefault="003A299A">
      <w:pPr>
        <w:spacing w:after="0" w:line="240" w:lineRule="auto"/>
        <w:ind w:firstLine="708"/>
        <w:jc w:val="both"/>
        <w:rPr>
          <w:rFonts w:ascii="Times New Roman" w:hAnsi="Times New Roman" w:cs="Times New Roman"/>
          <w:sz w:val="24"/>
          <w:szCs w:val="24"/>
        </w:rPr>
      </w:pPr>
      <w:bookmarkStart w:id="20" w:name="sub_1841"/>
      <w:r>
        <w:rPr>
          <w:rFonts w:ascii="Times New Roman" w:hAnsi="Times New Roman" w:cs="Times New Roman"/>
          <w:sz w:val="24"/>
          <w:szCs w:val="24"/>
        </w:rPr>
        <w:t>1) удостоверение о соответствующем захоронении;</w:t>
      </w:r>
    </w:p>
    <w:p w:rsidR="003A299A" w:rsidRDefault="003A299A">
      <w:pPr>
        <w:spacing w:after="0" w:line="240" w:lineRule="auto"/>
        <w:ind w:firstLine="708"/>
        <w:jc w:val="both"/>
        <w:rPr>
          <w:rFonts w:ascii="Times New Roman" w:hAnsi="Times New Roman" w:cs="Times New Roman"/>
          <w:sz w:val="24"/>
          <w:szCs w:val="24"/>
        </w:rPr>
      </w:pPr>
      <w:bookmarkStart w:id="21" w:name="sub_1842"/>
      <w:bookmarkEnd w:id="20"/>
      <w:r>
        <w:rPr>
          <w:rFonts w:ascii="Times New Roman" w:hAnsi="Times New Roman" w:cs="Times New Roman"/>
          <w:sz w:val="24"/>
          <w:szCs w:val="24"/>
        </w:rPr>
        <w:t>2) копия паспорта или иного документа, удостоверяющего личность лица, на имя которого зарегистрировано место захоронения (с представлением подлинника для сверки);</w:t>
      </w:r>
    </w:p>
    <w:p w:rsidR="003A299A" w:rsidRDefault="003A299A">
      <w:pPr>
        <w:spacing w:after="0" w:line="240" w:lineRule="auto"/>
        <w:ind w:firstLine="708"/>
        <w:jc w:val="both"/>
        <w:rPr>
          <w:rFonts w:ascii="Times New Roman" w:hAnsi="Times New Roman" w:cs="Times New Roman"/>
          <w:sz w:val="24"/>
          <w:szCs w:val="24"/>
        </w:rPr>
      </w:pPr>
      <w:bookmarkStart w:id="22" w:name="sub_1843"/>
      <w:bookmarkEnd w:id="21"/>
      <w:r>
        <w:rPr>
          <w:rFonts w:ascii="Times New Roman" w:hAnsi="Times New Roman" w:cs="Times New Roman"/>
          <w:sz w:val="24"/>
          <w:szCs w:val="24"/>
        </w:rPr>
        <w:t>3) копия паспорта или иного документа, удостоверяющего личность лица, на имя которого осуществляется перерегистрация места захоронения (с представлением подлинника для сверки);</w:t>
      </w:r>
    </w:p>
    <w:p w:rsidR="003A299A" w:rsidRDefault="003A299A">
      <w:pPr>
        <w:spacing w:after="0" w:line="240" w:lineRule="auto"/>
        <w:ind w:firstLine="708"/>
        <w:jc w:val="both"/>
        <w:rPr>
          <w:rFonts w:ascii="Times New Roman" w:hAnsi="Times New Roman" w:cs="Times New Roman"/>
          <w:sz w:val="24"/>
          <w:szCs w:val="24"/>
        </w:rPr>
      </w:pPr>
      <w:bookmarkStart w:id="23" w:name="sub_1844"/>
      <w:bookmarkEnd w:id="22"/>
      <w:r>
        <w:rPr>
          <w:rFonts w:ascii="Times New Roman" w:hAnsi="Times New Roman" w:cs="Times New Roman"/>
          <w:sz w:val="24"/>
          <w:szCs w:val="24"/>
        </w:rPr>
        <w:t>4) оформленная в соответствии с законодательством Российской Федерации доверенность на совершение действий по перерегистрации места захоронения, копия паспорта представителя (с представлением подлинника для сверки), в случае если заявление подается представителем лица, на имя которого зарегистрировано место захоронения, либо представителем лица, на имя которого осуществляется перерегистрация места захоронения;</w:t>
      </w:r>
    </w:p>
    <w:p w:rsidR="003A299A" w:rsidRDefault="003A299A">
      <w:pPr>
        <w:spacing w:after="0" w:line="240" w:lineRule="auto"/>
        <w:ind w:firstLine="708"/>
        <w:jc w:val="both"/>
        <w:rPr>
          <w:rFonts w:ascii="Times New Roman" w:hAnsi="Times New Roman" w:cs="Times New Roman"/>
          <w:sz w:val="24"/>
          <w:szCs w:val="24"/>
        </w:rPr>
      </w:pPr>
      <w:bookmarkStart w:id="24" w:name="sub_1845"/>
      <w:bookmarkEnd w:id="23"/>
      <w:r>
        <w:rPr>
          <w:rFonts w:ascii="Times New Roman" w:hAnsi="Times New Roman" w:cs="Times New Roman"/>
          <w:sz w:val="24"/>
          <w:szCs w:val="24"/>
        </w:rPr>
        <w:t>5) копии документов, подтверждающих родственную связь лица, на имя которого перерегистрируется место захоронения, с лицом, на имя которого зарегистрировано место захоронения либо с захороненным на соответствующем месте захоронения (с представлением подлинника для сверки), если производится перерегистрация родственных и семейных (родовых) захоронений.</w:t>
      </w:r>
    </w:p>
    <w:p w:rsidR="003A299A" w:rsidRDefault="003A299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случае смерти лица, на имя которого зарегистрировано место захоронения, супруг, близкий родственник, иной родственник умершего вправе перерегистрировать на себя данное место захоронения.</w:t>
      </w:r>
    </w:p>
    <w:p w:rsidR="003A299A" w:rsidRDefault="003A299A">
      <w:pPr>
        <w:spacing w:after="0" w:line="240" w:lineRule="auto"/>
        <w:rPr>
          <w:rFonts w:ascii="Times New Roman" w:hAnsi="Times New Roman" w:cs="Times New Roman"/>
          <w:sz w:val="24"/>
          <w:szCs w:val="24"/>
        </w:rPr>
      </w:pPr>
      <w:r>
        <w:rPr>
          <w:rFonts w:ascii="Times New Roman" w:hAnsi="Times New Roman" w:cs="Times New Roman"/>
          <w:sz w:val="24"/>
          <w:szCs w:val="24"/>
        </w:rPr>
        <w:t>К заявлению прилагаются следующие документы:</w:t>
      </w:r>
    </w:p>
    <w:p w:rsidR="003A299A" w:rsidRDefault="003A299A">
      <w:pPr>
        <w:spacing w:after="0" w:line="240" w:lineRule="auto"/>
        <w:ind w:firstLine="708"/>
        <w:rPr>
          <w:rFonts w:ascii="Times New Roman" w:hAnsi="Times New Roman" w:cs="Times New Roman"/>
          <w:sz w:val="24"/>
          <w:szCs w:val="24"/>
        </w:rPr>
      </w:pPr>
      <w:bookmarkStart w:id="25" w:name="sub_1820144"/>
      <w:r>
        <w:rPr>
          <w:rFonts w:ascii="Times New Roman" w:hAnsi="Times New Roman" w:cs="Times New Roman"/>
          <w:sz w:val="24"/>
          <w:szCs w:val="24"/>
        </w:rPr>
        <w:t>1) удостоверение о соответствующем захоронении;</w:t>
      </w:r>
    </w:p>
    <w:p w:rsidR="003A299A" w:rsidRDefault="003A299A">
      <w:pPr>
        <w:spacing w:after="0" w:line="240" w:lineRule="auto"/>
        <w:ind w:firstLine="708"/>
        <w:rPr>
          <w:rFonts w:ascii="Times New Roman" w:hAnsi="Times New Roman" w:cs="Times New Roman"/>
          <w:sz w:val="24"/>
          <w:szCs w:val="24"/>
        </w:rPr>
      </w:pPr>
      <w:bookmarkStart w:id="26" w:name="sub_1820145"/>
      <w:bookmarkEnd w:id="25"/>
      <w:r>
        <w:rPr>
          <w:rFonts w:ascii="Times New Roman" w:hAnsi="Times New Roman" w:cs="Times New Roman"/>
          <w:sz w:val="24"/>
          <w:szCs w:val="24"/>
        </w:rPr>
        <w:t>2) копия паспорта или иного документа, удостоверяющего личность заявителя;</w:t>
      </w:r>
    </w:p>
    <w:p w:rsidR="003A299A" w:rsidRDefault="003A299A">
      <w:pPr>
        <w:spacing w:after="0" w:line="240" w:lineRule="auto"/>
        <w:ind w:firstLine="708"/>
        <w:rPr>
          <w:rFonts w:ascii="Times New Roman" w:hAnsi="Times New Roman" w:cs="Times New Roman"/>
          <w:sz w:val="24"/>
          <w:szCs w:val="24"/>
        </w:rPr>
      </w:pPr>
      <w:bookmarkStart w:id="27" w:name="sub_1820146"/>
      <w:bookmarkEnd w:id="26"/>
      <w:r>
        <w:rPr>
          <w:rFonts w:ascii="Times New Roman" w:hAnsi="Times New Roman" w:cs="Times New Roman"/>
          <w:sz w:val="24"/>
          <w:szCs w:val="24"/>
        </w:rPr>
        <w:t>3) копия свидетельства о смерти лица, на имя которого зарегистрировано место захоронения (с представлением подлинника для сверки);</w:t>
      </w:r>
    </w:p>
    <w:p w:rsidR="003A299A" w:rsidRDefault="003A299A">
      <w:pPr>
        <w:spacing w:after="0" w:line="240" w:lineRule="auto"/>
        <w:ind w:firstLine="708"/>
        <w:jc w:val="both"/>
        <w:rPr>
          <w:sz w:val="24"/>
          <w:szCs w:val="24"/>
        </w:rPr>
      </w:pPr>
      <w:bookmarkStart w:id="28" w:name="sub_1820147"/>
      <w:bookmarkEnd w:id="27"/>
      <w:r>
        <w:rPr>
          <w:rFonts w:ascii="Times New Roman" w:hAnsi="Times New Roman" w:cs="Times New Roman"/>
          <w:sz w:val="24"/>
          <w:szCs w:val="24"/>
        </w:rPr>
        <w:t>4) копии документов, подтверждающих родственную связь заявителя с умершим лицом, на имя которого зарегистрировано место захоронения, либо с захороненным на соответствующем месте захоронения (с представлением подлинников для сверки).</w:t>
      </w:r>
    </w:p>
    <w:bookmarkEnd w:id="24"/>
    <w:bookmarkEnd w:id="28"/>
    <w:p w:rsidR="003A299A" w:rsidRDefault="003A299A">
      <w:pPr>
        <w:pStyle w:val="114"/>
        <w:numPr>
          <w:ilvl w:val="0"/>
          <w:numId w:val="0"/>
        </w:numPr>
        <w:tabs>
          <w:tab w:val="left" w:pos="993"/>
        </w:tabs>
        <w:ind w:left="709"/>
        <w:rPr>
          <w:sz w:val="24"/>
          <w:szCs w:val="24"/>
        </w:rPr>
      </w:pPr>
      <w:r>
        <w:rPr>
          <w:sz w:val="24"/>
          <w:szCs w:val="24"/>
        </w:rPr>
        <w:t>10.2.</w:t>
      </w:r>
      <w:r w:rsidR="00383320">
        <w:rPr>
          <w:sz w:val="24"/>
          <w:szCs w:val="24"/>
        </w:rPr>
        <w:t>10</w:t>
      </w:r>
      <w:r>
        <w:rPr>
          <w:sz w:val="24"/>
          <w:szCs w:val="24"/>
        </w:rPr>
        <w:t>.</w:t>
      </w:r>
      <w:r w:rsidR="00383320">
        <w:rPr>
          <w:sz w:val="24"/>
          <w:szCs w:val="24"/>
        </w:rPr>
        <w:t xml:space="preserve"> </w:t>
      </w:r>
      <w:r>
        <w:rPr>
          <w:sz w:val="24"/>
          <w:szCs w:val="24"/>
        </w:rPr>
        <w:t>Оформление удостоверений на захоронения, произведенные до 1 августа 2004 года:</w:t>
      </w:r>
    </w:p>
    <w:p w:rsidR="003A299A" w:rsidRDefault="003A299A">
      <w:pPr>
        <w:spacing w:after="0" w:line="240" w:lineRule="auto"/>
        <w:ind w:firstLine="708"/>
        <w:jc w:val="both"/>
        <w:rPr>
          <w:rFonts w:ascii="Times New Roman" w:hAnsi="Times New Roman" w:cs="Times New Roman"/>
          <w:sz w:val="24"/>
          <w:szCs w:val="24"/>
        </w:rPr>
      </w:pPr>
      <w:bookmarkStart w:id="29" w:name="sub_182011"/>
      <w:r>
        <w:rPr>
          <w:rFonts w:ascii="Times New Roman" w:hAnsi="Times New Roman" w:cs="Times New Roman"/>
          <w:sz w:val="24"/>
          <w:szCs w:val="24"/>
        </w:rPr>
        <w:t>1) заявления об оформлении места родственного, семейного (родового), воинского, почетного захоронения;</w:t>
      </w:r>
    </w:p>
    <w:p w:rsidR="003A299A" w:rsidRDefault="003A299A">
      <w:pPr>
        <w:spacing w:after="0" w:line="240" w:lineRule="auto"/>
        <w:ind w:firstLine="708"/>
        <w:jc w:val="both"/>
        <w:rPr>
          <w:rFonts w:ascii="Times New Roman" w:hAnsi="Times New Roman" w:cs="Times New Roman"/>
          <w:sz w:val="24"/>
          <w:szCs w:val="24"/>
        </w:rPr>
      </w:pPr>
      <w:bookmarkStart w:id="30" w:name="sub_182012"/>
      <w:bookmarkEnd w:id="29"/>
      <w:r>
        <w:rPr>
          <w:rFonts w:ascii="Times New Roman" w:hAnsi="Times New Roman" w:cs="Times New Roman"/>
          <w:sz w:val="24"/>
          <w:szCs w:val="24"/>
        </w:rPr>
        <w:t>2) копии паспорта или иного документа, удостоверяющего личность заявителя с приложением подлинника для сверки;</w:t>
      </w:r>
    </w:p>
    <w:p w:rsidR="003A299A" w:rsidRDefault="003A299A">
      <w:pPr>
        <w:spacing w:after="0" w:line="240" w:lineRule="auto"/>
        <w:ind w:firstLine="708"/>
        <w:jc w:val="both"/>
        <w:rPr>
          <w:rFonts w:ascii="Times New Roman" w:hAnsi="Times New Roman" w:cs="Times New Roman"/>
          <w:sz w:val="24"/>
          <w:szCs w:val="24"/>
        </w:rPr>
      </w:pPr>
      <w:bookmarkStart w:id="31" w:name="sub_182013"/>
      <w:bookmarkEnd w:id="30"/>
      <w:r>
        <w:rPr>
          <w:rFonts w:ascii="Times New Roman" w:hAnsi="Times New Roman" w:cs="Times New Roman"/>
          <w:sz w:val="24"/>
          <w:szCs w:val="24"/>
        </w:rPr>
        <w:t>3) копии свидетельства о смерти с приложением подлинника для сверки;</w:t>
      </w:r>
    </w:p>
    <w:p w:rsidR="003A299A" w:rsidRDefault="003A299A">
      <w:pPr>
        <w:spacing w:after="0" w:line="240" w:lineRule="auto"/>
        <w:ind w:firstLine="708"/>
        <w:jc w:val="both"/>
        <w:rPr>
          <w:sz w:val="24"/>
          <w:szCs w:val="24"/>
        </w:rPr>
      </w:pPr>
      <w:bookmarkStart w:id="32" w:name="sub_182014"/>
      <w:bookmarkEnd w:id="31"/>
      <w:r>
        <w:rPr>
          <w:rFonts w:ascii="Times New Roman" w:hAnsi="Times New Roman" w:cs="Times New Roman"/>
          <w:sz w:val="24"/>
          <w:szCs w:val="24"/>
        </w:rPr>
        <w:lastRenderedPageBreak/>
        <w:t>4) копии документов, подтверждающих родственные связи с умершим, с приложением подлинников для сверки.</w:t>
      </w:r>
    </w:p>
    <w:bookmarkEnd w:id="32"/>
    <w:p w:rsidR="003A299A" w:rsidRDefault="003A299A">
      <w:pPr>
        <w:pStyle w:val="114"/>
        <w:numPr>
          <w:ilvl w:val="0"/>
          <w:numId w:val="0"/>
        </w:numPr>
        <w:tabs>
          <w:tab w:val="left" w:pos="851"/>
        </w:tabs>
        <w:ind w:left="709"/>
        <w:rPr>
          <w:sz w:val="24"/>
          <w:szCs w:val="24"/>
        </w:rPr>
      </w:pPr>
      <w:r>
        <w:rPr>
          <w:sz w:val="24"/>
          <w:szCs w:val="24"/>
        </w:rPr>
        <w:t>10.2.1</w:t>
      </w:r>
      <w:r w:rsidR="00383320">
        <w:rPr>
          <w:sz w:val="24"/>
          <w:szCs w:val="24"/>
        </w:rPr>
        <w:t>1</w:t>
      </w:r>
      <w:r>
        <w:rPr>
          <w:sz w:val="24"/>
          <w:szCs w:val="24"/>
        </w:rPr>
        <w:t>. Оформление удостоверений на захоронения, произведенные после 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p w:rsidR="003A299A" w:rsidRDefault="003A299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 заявления об оформлении места родственного, семейного (родового), воинского, почетного захоронения;</w:t>
      </w:r>
    </w:p>
    <w:p w:rsidR="003A299A" w:rsidRDefault="003A299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 копии паспорта или иного документа, удостоверяющего личность заявителя с приложением подлинника для сверки;</w:t>
      </w:r>
    </w:p>
    <w:p w:rsidR="003A299A" w:rsidRDefault="003A299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 копии свидетельства о смерти с приложением подлинника для сверки;</w:t>
      </w:r>
    </w:p>
    <w:p w:rsidR="003A299A" w:rsidRDefault="003A299A">
      <w:pPr>
        <w:spacing w:after="0" w:line="240" w:lineRule="auto"/>
        <w:ind w:firstLine="708"/>
        <w:jc w:val="both"/>
        <w:rPr>
          <w:sz w:val="24"/>
          <w:szCs w:val="24"/>
        </w:rPr>
      </w:pPr>
      <w:r>
        <w:rPr>
          <w:rFonts w:ascii="Times New Roman" w:hAnsi="Times New Roman" w:cs="Times New Roman"/>
          <w:sz w:val="24"/>
          <w:szCs w:val="24"/>
        </w:rPr>
        <w:t>4) копии документов, подтверждающих родственные связи с умершим, с приложением подлинников для сверки.</w:t>
      </w:r>
    </w:p>
    <w:p w:rsidR="003A299A" w:rsidRDefault="003A299A">
      <w:pPr>
        <w:pStyle w:val="114"/>
        <w:numPr>
          <w:ilvl w:val="0"/>
          <w:numId w:val="0"/>
        </w:numPr>
        <w:tabs>
          <w:tab w:val="left" w:pos="993"/>
        </w:tabs>
        <w:ind w:left="709"/>
        <w:rPr>
          <w:sz w:val="24"/>
          <w:szCs w:val="24"/>
        </w:rPr>
      </w:pPr>
      <w:r>
        <w:rPr>
          <w:sz w:val="24"/>
          <w:szCs w:val="24"/>
        </w:rPr>
        <w:t>10.2.1</w:t>
      </w:r>
      <w:r w:rsidR="00383320">
        <w:rPr>
          <w:sz w:val="24"/>
          <w:szCs w:val="24"/>
        </w:rPr>
        <w:t>2</w:t>
      </w:r>
      <w:r>
        <w:rPr>
          <w:sz w:val="24"/>
          <w:szCs w:val="24"/>
        </w:rPr>
        <w:t>. Регистрация установки и замены надмогильного сооружения (надгробия):</w:t>
      </w:r>
    </w:p>
    <w:p w:rsidR="003A299A" w:rsidRDefault="003A299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Регистрация установки или замены надмогильных сооружений (надгробий) производится при представлении лицом, на имя которого зарегистрировано место захоронения, или его представителем следующих документов:</w:t>
      </w:r>
    </w:p>
    <w:p w:rsidR="003A299A" w:rsidRDefault="003A299A">
      <w:pPr>
        <w:spacing w:after="0" w:line="240" w:lineRule="auto"/>
        <w:ind w:firstLine="708"/>
        <w:jc w:val="both"/>
        <w:rPr>
          <w:rFonts w:ascii="Times New Roman" w:hAnsi="Times New Roman" w:cs="Times New Roman"/>
          <w:sz w:val="24"/>
          <w:szCs w:val="24"/>
        </w:rPr>
      </w:pPr>
      <w:bookmarkStart w:id="33" w:name="sub_18131"/>
      <w:r>
        <w:rPr>
          <w:rFonts w:ascii="Times New Roman" w:hAnsi="Times New Roman" w:cs="Times New Roman"/>
          <w:sz w:val="24"/>
          <w:szCs w:val="24"/>
        </w:rPr>
        <w:t>1) заявления о регистрации установки или замены надмогильного сооружения (надгробия);</w:t>
      </w:r>
    </w:p>
    <w:p w:rsidR="003A299A" w:rsidRDefault="003A299A">
      <w:pPr>
        <w:spacing w:after="0" w:line="240" w:lineRule="auto"/>
        <w:ind w:firstLine="708"/>
        <w:jc w:val="both"/>
        <w:rPr>
          <w:rFonts w:ascii="Times New Roman" w:hAnsi="Times New Roman" w:cs="Times New Roman"/>
          <w:sz w:val="24"/>
          <w:szCs w:val="24"/>
        </w:rPr>
      </w:pPr>
      <w:bookmarkStart w:id="34" w:name="sub_18132"/>
      <w:bookmarkEnd w:id="33"/>
      <w:r>
        <w:rPr>
          <w:rFonts w:ascii="Times New Roman" w:hAnsi="Times New Roman" w:cs="Times New Roman"/>
          <w:sz w:val="24"/>
          <w:szCs w:val="24"/>
        </w:rPr>
        <w:t>2) копии паспорта или иного документа, удостоверяющего личность заявителя, на имя которого зарегистрировано место захоронения (с представлением подлинника для сверки);</w:t>
      </w:r>
    </w:p>
    <w:p w:rsidR="003A299A" w:rsidRDefault="003A299A">
      <w:pPr>
        <w:spacing w:after="0" w:line="240" w:lineRule="auto"/>
        <w:ind w:firstLine="708"/>
        <w:jc w:val="both"/>
        <w:rPr>
          <w:rFonts w:ascii="Times New Roman" w:hAnsi="Times New Roman" w:cs="Times New Roman"/>
          <w:sz w:val="24"/>
          <w:szCs w:val="24"/>
        </w:rPr>
      </w:pPr>
      <w:bookmarkStart w:id="35" w:name="sub_18133"/>
      <w:bookmarkEnd w:id="34"/>
      <w:r>
        <w:rPr>
          <w:rFonts w:ascii="Times New Roman" w:hAnsi="Times New Roman" w:cs="Times New Roman"/>
          <w:sz w:val="24"/>
          <w:szCs w:val="24"/>
        </w:rPr>
        <w:t>3) оформленной в соответствии с законодательством Российской Федерации доверенности на совершение действий, связанных с регистрацией надмогильного сооружения (надгробия), в случае если заявителем является представитель лица, на имя которого зарегистрировано место захоронения, а также копии паспорта или иного документа, удостоверяющего личность данного представителя (с представлением подлинника для сверки);</w:t>
      </w:r>
    </w:p>
    <w:p w:rsidR="003A299A" w:rsidRDefault="003A299A">
      <w:pPr>
        <w:spacing w:after="0" w:line="240" w:lineRule="auto"/>
        <w:ind w:firstLine="708"/>
        <w:jc w:val="both"/>
        <w:rPr>
          <w:rFonts w:ascii="Times New Roman" w:hAnsi="Times New Roman" w:cs="Times New Roman"/>
          <w:sz w:val="24"/>
          <w:szCs w:val="24"/>
        </w:rPr>
      </w:pPr>
      <w:bookmarkStart w:id="36" w:name="sub_18134"/>
      <w:bookmarkEnd w:id="35"/>
      <w:r>
        <w:rPr>
          <w:rFonts w:ascii="Times New Roman" w:hAnsi="Times New Roman" w:cs="Times New Roman"/>
          <w:sz w:val="24"/>
          <w:szCs w:val="24"/>
        </w:rPr>
        <w:t>4) удостоверения о захоронении;</w:t>
      </w:r>
    </w:p>
    <w:p w:rsidR="003A299A" w:rsidRDefault="003A299A">
      <w:pPr>
        <w:spacing w:after="0" w:line="240" w:lineRule="auto"/>
        <w:ind w:firstLine="708"/>
        <w:jc w:val="both"/>
        <w:rPr>
          <w:sz w:val="24"/>
          <w:szCs w:val="24"/>
        </w:rPr>
      </w:pPr>
      <w:bookmarkStart w:id="37" w:name="sub_18135"/>
      <w:bookmarkEnd w:id="36"/>
      <w:r>
        <w:rPr>
          <w:rFonts w:ascii="Times New Roman" w:hAnsi="Times New Roman" w:cs="Times New Roman"/>
          <w:sz w:val="24"/>
          <w:szCs w:val="24"/>
        </w:rPr>
        <w:t>5) документа об изготовлении (приобретении) надмогильного сооружения (надгробия).</w:t>
      </w:r>
    </w:p>
    <w:bookmarkEnd w:id="37"/>
    <w:p w:rsidR="003A299A" w:rsidRDefault="003A299A">
      <w:pPr>
        <w:pStyle w:val="114"/>
        <w:numPr>
          <w:ilvl w:val="0"/>
          <w:numId w:val="0"/>
        </w:numPr>
        <w:tabs>
          <w:tab w:val="left" w:pos="1134"/>
          <w:tab w:val="left" w:pos="1701"/>
        </w:tabs>
        <w:ind w:left="709"/>
        <w:rPr>
          <w:sz w:val="24"/>
          <w:szCs w:val="24"/>
        </w:rPr>
      </w:pPr>
      <w:r>
        <w:rPr>
          <w:sz w:val="24"/>
          <w:szCs w:val="24"/>
        </w:rPr>
        <w:t xml:space="preserve">10.3. Требования к документам, необходимым для предоставления Муниципальной услуги, </w:t>
      </w:r>
    </w:p>
    <w:p w:rsidR="003A299A" w:rsidRDefault="003A299A">
      <w:pPr>
        <w:pStyle w:val="114"/>
        <w:numPr>
          <w:ilvl w:val="0"/>
          <w:numId w:val="0"/>
        </w:numPr>
        <w:tabs>
          <w:tab w:val="left" w:pos="1134"/>
          <w:tab w:val="left" w:pos="1701"/>
        </w:tabs>
        <w:rPr>
          <w:sz w:val="24"/>
          <w:szCs w:val="24"/>
        </w:rPr>
      </w:pPr>
      <w:r>
        <w:rPr>
          <w:sz w:val="24"/>
          <w:szCs w:val="24"/>
        </w:rPr>
        <w:t>указаны в Приложении 8 к настоящему Административному регламенту.</w:t>
      </w:r>
    </w:p>
    <w:p w:rsidR="003A299A" w:rsidRDefault="003A299A">
      <w:pPr>
        <w:pStyle w:val="114"/>
        <w:numPr>
          <w:ilvl w:val="0"/>
          <w:numId w:val="0"/>
        </w:numPr>
        <w:tabs>
          <w:tab w:val="left" w:pos="1134"/>
          <w:tab w:val="left" w:pos="1701"/>
        </w:tabs>
        <w:ind w:left="709"/>
        <w:rPr>
          <w:sz w:val="24"/>
          <w:szCs w:val="24"/>
        </w:rPr>
      </w:pPr>
      <w:r>
        <w:rPr>
          <w:sz w:val="24"/>
          <w:szCs w:val="24"/>
        </w:rPr>
        <w:t xml:space="preserve">10.4. Документы, составленные на иностранном языке, подлежат переводу на русский язык. </w:t>
      </w:r>
    </w:p>
    <w:p w:rsidR="003A299A" w:rsidRDefault="003A299A">
      <w:pPr>
        <w:pStyle w:val="114"/>
        <w:numPr>
          <w:ilvl w:val="0"/>
          <w:numId w:val="0"/>
        </w:numPr>
        <w:tabs>
          <w:tab w:val="left" w:pos="1134"/>
          <w:tab w:val="left" w:pos="1701"/>
        </w:tabs>
        <w:rPr>
          <w:sz w:val="24"/>
          <w:szCs w:val="24"/>
        </w:rPr>
      </w:pPr>
      <w:r>
        <w:rPr>
          <w:sz w:val="24"/>
          <w:szCs w:val="24"/>
        </w:rPr>
        <w:t>Верность перевода и подлинность подписи переводчика свидетельствуются в порядке, установленном законодательством Российской Федерации.</w:t>
      </w:r>
    </w:p>
    <w:p w:rsidR="003A299A" w:rsidRDefault="003A299A">
      <w:pPr>
        <w:pStyle w:val="114"/>
        <w:numPr>
          <w:ilvl w:val="0"/>
          <w:numId w:val="0"/>
        </w:numPr>
        <w:tabs>
          <w:tab w:val="left" w:pos="1134"/>
          <w:tab w:val="left" w:pos="1560"/>
          <w:tab w:val="left" w:pos="1701"/>
        </w:tabs>
        <w:ind w:left="709"/>
        <w:rPr>
          <w:sz w:val="24"/>
          <w:szCs w:val="24"/>
        </w:rPr>
      </w:pPr>
      <w:r>
        <w:rPr>
          <w:sz w:val="24"/>
          <w:szCs w:val="24"/>
        </w:rPr>
        <w:t>10.5.</w:t>
      </w:r>
      <w:r>
        <w:rPr>
          <w:sz w:val="24"/>
          <w:szCs w:val="24"/>
        </w:rPr>
        <w:tab/>
        <w:t xml:space="preserve">МКУ,   МФЦ   не   может   требовать   от   Заявителя  (представителя    Заявителя) </w:t>
      </w:r>
    </w:p>
    <w:p w:rsidR="003A299A" w:rsidRDefault="003A299A">
      <w:pPr>
        <w:pStyle w:val="114"/>
        <w:numPr>
          <w:ilvl w:val="0"/>
          <w:numId w:val="0"/>
        </w:numPr>
        <w:tabs>
          <w:tab w:val="left" w:pos="1134"/>
          <w:tab w:val="left" w:pos="1560"/>
          <w:tab w:val="left" w:pos="1701"/>
        </w:tabs>
        <w:rPr>
          <w:sz w:val="24"/>
          <w:szCs w:val="24"/>
        </w:rPr>
      </w:pPr>
      <w:r>
        <w:rPr>
          <w:sz w:val="24"/>
          <w:szCs w:val="24"/>
        </w:rPr>
        <w:t xml:space="preserve">представления документов, не предусмотренных приложением 8 к настоящему Административному регламенту, и осуществления иных действий, не предусмотренных настоящим Административным регламентом. </w:t>
      </w:r>
    </w:p>
    <w:p w:rsidR="003A299A" w:rsidRDefault="003A299A">
      <w:pPr>
        <w:pStyle w:val="2-"/>
        <w:numPr>
          <w:ilvl w:val="0"/>
          <w:numId w:val="0"/>
        </w:numPr>
        <w:rPr>
          <w:sz w:val="24"/>
          <w:szCs w:val="24"/>
        </w:rPr>
      </w:pPr>
      <w:r>
        <w:rPr>
          <w:sz w:val="24"/>
          <w:szCs w:val="24"/>
        </w:rPr>
        <w:t>11. Исчерпывающий перечень оснований для отказа в регистрации документов, необходимых для предоставления Муниципальной услуги</w:t>
      </w:r>
    </w:p>
    <w:p w:rsidR="003A299A" w:rsidRDefault="003A299A">
      <w:pPr>
        <w:pStyle w:val="114"/>
        <w:numPr>
          <w:ilvl w:val="0"/>
          <w:numId w:val="0"/>
        </w:numPr>
        <w:tabs>
          <w:tab w:val="left" w:pos="1134"/>
        </w:tabs>
        <w:rPr>
          <w:sz w:val="24"/>
          <w:szCs w:val="24"/>
        </w:rPr>
      </w:pPr>
      <w:r>
        <w:rPr>
          <w:sz w:val="24"/>
          <w:szCs w:val="24"/>
        </w:rPr>
        <w:t xml:space="preserve">            11.1.</w:t>
      </w:r>
      <w:r>
        <w:rPr>
          <w:sz w:val="24"/>
          <w:szCs w:val="24"/>
        </w:rPr>
        <w:tab/>
        <w:t xml:space="preserve">Основаниями для отказа в регистрации документов, необходимых для предоставления Муниципальной услуги, являются: </w:t>
      </w:r>
    </w:p>
    <w:p w:rsidR="003A299A" w:rsidRDefault="003A299A">
      <w:pPr>
        <w:tabs>
          <w:tab w:val="left" w:pos="993"/>
          <w:tab w:val="left" w:pos="1134"/>
        </w:tabs>
        <w:spacing w:after="0"/>
        <w:ind w:firstLine="71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обращение за предоставлением Муниципальной услуги, которая МКУ не предоставляется;</w:t>
      </w:r>
    </w:p>
    <w:p w:rsidR="003A299A" w:rsidRDefault="003A299A">
      <w:pPr>
        <w:tabs>
          <w:tab w:val="left" w:pos="993"/>
          <w:tab w:val="left" w:pos="1134"/>
        </w:tabs>
        <w:spacing w:after="0"/>
        <w:ind w:firstLine="71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tabs>
          <w:tab w:val="left" w:pos="993"/>
          <w:tab w:val="left" w:pos="1134"/>
        </w:tabs>
        <w:spacing w:after="0"/>
        <w:ind w:firstLine="71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обращение за предоставлением Муниципальной услуги без предъявления документа, удостоверяющего полномочия представителя Заявителя;</w:t>
      </w:r>
    </w:p>
    <w:p w:rsidR="003A299A" w:rsidRDefault="003A299A">
      <w:pPr>
        <w:tabs>
          <w:tab w:val="left" w:pos="993"/>
          <w:tab w:val="left" w:pos="1134"/>
        </w:tabs>
        <w:spacing w:after="0"/>
        <w:ind w:firstLine="710"/>
        <w:jc w:val="both"/>
        <w:rPr>
          <w:rFonts w:ascii="Times New Roman" w:hAnsi="Times New Roman" w:cs="Times New Roman"/>
          <w:sz w:val="24"/>
          <w:szCs w:val="24"/>
        </w:rPr>
      </w:pPr>
      <w:r>
        <w:rPr>
          <w:rFonts w:ascii="Times New Roman" w:hAnsi="Times New Roman" w:cs="Times New Roman"/>
          <w:sz w:val="24"/>
          <w:szCs w:val="24"/>
        </w:rPr>
        <w:lastRenderedPageBreak/>
        <w:t>4) несоответствие Заявителя категории лиц, указанных в пункте 2.2 настоящего Административного регламента (по соответствующему основанию);</w:t>
      </w:r>
    </w:p>
    <w:p w:rsidR="003A299A" w:rsidRDefault="003A299A">
      <w:pPr>
        <w:tabs>
          <w:tab w:val="left" w:pos="993"/>
          <w:tab w:val="left" w:pos="1134"/>
        </w:tabs>
        <w:spacing w:after="0"/>
        <w:ind w:firstLine="71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представленные документы содержат подчистки, а также исправления, не заверенные в порядке, установленном законодательством Российской Федерации;</w:t>
      </w:r>
    </w:p>
    <w:p w:rsidR="003A299A" w:rsidRDefault="003A299A">
      <w:pPr>
        <w:tabs>
          <w:tab w:val="left" w:pos="993"/>
          <w:tab w:val="left" w:pos="1134"/>
        </w:tabs>
        <w:spacing w:after="0"/>
        <w:ind w:firstLine="71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представленные документы содержат повреждения, наличие которых не позволяет однозначно истолковать их содержание;</w:t>
      </w:r>
    </w:p>
    <w:p w:rsidR="003A299A" w:rsidRDefault="003A299A">
      <w:pPr>
        <w:tabs>
          <w:tab w:val="left" w:pos="993"/>
          <w:tab w:val="left" w:pos="1134"/>
        </w:tabs>
        <w:spacing w:after="0"/>
        <w:ind w:firstLine="710"/>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качество предоставленных документов не позволяет в полном объеме прочитать сведения, содержащиеся в документах и /или распознать реквизиты документов;</w:t>
      </w:r>
    </w:p>
    <w:p w:rsidR="003A299A" w:rsidRDefault="003A299A">
      <w:pPr>
        <w:tabs>
          <w:tab w:val="left" w:pos="1134"/>
        </w:tabs>
        <w:spacing w:after="0"/>
        <w:ind w:firstLine="710"/>
        <w:jc w:val="both"/>
        <w:rPr>
          <w:sz w:val="24"/>
          <w:szCs w:val="24"/>
        </w:rPr>
      </w:pPr>
      <w:r>
        <w:rPr>
          <w:rFonts w:ascii="Times New Roman" w:hAnsi="Times New Roman" w:cs="Times New Roman"/>
          <w:sz w:val="24"/>
          <w:szCs w:val="24"/>
        </w:rPr>
        <w:t xml:space="preserve">8) </w:t>
      </w:r>
      <w:r>
        <w:rPr>
          <w:rFonts w:ascii="Times New Roman" w:eastAsia="BatangChe" w:hAnsi="Times New Roman" w:cs="Times New Roman"/>
          <w:sz w:val="24"/>
          <w:szCs w:val="24"/>
        </w:rPr>
        <w:t>предоставление Заявителем (представителем Заявителя) неполного перечня документов, указанных в пунктах 10.1и 10.2 настоящего Административного регламента;</w:t>
      </w:r>
    </w:p>
    <w:p w:rsidR="003A299A" w:rsidRDefault="003A299A">
      <w:pPr>
        <w:pStyle w:val="114"/>
        <w:numPr>
          <w:ilvl w:val="0"/>
          <w:numId w:val="0"/>
        </w:numPr>
        <w:ind w:firstLine="15"/>
        <w:rPr>
          <w:sz w:val="24"/>
          <w:szCs w:val="24"/>
        </w:rPr>
      </w:pPr>
      <w:r>
        <w:rPr>
          <w:sz w:val="24"/>
          <w:szCs w:val="24"/>
        </w:rPr>
        <w:t xml:space="preserve">      </w:t>
      </w:r>
      <w:r w:rsidR="00E27345">
        <w:rPr>
          <w:sz w:val="24"/>
          <w:szCs w:val="24"/>
        </w:rPr>
        <w:t xml:space="preserve">     </w:t>
      </w:r>
      <w:r>
        <w:rPr>
          <w:sz w:val="24"/>
          <w:szCs w:val="24"/>
        </w:rPr>
        <w:t xml:space="preserve"> 9) 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114"/>
        <w:numPr>
          <w:ilvl w:val="0"/>
          <w:numId w:val="0"/>
        </w:numPr>
        <w:ind w:firstLine="708"/>
        <w:rPr>
          <w:sz w:val="24"/>
          <w:szCs w:val="24"/>
        </w:rPr>
      </w:pPr>
      <w:r>
        <w:rPr>
          <w:sz w:val="24"/>
          <w:szCs w:val="24"/>
        </w:rPr>
        <w:t>10) кладбище, указанное в заявлении, не 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утвержденный распоряжением Министерства потребительского рынка и услуг Московской области от 16.11.2016 № 17РВ-45 (при обращении за предоставлением муниципальной услуги по предоставлению места для создания семейного (родового) захоронения под настоящие захоронения/будущие захоронения);</w:t>
      </w:r>
    </w:p>
    <w:p w:rsidR="003A299A" w:rsidRDefault="003A299A">
      <w:pPr>
        <w:pStyle w:val="114"/>
        <w:numPr>
          <w:ilvl w:val="0"/>
          <w:numId w:val="0"/>
        </w:numPr>
        <w:ind w:firstLine="708"/>
        <w:rPr>
          <w:sz w:val="24"/>
          <w:szCs w:val="24"/>
        </w:rPr>
      </w:pPr>
      <w:r>
        <w:rPr>
          <w:sz w:val="24"/>
          <w:szCs w:val="24"/>
        </w:rPr>
        <w:t>11) на   кладбище, указанном   в заявлении, не   предоставляются места для создания родственных, воинских, почетных захоронений, так как данное кладбище закрыто для свободного захоронения/закрыто для всех видов захоронений, за исключением подзахоронения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3A299A" w:rsidRDefault="003A299A">
      <w:pPr>
        <w:pStyle w:val="114"/>
        <w:numPr>
          <w:ilvl w:val="0"/>
          <w:numId w:val="0"/>
        </w:numPr>
        <w:ind w:firstLine="708"/>
        <w:rPr>
          <w:sz w:val="24"/>
          <w:szCs w:val="24"/>
        </w:rPr>
      </w:pPr>
      <w:r>
        <w:rPr>
          <w:sz w:val="24"/>
          <w:szCs w:val="24"/>
        </w:rPr>
        <w:t>12) на кладбище, указанном в заявлении, не предоставляется ниша в стене скорби, так как на данном кладбище нет стен скорби (при обращении за предоставлением муниципальной услуги по предоставлению ниши в стене скорби);</w:t>
      </w:r>
    </w:p>
    <w:p w:rsidR="003A299A" w:rsidRDefault="003A299A">
      <w:pPr>
        <w:pStyle w:val="114"/>
        <w:numPr>
          <w:ilvl w:val="0"/>
          <w:numId w:val="0"/>
        </w:numPr>
        <w:ind w:firstLine="708"/>
        <w:rPr>
          <w:sz w:val="24"/>
          <w:szCs w:val="24"/>
        </w:rPr>
      </w:pPr>
      <w:r>
        <w:rPr>
          <w:sz w:val="24"/>
          <w:szCs w:val="24"/>
        </w:rPr>
        <w:t>13) на кладбище, указанном в заявлении, подзахоронение гробом не производится, так как кладбище закрыто для всех видов захоронений, за исключением захоронений урны с прахом в могилу, в соответствии с муниципальным правовым актом (при обращении за предоставлением муниципальной услуги по оформлению разрешения на подзахоронение).</w:t>
      </w:r>
    </w:p>
    <w:p w:rsidR="003A299A" w:rsidRDefault="003A299A">
      <w:pPr>
        <w:pStyle w:val="114"/>
        <w:numPr>
          <w:ilvl w:val="0"/>
          <w:numId w:val="0"/>
        </w:numPr>
        <w:ind w:firstLine="708"/>
        <w:rPr>
          <w:sz w:val="24"/>
          <w:szCs w:val="24"/>
        </w:rPr>
      </w:pPr>
      <w:r>
        <w:rPr>
          <w:sz w:val="24"/>
          <w:szCs w:val="24"/>
        </w:rPr>
        <w:t>11.2.</w:t>
      </w:r>
      <w:r>
        <w:rPr>
          <w:sz w:val="24"/>
          <w:szCs w:val="24"/>
        </w:rPr>
        <w:tab/>
        <w:t>Дополнительными основаниями для отказа в регистрации документов, необходимых для предоставления Муниципальной услуги при направлении обращения посредством РПГУ, являются:</w:t>
      </w:r>
    </w:p>
    <w:p w:rsidR="003A299A" w:rsidRDefault="003A299A">
      <w:pPr>
        <w:pStyle w:val="1110"/>
        <w:ind w:left="0"/>
        <w:rPr>
          <w:sz w:val="24"/>
          <w:szCs w:val="24"/>
        </w:rPr>
      </w:pPr>
      <w:r>
        <w:rPr>
          <w:sz w:val="24"/>
          <w:szCs w:val="24"/>
        </w:rPr>
        <w:t xml:space="preserve">     </w:t>
      </w:r>
      <w:r w:rsidR="00A238EB">
        <w:rPr>
          <w:sz w:val="24"/>
          <w:szCs w:val="24"/>
        </w:rPr>
        <w:t xml:space="preserve">       </w:t>
      </w:r>
      <w:r>
        <w:rPr>
          <w:sz w:val="24"/>
          <w:szCs w:val="24"/>
        </w:rPr>
        <w:t>1)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1110"/>
        <w:ind w:left="0"/>
        <w:rPr>
          <w:sz w:val="24"/>
          <w:szCs w:val="24"/>
        </w:rPr>
      </w:pPr>
      <w:r>
        <w:rPr>
          <w:sz w:val="24"/>
          <w:szCs w:val="24"/>
        </w:rPr>
        <w:t xml:space="preserve">      </w:t>
      </w:r>
      <w:r w:rsidR="00A238EB">
        <w:rPr>
          <w:sz w:val="24"/>
          <w:szCs w:val="24"/>
        </w:rPr>
        <w:t xml:space="preserve">      </w:t>
      </w:r>
      <w:r>
        <w:rPr>
          <w:sz w:val="24"/>
          <w:szCs w:val="24"/>
        </w:rPr>
        <w:t>2) 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1110"/>
        <w:ind w:left="0"/>
        <w:rPr>
          <w:sz w:val="24"/>
          <w:szCs w:val="24"/>
        </w:rPr>
      </w:pPr>
      <w:r>
        <w:rPr>
          <w:sz w:val="24"/>
          <w:szCs w:val="24"/>
        </w:rPr>
        <w:t xml:space="preserve">       </w:t>
      </w:r>
      <w:r w:rsidR="00A238EB">
        <w:rPr>
          <w:sz w:val="24"/>
          <w:szCs w:val="24"/>
        </w:rPr>
        <w:t xml:space="preserve">     </w:t>
      </w:r>
      <w:r>
        <w:rPr>
          <w:sz w:val="24"/>
          <w:szCs w:val="24"/>
        </w:rPr>
        <w:t>3) 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114"/>
        <w:numPr>
          <w:ilvl w:val="0"/>
          <w:numId w:val="0"/>
        </w:numPr>
        <w:ind w:firstLine="708"/>
        <w:rPr>
          <w:sz w:val="24"/>
          <w:szCs w:val="24"/>
        </w:rPr>
      </w:pPr>
      <w:r>
        <w:rPr>
          <w:sz w:val="24"/>
          <w:szCs w:val="24"/>
        </w:rPr>
        <w:lastRenderedPageBreak/>
        <w:t>11.3. Письменное Решение об отказе в регистрации документов, необходимых для предоставления Муниципальной услуги, оформляется по требованию Заявителя (представителя Заявителя) по форме согласно Приложению 9 к настоящему Административному регламенту, подписывается работником МФЦ, заверяется печатью МФЦ и выдается (направляется) Заявителю (представителю Заявителя) с указанием причин отказа в срок не позднее 30 минут с момента получения от Заявителя (представителя Заявителя) заявления и прилагаемых к нему документов.</w:t>
      </w:r>
    </w:p>
    <w:p w:rsidR="003A299A" w:rsidRDefault="003A299A">
      <w:pPr>
        <w:pStyle w:val="114"/>
        <w:numPr>
          <w:ilvl w:val="0"/>
          <w:numId w:val="0"/>
        </w:numPr>
        <w:ind w:firstLine="360"/>
        <w:rPr>
          <w:sz w:val="24"/>
          <w:szCs w:val="24"/>
        </w:rPr>
      </w:pPr>
      <w:r>
        <w:rPr>
          <w:sz w:val="24"/>
          <w:szCs w:val="24"/>
        </w:rPr>
        <w:t xml:space="preserve">      11.4. При обращении через РПГУ Решение об отказе в регистрации документов, необходимых для предоставления Муниципальной услуги, оформленное по форме согласно приложению 8 к настоящему Административному регламенту, в виде электронного документа, подписанное ЭП уполномоченного лица МКУ, направляется в личный кабинет Заявителя (представителя Заявителя) на РПГУ в течение 15 минут с момента подачи заявления.</w:t>
      </w:r>
    </w:p>
    <w:p w:rsidR="003A299A" w:rsidRDefault="003A299A">
      <w:pPr>
        <w:pStyle w:val="114"/>
        <w:numPr>
          <w:ilvl w:val="0"/>
          <w:numId w:val="0"/>
        </w:numPr>
        <w:ind w:left="1288" w:firstLine="709"/>
        <w:rPr>
          <w:sz w:val="24"/>
          <w:szCs w:val="24"/>
        </w:rPr>
      </w:pPr>
    </w:p>
    <w:p w:rsidR="003A299A" w:rsidRDefault="003A299A">
      <w:pPr>
        <w:pStyle w:val="2-"/>
        <w:numPr>
          <w:ilvl w:val="0"/>
          <w:numId w:val="0"/>
        </w:numPr>
        <w:tabs>
          <w:tab w:val="left" w:pos="426"/>
          <w:tab w:val="left" w:pos="709"/>
        </w:tabs>
        <w:spacing w:before="0" w:after="0"/>
        <w:rPr>
          <w:sz w:val="24"/>
          <w:szCs w:val="24"/>
        </w:rPr>
      </w:pPr>
      <w:r>
        <w:rPr>
          <w:sz w:val="24"/>
          <w:szCs w:val="24"/>
        </w:rPr>
        <w:t>12.</w:t>
      </w:r>
      <w:r>
        <w:rPr>
          <w:sz w:val="24"/>
          <w:szCs w:val="24"/>
        </w:rPr>
        <w:tab/>
        <w:t xml:space="preserve">Исчерпывающий перечень оснований для отказа в предоставлении </w:t>
      </w:r>
    </w:p>
    <w:p w:rsidR="003A299A" w:rsidRDefault="003A299A">
      <w:pPr>
        <w:pStyle w:val="2-"/>
        <w:numPr>
          <w:ilvl w:val="0"/>
          <w:numId w:val="0"/>
        </w:numPr>
        <w:tabs>
          <w:tab w:val="left" w:pos="426"/>
          <w:tab w:val="left" w:pos="709"/>
        </w:tabs>
        <w:spacing w:before="0" w:after="0"/>
      </w:pPr>
      <w:r>
        <w:rPr>
          <w:sz w:val="24"/>
          <w:szCs w:val="24"/>
        </w:rPr>
        <w:t>Муниципальной услуги</w:t>
      </w:r>
    </w:p>
    <w:p w:rsidR="003A299A" w:rsidRDefault="003A299A">
      <w:pPr>
        <w:pStyle w:val="114"/>
        <w:numPr>
          <w:ilvl w:val="0"/>
          <w:numId w:val="0"/>
        </w:numPr>
        <w:tabs>
          <w:tab w:val="left" w:pos="1701"/>
          <w:tab w:val="left" w:pos="1843"/>
        </w:tabs>
      </w:pPr>
    </w:p>
    <w:p w:rsidR="003A299A" w:rsidRDefault="003A299A">
      <w:pPr>
        <w:pStyle w:val="114"/>
        <w:numPr>
          <w:ilvl w:val="0"/>
          <w:numId w:val="0"/>
        </w:numPr>
        <w:tabs>
          <w:tab w:val="left" w:pos="1701"/>
          <w:tab w:val="left" w:pos="1843"/>
        </w:tabs>
        <w:rPr>
          <w:sz w:val="24"/>
          <w:szCs w:val="24"/>
        </w:rPr>
      </w:pPr>
      <w:r>
        <w:rPr>
          <w:sz w:val="24"/>
          <w:szCs w:val="24"/>
        </w:rPr>
        <w:t xml:space="preserve">      </w:t>
      </w:r>
      <w:r w:rsidR="00A238EB">
        <w:rPr>
          <w:sz w:val="24"/>
          <w:szCs w:val="24"/>
        </w:rPr>
        <w:t xml:space="preserve"> </w:t>
      </w:r>
      <w:r>
        <w:rPr>
          <w:sz w:val="24"/>
          <w:szCs w:val="24"/>
        </w:rPr>
        <w:t xml:space="preserve">   </w:t>
      </w:r>
      <w:r w:rsidR="00A238EB">
        <w:rPr>
          <w:sz w:val="24"/>
          <w:szCs w:val="24"/>
        </w:rPr>
        <w:t xml:space="preserve">  </w:t>
      </w:r>
      <w:r>
        <w:rPr>
          <w:sz w:val="24"/>
          <w:szCs w:val="24"/>
        </w:rPr>
        <w:t>12.1. Основанием для отказа в предоставлении Муниципальной услуги является:</w:t>
      </w:r>
    </w:p>
    <w:p w:rsidR="003A299A" w:rsidRDefault="003A299A">
      <w:pPr>
        <w:pStyle w:val="114"/>
        <w:numPr>
          <w:ilvl w:val="0"/>
          <w:numId w:val="0"/>
        </w:numPr>
        <w:tabs>
          <w:tab w:val="left" w:pos="1701"/>
          <w:tab w:val="left" w:pos="1843"/>
        </w:tabs>
        <w:rPr>
          <w:sz w:val="24"/>
          <w:szCs w:val="24"/>
        </w:rPr>
      </w:pPr>
      <w:r>
        <w:rPr>
          <w:sz w:val="24"/>
          <w:szCs w:val="24"/>
        </w:rPr>
        <w:t xml:space="preserve">         </w:t>
      </w:r>
      <w:r w:rsidR="00A238EB">
        <w:rPr>
          <w:sz w:val="24"/>
          <w:szCs w:val="24"/>
        </w:rPr>
        <w:t xml:space="preserve">   </w:t>
      </w:r>
      <w:r>
        <w:rPr>
          <w:sz w:val="24"/>
          <w:szCs w:val="24"/>
        </w:rPr>
        <w:t>1) ранее Заявителю предоставлено место для создания семейного(родового) захоронения на территории Московской области (при обращении за предоставлением Муниципальной услуги по предоставлению места для создания семейного (родового) захоронения под настоящие или будущие захоронения);</w:t>
      </w:r>
    </w:p>
    <w:p w:rsidR="003A299A" w:rsidRDefault="003A299A">
      <w:pPr>
        <w:pStyle w:val="114"/>
        <w:numPr>
          <w:ilvl w:val="0"/>
          <w:numId w:val="0"/>
        </w:numPr>
        <w:tabs>
          <w:tab w:val="left" w:pos="993"/>
        </w:tabs>
        <w:rPr>
          <w:sz w:val="24"/>
          <w:szCs w:val="24"/>
        </w:rPr>
      </w:pPr>
      <w:r>
        <w:rPr>
          <w:sz w:val="24"/>
          <w:szCs w:val="24"/>
        </w:rPr>
        <w:t xml:space="preserve">     </w:t>
      </w:r>
      <w:r w:rsidR="00A238EB">
        <w:rPr>
          <w:sz w:val="24"/>
          <w:szCs w:val="24"/>
        </w:rPr>
        <w:t xml:space="preserve">       </w:t>
      </w:r>
      <w:r>
        <w:rPr>
          <w:sz w:val="24"/>
          <w:szCs w:val="24"/>
        </w:rPr>
        <w:t xml:space="preserve">2) размер семейного (родового) захоронения, созданного до 01.08.2004 года, превышает </w:t>
      </w:r>
      <w:r>
        <w:rPr>
          <w:sz w:val="24"/>
          <w:szCs w:val="24"/>
        </w:rPr>
        <w:br/>
        <w:t>12 кв.метров, за исключением случая, когда данное семейное(родовое) захоронение полностью использовано для погребения (при обращении за предоставлением муниципальной услуги по оформлению удостоверения на семейное (родовое) захоронение, созданное до 1 августа 2004 года);</w:t>
      </w:r>
    </w:p>
    <w:p w:rsidR="003A299A" w:rsidRDefault="003A299A">
      <w:pPr>
        <w:pStyle w:val="114"/>
        <w:numPr>
          <w:ilvl w:val="0"/>
          <w:numId w:val="0"/>
        </w:numPr>
        <w:tabs>
          <w:tab w:val="left" w:pos="993"/>
        </w:tabs>
        <w:rPr>
          <w:sz w:val="24"/>
          <w:szCs w:val="24"/>
        </w:rPr>
      </w:pPr>
      <w:r>
        <w:rPr>
          <w:sz w:val="24"/>
          <w:szCs w:val="24"/>
        </w:rPr>
        <w:t xml:space="preserve">        </w:t>
      </w:r>
      <w:r w:rsidR="00A238EB">
        <w:rPr>
          <w:sz w:val="24"/>
          <w:szCs w:val="24"/>
        </w:rPr>
        <w:t xml:space="preserve">    </w:t>
      </w:r>
      <w:r>
        <w:rPr>
          <w:sz w:val="24"/>
          <w:szCs w:val="24"/>
        </w:rPr>
        <w:t>3) размер семейного (родового) захоронения, созданного после 01.08.2004 года, превышает 12 кв.метров (при обращении за предоставлением муниципальной услуги по оформлению удостоверения на семейное (родовое) захоронение, созданное после 1 августа 2004 года, в случае если удостоверение о данном захоронении не выдано в соответствии с требованиями Закона Московской области № 115/2007-ОЗ «О погребении и похоронном деле в Московской области»;</w:t>
      </w:r>
    </w:p>
    <w:p w:rsidR="003A299A" w:rsidRDefault="003A299A">
      <w:pPr>
        <w:pStyle w:val="114"/>
        <w:numPr>
          <w:ilvl w:val="0"/>
          <w:numId w:val="0"/>
        </w:numPr>
        <w:tabs>
          <w:tab w:val="left" w:pos="993"/>
        </w:tabs>
        <w:rPr>
          <w:sz w:val="24"/>
          <w:szCs w:val="24"/>
        </w:rPr>
      </w:pPr>
      <w:r>
        <w:rPr>
          <w:sz w:val="24"/>
          <w:szCs w:val="24"/>
        </w:rPr>
        <w:t xml:space="preserve">      </w:t>
      </w:r>
      <w:r w:rsidR="00A238EB">
        <w:rPr>
          <w:sz w:val="24"/>
          <w:szCs w:val="24"/>
        </w:rPr>
        <w:t xml:space="preserve"> </w:t>
      </w:r>
      <w:r>
        <w:rPr>
          <w:sz w:val="24"/>
          <w:szCs w:val="24"/>
        </w:rPr>
        <w:t xml:space="preserve"> </w:t>
      </w:r>
      <w:r w:rsidR="00A238EB">
        <w:rPr>
          <w:sz w:val="24"/>
          <w:szCs w:val="24"/>
        </w:rPr>
        <w:t xml:space="preserve">    </w:t>
      </w:r>
      <w:r>
        <w:rPr>
          <w:sz w:val="24"/>
          <w:szCs w:val="24"/>
        </w:rPr>
        <w:t>4) размер родственного, воинского, почетного захоронения  превышает установленный размер указанных захоронений (при обращении за предоставлением муниципальной услуги по оформлению удостоверения на родственное, воинское, почетное захоронение);</w:t>
      </w:r>
    </w:p>
    <w:p w:rsidR="003A299A" w:rsidRDefault="003A299A">
      <w:pPr>
        <w:pStyle w:val="114"/>
        <w:numPr>
          <w:ilvl w:val="0"/>
          <w:numId w:val="0"/>
        </w:numPr>
        <w:tabs>
          <w:tab w:val="left" w:pos="1701"/>
          <w:tab w:val="left" w:pos="1843"/>
          <w:tab w:val="left" w:pos="3402"/>
        </w:tabs>
        <w:rPr>
          <w:sz w:val="24"/>
          <w:szCs w:val="24"/>
        </w:rPr>
      </w:pPr>
      <w:r>
        <w:rPr>
          <w:sz w:val="24"/>
          <w:szCs w:val="24"/>
        </w:rPr>
        <w:t xml:space="preserve">   </w:t>
      </w:r>
      <w:r w:rsidR="00A238EB">
        <w:rPr>
          <w:sz w:val="24"/>
          <w:szCs w:val="24"/>
        </w:rPr>
        <w:t xml:space="preserve">         </w:t>
      </w:r>
      <w:r>
        <w:rPr>
          <w:sz w:val="24"/>
          <w:szCs w:val="24"/>
        </w:rPr>
        <w:t>5) Заявителем не предоставлены оригиналы документов (в случае если требуются), направленных в электронном виде посредством РПГУ;</w:t>
      </w:r>
    </w:p>
    <w:p w:rsidR="003A299A" w:rsidRDefault="003A299A">
      <w:pPr>
        <w:pStyle w:val="114"/>
        <w:numPr>
          <w:ilvl w:val="0"/>
          <w:numId w:val="0"/>
        </w:numPr>
        <w:tabs>
          <w:tab w:val="left" w:pos="1701"/>
          <w:tab w:val="left" w:pos="1843"/>
        </w:tabs>
        <w:rPr>
          <w:sz w:val="24"/>
          <w:szCs w:val="24"/>
        </w:rPr>
      </w:pPr>
      <w:r>
        <w:rPr>
          <w:sz w:val="24"/>
          <w:szCs w:val="24"/>
        </w:rPr>
        <w:t xml:space="preserve">    </w:t>
      </w:r>
      <w:r w:rsidR="00A238EB">
        <w:rPr>
          <w:sz w:val="24"/>
          <w:szCs w:val="24"/>
        </w:rPr>
        <w:t xml:space="preserve">        </w:t>
      </w:r>
      <w:r>
        <w:rPr>
          <w:sz w:val="24"/>
          <w:szCs w:val="24"/>
        </w:rPr>
        <w:t>6) несоответствие представленных Заявителем оригиналов документов, необходимых для предоставления Муниципальной услуги, электронным образам, направленным в электронном виде посредством РПГУ;</w:t>
      </w:r>
    </w:p>
    <w:p w:rsidR="003A299A" w:rsidRDefault="003A299A">
      <w:pPr>
        <w:pStyle w:val="114"/>
        <w:numPr>
          <w:ilvl w:val="0"/>
          <w:numId w:val="0"/>
        </w:numPr>
        <w:tabs>
          <w:tab w:val="left" w:pos="1701"/>
          <w:tab w:val="left" w:pos="1843"/>
        </w:tabs>
        <w:rPr>
          <w:sz w:val="24"/>
          <w:szCs w:val="24"/>
        </w:rPr>
      </w:pPr>
      <w:r>
        <w:rPr>
          <w:sz w:val="24"/>
          <w:szCs w:val="24"/>
        </w:rPr>
        <w:t xml:space="preserve">    </w:t>
      </w:r>
      <w:r w:rsidR="00A238EB">
        <w:rPr>
          <w:sz w:val="24"/>
          <w:szCs w:val="24"/>
        </w:rPr>
        <w:t xml:space="preserve">        </w:t>
      </w:r>
      <w:r>
        <w:rPr>
          <w:sz w:val="24"/>
          <w:szCs w:val="24"/>
        </w:rPr>
        <w:t>7) наличие в представленных Заявителем заявлении и приложенных к нему документах противоречивых/недостоверных сведений;</w:t>
      </w:r>
    </w:p>
    <w:p w:rsidR="003A299A" w:rsidRDefault="003A299A">
      <w:pPr>
        <w:pStyle w:val="114"/>
        <w:numPr>
          <w:ilvl w:val="0"/>
          <w:numId w:val="0"/>
        </w:numPr>
        <w:tabs>
          <w:tab w:val="left" w:pos="1701"/>
          <w:tab w:val="left" w:pos="1843"/>
        </w:tabs>
        <w:rPr>
          <w:sz w:val="24"/>
          <w:szCs w:val="24"/>
        </w:rPr>
      </w:pPr>
      <w:r>
        <w:rPr>
          <w:sz w:val="24"/>
          <w:szCs w:val="24"/>
        </w:rPr>
        <w:t xml:space="preserve">        </w:t>
      </w:r>
      <w:r w:rsidR="00A238EB">
        <w:rPr>
          <w:sz w:val="24"/>
          <w:szCs w:val="24"/>
        </w:rPr>
        <w:t xml:space="preserve">    </w:t>
      </w:r>
      <w:r>
        <w:rPr>
          <w:sz w:val="24"/>
          <w:szCs w:val="24"/>
        </w:rPr>
        <w:t>8) поступление от Заявителя заявления об отказе в предоставлении Муниципальной услуги;</w:t>
      </w:r>
    </w:p>
    <w:p w:rsidR="003A299A" w:rsidRDefault="003A299A">
      <w:pPr>
        <w:tabs>
          <w:tab w:val="left" w:pos="70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9) отсутствие свободного места (земельного участка) для подзахоронения гробом исходя из размера одиночного захоронения, установленного органами местного самоуправления (при обращении за предоставлением муниципальной услуги по оформлению разрешения на подзахоронение);</w:t>
      </w:r>
    </w:p>
    <w:p w:rsidR="003A299A" w:rsidRDefault="003A299A">
      <w:pPr>
        <w:tabs>
          <w:tab w:val="left" w:pos="709"/>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10) не истек кладбищенский период (время разложения и минерализации тела умершего) с момента предыдущего захоронения, за исключением подзахоронения урны с прахом в могилу</w:t>
      </w:r>
      <w:r>
        <w:rPr>
          <w:rFonts w:ascii="Times New Roman" w:hAnsi="Times New Roman" w:cs="Times New Roman"/>
          <w:sz w:val="24"/>
          <w:szCs w:val="24"/>
        </w:rPr>
        <w:br/>
        <w:t xml:space="preserve"> (при обращении за предоставлением муниципальной услуги по оформлению разрешения на подзахоронение);</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11) обращение за предоставлением Муниципальной услуги, которая МКУ не предоставляется;</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12) 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13) 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14) 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15) представленные документы содержат повреждения, наличие которых не позволяет однозначно истолковать их содержание;</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16) качество предоставленных документов не позволяет в полном объеме прочитать сведения, содержащиеся в документах и/или распознать реквизиты документов;</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17) 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18) 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19)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20) 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rsidP="00425E91">
      <w:pPr>
        <w:spacing w:line="240" w:lineRule="atLeast"/>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21) 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rsidP="00425E91">
      <w:pPr>
        <w:spacing w:line="240" w:lineRule="atLeast"/>
        <w:contextualSpacing/>
        <w:jc w:val="both"/>
        <w:rPr>
          <w:sz w:val="24"/>
          <w:szCs w:val="24"/>
        </w:rPr>
      </w:pPr>
      <w:r>
        <w:rPr>
          <w:rFonts w:ascii="Times New Roman" w:hAnsi="Times New Roman" w:cs="Times New Roman"/>
          <w:sz w:val="24"/>
          <w:szCs w:val="24"/>
        </w:rPr>
        <w:t xml:space="preserve">       </w:t>
      </w:r>
      <w:r w:rsidR="00A238EB">
        <w:rPr>
          <w:rFonts w:ascii="Times New Roman" w:hAnsi="Times New Roman" w:cs="Times New Roman"/>
          <w:sz w:val="24"/>
          <w:szCs w:val="24"/>
        </w:rPr>
        <w:t xml:space="preserve">    </w:t>
      </w:r>
      <w:r>
        <w:rPr>
          <w:rFonts w:ascii="Times New Roman" w:hAnsi="Times New Roman" w:cs="Times New Roman"/>
          <w:sz w:val="24"/>
          <w:szCs w:val="24"/>
        </w:rPr>
        <w:t>22) на   кладбище, указанном в   заявлении, не предоставляются  места  для   создания родственных, воинских, почетных захоронений, так как данное кладбище закрыто для свободного захоронения/закрыто для всех видов захоронений, за исключением подзахоронения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3A299A" w:rsidRDefault="003A299A" w:rsidP="00425E91">
      <w:pPr>
        <w:pStyle w:val="114"/>
        <w:numPr>
          <w:ilvl w:val="0"/>
          <w:numId w:val="0"/>
        </w:numPr>
        <w:tabs>
          <w:tab w:val="left" w:pos="1701"/>
          <w:tab w:val="left" w:pos="1843"/>
        </w:tabs>
        <w:spacing w:line="240" w:lineRule="atLeast"/>
        <w:contextualSpacing/>
        <w:rPr>
          <w:sz w:val="24"/>
          <w:szCs w:val="24"/>
        </w:rPr>
      </w:pPr>
      <w:r>
        <w:rPr>
          <w:sz w:val="24"/>
          <w:szCs w:val="24"/>
        </w:rPr>
        <w:t xml:space="preserve">          </w:t>
      </w:r>
      <w:r w:rsidR="00A238EB">
        <w:rPr>
          <w:sz w:val="24"/>
          <w:szCs w:val="24"/>
        </w:rPr>
        <w:t xml:space="preserve"> </w:t>
      </w:r>
      <w:r>
        <w:rPr>
          <w:sz w:val="24"/>
          <w:szCs w:val="24"/>
        </w:rPr>
        <w:t>12.2.</w:t>
      </w:r>
      <w:r w:rsidR="00A238EB">
        <w:rPr>
          <w:sz w:val="24"/>
          <w:szCs w:val="24"/>
        </w:rPr>
        <w:t xml:space="preserve"> </w:t>
      </w:r>
      <w:r>
        <w:rPr>
          <w:sz w:val="24"/>
          <w:szCs w:val="24"/>
        </w:rPr>
        <w:t>Заявитель (представитель Заявителя) вправе отказаться от получения Муниципальной услуги на основании письменного заявления, написанного в свободной форме, направив его по адресу электронной почты посредством РПГУ или обратившись в МКУ.</w:t>
      </w:r>
    </w:p>
    <w:p w:rsidR="003A299A" w:rsidRDefault="003A299A">
      <w:pPr>
        <w:pStyle w:val="114"/>
        <w:numPr>
          <w:ilvl w:val="0"/>
          <w:numId w:val="0"/>
        </w:numPr>
        <w:tabs>
          <w:tab w:val="left" w:pos="1701"/>
          <w:tab w:val="left" w:pos="1843"/>
        </w:tabs>
        <w:rPr>
          <w:sz w:val="24"/>
          <w:szCs w:val="24"/>
        </w:rPr>
      </w:pPr>
      <w:r>
        <w:rPr>
          <w:sz w:val="24"/>
          <w:szCs w:val="24"/>
        </w:rPr>
        <w:t xml:space="preserve">          </w:t>
      </w:r>
      <w:r w:rsidR="00A238EB">
        <w:rPr>
          <w:sz w:val="24"/>
          <w:szCs w:val="24"/>
        </w:rPr>
        <w:t xml:space="preserve"> </w:t>
      </w:r>
      <w:r>
        <w:rPr>
          <w:sz w:val="24"/>
          <w:szCs w:val="24"/>
        </w:rPr>
        <w:t>12.3. На основании поступившего заявления об отказе в предоставлении Муниципальной услуги сотрудником МКУ принимается Решение об отказе в предоставлении Муниципальной услуге по форме согласно Приложению 5 к настоящему Административному регламенту, которое направляется Заявителю (представителю Заявителя) по адресу электронной почты на РПГУ или выдается в день обращения в МКУ.</w:t>
      </w:r>
    </w:p>
    <w:p w:rsidR="003A299A" w:rsidRDefault="003A299A">
      <w:pPr>
        <w:pStyle w:val="114"/>
        <w:numPr>
          <w:ilvl w:val="0"/>
          <w:numId w:val="0"/>
        </w:numPr>
        <w:tabs>
          <w:tab w:val="left" w:pos="1701"/>
          <w:tab w:val="left" w:pos="1843"/>
        </w:tabs>
        <w:rPr>
          <w:sz w:val="24"/>
          <w:szCs w:val="24"/>
        </w:rPr>
      </w:pPr>
      <w:r>
        <w:rPr>
          <w:sz w:val="24"/>
          <w:szCs w:val="24"/>
        </w:rPr>
        <w:t xml:space="preserve">           12.4. Факт отказа Заявителя (представителя Заявителя) от предоставления Муниципальной услуги с приложением заявления и Решением МКУ об отказе в предоставлении Муниципальной услуги фиксируется сотрудником МКУ в Модуле ОУ ЕИС ОУ.</w:t>
      </w:r>
    </w:p>
    <w:p w:rsidR="003A299A" w:rsidRDefault="003A299A">
      <w:pPr>
        <w:pStyle w:val="114"/>
        <w:numPr>
          <w:ilvl w:val="0"/>
          <w:numId w:val="0"/>
        </w:numPr>
        <w:tabs>
          <w:tab w:val="left" w:pos="1701"/>
          <w:tab w:val="left" w:pos="1843"/>
        </w:tabs>
        <w:rPr>
          <w:sz w:val="24"/>
          <w:szCs w:val="24"/>
        </w:rPr>
      </w:pPr>
      <w:r>
        <w:rPr>
          <w:sz w:val="24"/>
          <w:szCs w:val="24"/>
        </w:rPr>
        <w:t xml:space="preserve">      </w:t>
      </w:r>
      <w:r w:rsidR="00A238EB">
        <w:rPr>
          <w:sz w:val="24"/>
          <w:szCs w:val="24"/>
        </w:rPr>
        <w:t xml:space="preserve">     </w:t>
      </w:r>
      <w:r>
        <w:rPr>
          <w:sz w:val="24"/>
          <w:szCs w:val="24"/>
        </w:rPr>
        <w:t>12.5. Отказ от предоставления  Муниципальной услуги   не препятствует повторному обращению Заявителя в МКУ за предоставлением Муниципальной услуги.</w:t>
      </w:r>
    </w:p>
    <w:p w:rsidR="003A299A" w:rsidRDefault="003A299A">
      <w:pPr>
        <w:pStyle w:val="114"/>
        <w:numPr>
          <w:ilvl w:val="0"/>
          <w:numId w:val="0"/>
        </w:numPr>
        <w:tabs>
          <w:tab w:val="left" w:pos="1134"/>
          <w:tab w:val="left" w:pos="1560"/>
          <w:tab w:val="left" w:pos="1701"/>
        </w:tabs>
        <w:ind w:left="1288"/>
        <w:rPr>
          <w:sz w:val="24"/>
          <w:szCs w:val="24"/>
        </w:rPr>
      </w:pPr>
    </w:p>
    <w:p w:rsidR="003A299A" w:rsidRDefault="003A299A">
      <w:pPr>
        <w:pStyle w:val="ConsPlusNormal0"/>
        <w:tabs>
          <w:tab w:val="left" w:pos="6624"/>
        </w:tabs>
        <w:spacing w:line="276" w:lineRule="auto"/>
        <w:jc w:val="center"/>
        <w:rPr>
          <w:rFonts w:ascii="Times New Roman" w:hAnsi="Times New Roman" w:cs="Times New Roman"/>
          <w:sz w:val="24"/>
          <w:szCs w:val="24"/>
        </w:rPr>
      </w:pPr>
      <w:r>
        <w:rPr>
          <w:rFonts w:ascii="Times New Roman" w:hAnsi="Times New Roman" w:cs="Times New Roman"/>
          <w:b/>
          <w:i/>
          <w:sz w:val="24"/>
          <w:szCs w:val="24"/>
        </w:rPr>
        <w:lastRenderedPageBreak/>
        <w:t>13. Порядок, размер и основания взимания государственной пошлины или иной платы, взимаемой за предоставление Муниципальной услуги</w:t>
      </w:r>
    </w:p>
    <w:p w:rsidR="003A299A" w:rsidRDefault="003A299A">
      <w:pPr>
        <w:tabs>
          <w:tab w:val="left" w:pos="1134"/>
        </w:tabs>
        <w:spacing w:after="0"/>
        <w:ind w:firstLine="709"/>
        <w:jc w:val="both"/>
        <w:rPr>
          <w:rFonts w:ascii="Times New Roman" w:hAnsi="Times New Roman" w:cs="Times New Roman"/>
          <w:sz w:val="24"/>
          <w:szCs w:val="24"/>
        </w:rPr>
      </w:pP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13.1.</w:t>
      </w:r>
      <w:r>
        <w:rPr>
          <w:rFonts w:ascii="Times New Roman" w:hAnsi="Times New Roman" w:cs="Times New Roman"/>
          <w:sz w:val="24"/>
          <w:szCs w:val="24"/>
        </w:rPr>
        <w:tab/>
        <w:t>Муниципальная услуга предоставляется бесплатно.</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13.2. При обращении с заявлением о предоставлении места для создания семейного (родового) захоронения (под настоящие или будущие захоронения) Заявитель(представитель Заявителя) вносит платеж за резервирование места для создания семейного (родового) захоронения.</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13.2.1. Размер платы за резервирование места для создания семейного (родового) захоронения устанавливается решением Совета депутатов Раменского городского округа на основании Методики расчета платы за резервирование места для создания семейного (родового) захоронения, установленной постановлением Правительства Московской области от 17.10.2016 </w:t>
      </w:r>
      <w:r>
        <w:rPr>
          <w:rFonts w:ascii="Times New Roman" w:hAnsi="Times New Roman" w:cs="Times New Roman"/>
          <w:sz w:val="24"/>
          <w:szCs w:val="24"/>
        </w:rPr>
        <w:br/>
        <w:t>№ 740/36 «Об утверждении Порядка предоставления гражданам мест для создания семейных (родовых) захоронений и Методики расчета платы за резервирование места для создания семейного (родового) захоронения, превышающего размер бесплатно представляемого места для родственного захоронения».</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13.2.2. В Решении о предоставлении Муниципальной услуги указываются сумма платежа, реквизиты счета для оплаты резервирования места для создания семейного (родового) захоронения, срок оплаты платежа за резервирование, а также </w:t>
      </w:r>
      <w:r>
        <w:rPr>
          <w:rFonts w:ascii="PTF55F-webfont" w:hAnsi="PTF55F-webfont" w:cs="PTF55F-webfont"/>
          <w:sz w:val="24"/>
          <w:szCs w:val="24"/>
        </w:rPr>
        <w:t xml:space="preserve">уникальный идентификатор начисления </w:t>
      </w:r>
      <w:r>
        <w:rPr>
          <w:rFonts w:ascii="Times New Roman" w:hAnsi="Times New Roman" w:cs="Times New Roman"/>
          <w:sz w:val="24"/>
          <w:szCs w:val="24"/>
        </w:rPr>
        <w:t xml:space="preserve">платежа в Государственной информационной системе о государственных и муниципальных платежах (далее - ГИС ГМП). </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13.2.3. Срок оплаты платежа за резервирование места для создания семейного (родового) захоронения не может превышать 30 календарных дней со дня принятия Решения о предоставлении Муниципальной услуги.</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13.2.4. Заявителю в срок, установленный пунктом 14.2.3 настоящего Административного регламента, предоставляется возможность оплатить резервирование места для создания семейного (родового) захоронения в Личном кабинете на РПГУ с использованием платежных сервисов в случае подачи заявления о предоставлении Муниципальной услуги в электронной форме посредством РПГУ или воспользоваться терминалами для оплаты в МФЦ либо оплатить другим удобным способом.</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13.2.5. МКУ в течение 3 рабочих дней со дня принятия Решения о предоставлении Муниципальной услуги проверяет поступление платежа в ГИС ГМП.</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13.2.6. В случае поступления платежа в срок, установленный в пункте 14.2.3 настоящего Административного регламента, МКУ информирует Заявителя (представителя Заявителя) о совершении факта оплаты платежа за резервирование места для создания семейного(родового) захоронения посредством направления статуса в Личный кабинет на РПГУ о подтверждении поступления платежа в ГИС ГМП.</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13.2.7. В случае если в срок, установленный в пункте 14.2.3настоящего Административного регламента, платеж в ГИС ГМП не поступил, МКУ направляет в Личный кабинет Заявителя (представителя Заявителя) статус о не поступлении платежа за резервирование места для создания семейного (родового) захоронения. </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В этом случае Решение о предоставлении Муниципальной услуги аннулируется МКУ в порядке, установленном МКУ. Удостоверение о семейном(родовом) захоронении не выдается.</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13.3. МФЦ, МКУ не может требовать от Заявителя предоставления документов, подтверждающих внесение платы за резервирование места для создания семейного (родового) захоронения.</w:t>
      </w:r>
    </w:p>
    <w:p w:rsidR="003A299A" w:rsidRDefault="003A299A" w:rsidP="00425E91">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(представитель Заявителя) вправе по собственной инициативе представить в МФЦ, МКУ сведения, подтверждающие внесение платы за резервирование места для создания семейного (родового) захоронения.</w:t>
      </w:r>
    </w:p>
    <w:p w:rsidR="003A299A" w:rsidRDefault="003A299A">
      <w:pPr>
        <w:pStyle w:val="2-"/>
        <w:numPr>
          <w:ilvl w:val="0"/>
          <w:numId w:val="0"/>
        </w:numPr>
        <w:tabs>
          <w:tab w:val="left" w:pos="426"/>
        </w:tabs>
        <w:spacing w:before="0" w:after="0"/>
        <w:rPr>
          <w:sz w:val="24"/>
          <w:szCs w:val="24"/>
        </w:rPr>
      </w:pPr>
      <w:r>
        <w:rPr>
          <w:sz w:val="24"/>
          <w:szCs w:val="24"/>
        </w:rPr>
        <w:t>14.</w:t>
      </w:r>
      <w:r>
        <w:rPr>
          <w:sz w:val="24"/>
          <w:szCs w:val="24"/>
        </w:rPr>
        <w:tab/>
        <w:t>Перечень услуг, необходимых и обязательных для предоставления</w:t>
      </w:r>
    </w:p>
    <w:p w:rsidR="003A299A" w:rsidRDefault="003A299A">
      <w:pPr>
        <w:pStyle w:val="2-"/>
        <w:numPr>
          <w:ilvl w:val="0"/>
          <w:numId w:val="0"/>
        </w:numPr>
        <w:tabs>
          <w:tab w:val="left" w:pos="426"/>
        </w:tabs>
        <w:spacing w:before="0" w:after="0"/>
        <w:rPr>
          <w:sz w:val="24"/>
          <w:szCs w:val="24"/>
        </w:rPr>
      </w:pPr>
      <w:r>
        <w:rPr>
          <w:sz w:val="24"/>
          <w:szCs w:val="24"/>
        </w:rPr>
        <w:t>Муниципальной услуги, в том числе порядок, размер и основания взимания</w:t>
      </w:r>
    </w:p>
    <w:p w:rsidR="003A299A" w:rsidRDefault="003A299A">
      <w:pPr>
        <w:pStyle w:val="2-"/>
        <w:numPr>
          <w:ilvl w:val="0"/>
          <w:numId w:val="0"/>
        </w:numPr>
        <w:tabs>
          <w:tab w:val="left" w:pos="426"/>
        </w:tabs>
        <w:spacing w:before="0" w:after="0"/>
      </w:pPr>
      <w:r>
        <w:rPr>
          <w:sz w:val="24"/>
          <w:szCs w:val="24"/>
        </w:rPr>
        <w:t xml:space="preserve"> платы за предоставление таких услуг</w:t>
      </w:r>
    </w:p>
    <w:p w:rsidR="003A299A" w:rsidRDefault="003A299A">
      <w:pPr>
        <w:pStyle w:val="114"/>
        <w:numPr>
          <w:ilvl w:val="0"/>
          <w:numId w:val="0"/>
        </w:numPr>
        <w:tabs>
          <w:tab w:val="left" w:pos="1134"/>
        </w:tabs>
      </w:pPr>
    </w:p>
    <w:p w:rsidR="003A299A" w:rsidRDefault="003A299A">
      <w:pPr>
        <w:pStyle w:val="114"/>
        <w:numPr>
          <w:ilvl w:val="0"/>
          <w:numId w:val="0"/>
        </w:numPr>
        <w:tabs>
          <w:tab w:val="left" w:pos="1134"/>
        </w:tabs>
        <w:rPr>
          <w:sz w:val="24"/>
          <w:szCs w:val="24"/>
        </w:rPr>
      </w:pPr>
      <w:r>
        <w:rPr>
          <w:sz w:val="24"/>
          <w:szCs w:val="24"/>
        </w:rPr>
        <w:t xml:space="preserve">           14.1.</w:t>
      </w:r>
      <w:r>
        <w:rPr>
          <w:sz w:val="24"/>
          <w:szCs w:val="24"/>
        </w:rPr>
        <w:tab/>
        <w:t>Иные услуги, необходимые и обязательные для предоставления Муниципальной услуги, отсутствуют.</w:t>
      </w:r>
    </w:p>
    <w:p w:rsidR="003A299A" w:rsidRDefault="003A299A">
      <w:pPr>
        <w:pStyle w:val="2-"/>
        <w:numPr>
          <w:ilvl w:val="0"/>
          <w:numId w:val="0"/>
        </w:numPr>
        <w:tabs>
          <w:tab w:val="left" w:pos="426"/>
        </w:tabs>
        <w:rPr>
          <w:sz w:val="24"/>
          <w:szCs w:val="24"/>
        </w:rPr>
      </w:pPr>
      <w:r>
        <w:rPr>
          <w:sz w:val="24"/>
          <w:szCs w:val="24"/>
        </w:rPr>
        <w:t>15.</w:t>
      </w:r>
      <w:r>
        <w:rPr>
          <w:sz w:val="24"/>
          <w:szCs w:val="24"/>
        </w:rPr>
        <w:tab/>
        <w:t>Способы предоставления Заявителем (представителем Заявителя) документов, необходимых для получения Муниципальной услуги</w:t>
      </w:r>
    </w:p>
    <w:p w:rsidR="003A299A" w:rsidRDefault="00CA02DF">
      <w:pPr>
        <w:pStyle w:val="114"/>
        <w:numPr>
          <w:ilvl w:val="0"/>
          <w:numId w:val="0"/>
        </w:numPr>
        <w:tabs>
          <w:tab w:val="left" w:pos="1134"/>
        </w:tabs>
        <w:rPr>
          <w:sz w:val="24"/>
          <w:szCs w:val="24"/>
        </w:rPr>
      </w:pPr>
      <w:r>
        <w:rPr>
          <w:sz w:val="24"/>
          <w:szCs w:val="24"/>
        </w:rPr>
        <w:t xml:space="preserve">           </w:t>
      </w:r>
      <w:r w:rsidR="003A299A">
        <w:rPr>
          <w:sz w:val="24"/>
          <w:szCs w:val="24"/>
        </w:rPr>
        <w:t>15.1.   Обращение Заявителя в МФЦ.</w:t>
      </w:r>
    </w:p>
    <w:p w:rsidR="003A299A" w:rsidRDefault="00F857F7" w:rsidP="00F857F7">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05116E">
        <w:rPr>
          <w:rFonts w:ascii="Times New Roman" w:hAnsi="Times New Roman" w:cs="Times New Roman"/>
          <w:sz w:val="24"/>
          <w:szCs w:val="24"/>
        </w:rPr>
        <w:t xml:space="preserve">15.1.1. </w:t>
      </w:r>
      <w:r w:rsidR="003A299A">
        <w:rPr>
          <w:rFonts w:ascii="Times New Roman" w:hAnsi="Times New Roman" w:cs="Times New Roman"/>
          <w:sz w:val="24"/>
          <w:szCs w:val="24"/>
        </w:rPr>
        <w:t>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5 минут после назначенного времени приема.</w:t>
      </w:r>
    </w:p>
    <w:p w:rsidR="003A299A" w:rsidRDefault="00F857F7" w:rsidP="00F857F7">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05116E">
        <w:rPr>
          <w:rFonts w:ascii="Times New Roman" w:hAnsi="Times New Roman" w:cs="Times New Roman"/>
          <w:sz w:val="24"/>
          <w:szCs w:val="24"/>
        </w:rPr>
        <w:t>15.1.2.</w:t>
      </w:r>
      <w:r w:rsidR="003A299A">
        <w:rPr>
          <w:rFonts w:ascii="Times New Roman" w:hAnsi="Times New Roman" w:cs="Times New Roman"/>
          <w:sz w:val="24"/>
          <w:szCs w:val="24"/>
        </w:rPr>
        <w:t xml:space="preserve">Для получения Муниципальной услуги Заявитель (представитель Заявителя) представляет в МФЦ оригиналы документов, необходимых для предоставления Муниципальной услуги в зависимости от основания для обращения, за исключением заявления. </w:t>
      </w:r>
    </w:p>
    <w:p w:rsidR="003A299A" w:rsidRDefault="0005116E" w:rsidP="0005116E">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857F7">
        <w:rPr>
          <w:rFonts w:ascii="Times New Roman" w:hAnsi="Times New Roman" w:cs="Times New Roman"/>
          <w:sz w:val="24"/>
          <w:szCs w:val="24"/>
        </w:rPr>
        <w:t>15.1.3.</w:t>
      </w:r>
      <w:r w:rsidR="003A299A">
        <w:rPr>
          <w:rFonts w:ascii="Times New Roman" w:hAnsi="Times New Roman" w:cs="Times New Roman"/>
          <w:sz w:val="24"/>
          <w:szCs w:val="24"/>
        </w:rPr>
        <w:t>Заявление заполняется и распечатывается работником МФЦ, подписывается Заявителем, представителем Заявителя, уполномоченным на подписание документов, в присутствии работника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Приложении 10 к настоящему Административному регламенту.</w:t>
      </w:r>
    </w:p>
    <w:p w:rsidR="003A299A" w:rsidRDefault="00F857F7" w:rsidP="00F857F7">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15.1.4.</w:t>
      </w:r>
      <w:r w:rsidR="003A299A">
        <w:rPr>
          <w:rFonts w:ascii="Times New Roman" w:hAnsi="Times New Roman" w:cs="Times New Roman"/>
          <w:sz w:val="24"/>
          <w:szCs w:val="24"/>
        </w:rPr>
        <w:t>В случае наличия оснований, предусмотренных пунктами 12.1и 12.2 настоящего Административного регламента, работником МФЦ Заявителю (представителю Заявителя) выдается Решение об отказе в регистрации документов, необходимых для предоставления Муниципальной услуги, с указанием причин отказа в срок не позднее 30 минут с момента получения от Заявителя документов.</w:t>
      </w:r>
    </w:p>
    <w:p w:rsidR="003A299A" w:rsidRDefault="00F857F7" w:rsidP="00F857F7">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15.1.5. </w:t>
      </w:r>
      <w:r w:rsidR="003A299A">
        <w:rPr>
          <w:rFonts w:ascii="Times New Roman" w:hAnsi="Times New Roman" w:cs="Times New Roman"/>
          <w:sz w:val="24"/>
          <w:szCs w:val="24"/>
        </w:rPr>
        <w:t>В случае если отсутствуют основания для отказа в регистрации документов работник МФЦ принимает представленные Заявителем документы, заполняет и распечатывает заявление, которое подписывается Заявителем (представителем Заявителя) в присутствии работника МФЦ.</w:t>
      </w:r>
    </w:p>
    <w:p w:rsidR="003A299A" w:rsidRDefault="00F857F7" w:rsidP="00F857F7">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15.1.6.</w:t>
      </w:r>
      <w:r w:rsidR="003A299A">
        <w:rPr>
          <w:rFonts w:ascii="Times New Roman" w:hAnsi="Times New Roman" w:cs="Times New Roman"/>
          <w:sz w:val="24"/>
          <w:szCs w:val="24"/>
        </w:rPr>
        <w:t xml:space="preserve">Работник МФЦ сканирует представленные Заявителем оригиналы документов и формирует электронное дело в Модуле МФЦ ЕИС ОУ, распечатывает и выдает Заявителю (представителю Заявителя) выписку из электронного журнала регистрации обращений о приеме заявления и прилагаемых к нему документов с указанием их перечня и количества листов, регистрационного номера заявления, даты получения документов от Заявителя </w:t>
      </w:r>
      <w:r w:rsidR="003A299A">
        <w:rPr>
          <w:rFonts w:ascii="Times New Roman" w:hAnsi="Times New Roman" w:cs="Times New Roman"/>
          <w:sz w:val="24"/>
          <w:szCs w:val="24"/>
        </w:rPr>
        <w:br/>
        <w:t xml:space="preserve">(представителя Заявителя) и времени готовности результата предоставления Муниципальной </w:t>
      </w:r>
      <w:r w:rsidR="003A299A">
        <w:rPr>
          <w:rFonts w:ascii="Times New Roman" w:hAnsi="Times New Roman" w:cs="Times New Roman"/>
          <w:sz w:val="24"/>
          <w:szCs w:val="24"/>
        </w:rPr>
        <w:lastRenderedPageBreak/>
        <w:t>услуги, Ф.И.О. и подписи Заявителя (представителя Заявителя) и работника МФЦ, принявшего документы.</w:t>
      </w:r>
    </w:p>
    <w:p w:rsidR="003A299A" w:rsidRDefault="00F857F7" w:rsidP="00F857F7">
      <w:pPr>
        <w:pStyle w:val="ListParagraph"/>
        <w:spacing w:after="0"/>
        <w:ind w:left="0"/>
        <w:jc w:val="both"/>
        <w:rPr>
          <w:sz w:val="24"/>
          <w:szCs w:val="24"/>
        </w:rPr>
      </w:pPr>
      <w:r>
        <w:rPr>
          <w:rFonts w:ascii="Times New Roman" w:hAnsi="Times New Roman" w:cs="Times New Roman"/>
          <w:sz w:val="24"/>
          <w:szCs w:val="24"/>
        </w:rPr>
        <w:t xml:space="preserve">           15.1.7.</w:t>
      </w:r>
      <w:r w:rsidR="003A299A">
        <w:rPr>
          <w:rFonts w:ascii="Times New Roman" w:hAnsi="Times New Roman" w:cs="Times New Roman"/>
          <w:sz w:val="24"/>
          <w:szCs w:val="24"/>
        </w:rPr>
        <w:t>Электронное дело (заявление, прилагаемые к нему документы, выписка) поступает из Модуля МФЦ ЕИС ОУ в МКУ в день его формирования.</w:t>
      </w:r>
    </w:p>
    <w:p w:rsidR="003A299A" w:rsidRDefault="003A299A">
      <w:pPr>
        <w:pStyle w:val="1110"/>
        <w:tabs>
          <w:tab w:val="left" w:pos="993"/>
          <w:tab w:val="left" w:pos="1134"/>
          <w:tab w:val="left" w:pos="1701"/>
        </w:tabs>
        <w:ind w:left="0"/>
        <w:rPr>
          <w:sz w:val="24"/>
          <w:szCs w:val="24"/>
        </w:rPr>
      </w:pPr>
      <w:r>
        <w:rPr>
          <w:sz w:val="24"/>
          <w:szCs w:val="24"/>
        </w:rPr>
        <w:t xml:space="preserve">           15.2.</w:t>
      </w:r>
      <w:r>
        <w:rPr>
          <w:sz w:val="24"/>
          <w:szCs w:val="24"/>
        </w:rPr>
        <w:tab/>
        <w:t>Обращение Заявителя (представителя Заявителя) посредством РПГУ.</w:t>
      </w:r>
    </w:p>
    <w:p w:rsidR="003A299A" w:rsidRDefault="003A299A">
      <w:pPr>
        <w:tabs>
          <w:tab w:val="left" w:pos="993"/>
          <w:tab w:val="left" w:pos="1418"/>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15.2.1. Для получения Муниципальной услуги Заявитель (представитель Заявителя) авторизуется на РПГУ посредством Единой системы идентификации и аутентификации </w:t>
      </w:r>
      <w:r>
        <w:rPr>
          <w:rFonts w:ascii="Times New Roman" w:hAnsi="Times New Roman" w:cs="Times New Roman"/>
          <w:sz w:val="24"/>
          <w:szCs w:val="24"/>
        </w:rPr>
        <w:br/>
        <w:t>(далее – ЕСИА), затем заполняет заявление с использованием специальной интерактивной формы в электронном виде.</w:t>
      </w:r>
    </w:p>
    <w:p w:rsidR="003A299A" w:rsidRDefault="003A299A">
      <w:pPr>
        <w:tabs>
          <w:tab w:val="left" w:pos="993"/>
          <w:tab w:val="left" w:pos="1418"/>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15.2.2. Заполненное заявление отправляется вместе с прикрепленными электронными образами документов, необходимых для предоставления Муниципальной услуги, в МКУ. Отправленные документы поступают в Модуль ОУ ЕИС ОУ.</w:t>
      </w:r>
    </w:p>
    <w:p w:rsidR="003A299A" w:rsidRDefault="003A299A">
      <w:pPr>
        <w:tabs>
          <w:tab w:val="left" w:pos="993"/>
          <w:tab w:val="left" w:pos="1418"/>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15.2.3. При авторизации в ЕСИА заявление считается подписанным простой электронной подписью Заявителя или представителя Заявителя, уполномоченного на подписание Заявления.</w:t>
      </w:r>
    </w:p>
    <w:p w:rsidR="003A299A" w:rsidRDefault="003A299A">
      <w:pPr>
        <w:tabs>
          <w:tab w:val="left" w:pos="993"/>
          <w:tab w:val="left" w:pos="1418"/>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15.2.4. Решение о предоставлении Муниципальной услуги принимается МКУ на основании электронных образов документов, представленных Заявителем (представителем Заявителя). Сверка электронных образов документов, направленных посредством РПГУ, с оригиналами документов, необходимых для предоставления Муниципальной услуги, осуществляется сотрудником МФЦ при выдаче Решения о предоставлении Муниципальной услуги.</w:t>
      </w:r>
    </w:p>
    <w:p w:rsidR="003A299A" w:rsidRDefault="003A299A">
      <w:pPr>
        <w:tabs>
          <w:tab w:val="left" w:pos="993"/>
          <w:tab w:val="left" w:pos="1418"/>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15.2.5. В случае совпадения представленных оригиналов документов с электронными образами, представленными в электронном виде посредством РПГУ, сотрудником МФЦ формируется акт сверки документов, который подписывается Заявителем </w:t>
      </w:r>
      <w:r>
        <w:rPr>
          <w:rFonts w:ascii="Times New Roman" w:hAnsi="Times New Roman" w:cs="Times New Roman"/>
          <w:sz w:val="24"/>
          <w:szCs w:val="24"/>
        </w:rPr>
        <w:br/>
        <w:t xml:space="preserve">(представителем Заявителя) и сотрудником МФЦ. Подписание акта сверки фиксируется сотрудником МФЦ в Модуле МФЦ ЕИСОУ. </w:t>
      </w:r>
    </w:p>
    <w:p w:rsidR="003A299A" w:rsidRDefault="003A299A">
      <w:pPr>
        <w:tabs>
          <w:tab w:val="left" w:pos="993"/>
          <w:tab w:val="left" w:pos="1418"/>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15.2.6. Работник МФЦ распечатывает Решение о предоставлении Муниципальной услуги, подписанный ЭП уполномоченного лица МКУ.</w:t>
      </w:r>
    </w:p>
    <w:p w:rsidR="003A299A" w:rsidRDefault="003A299A">
      <w:pPr>
        <w:tabs>
          <w:tab w:val="left" w:pos="993"/>
          <w:tab w:val="left" w:pos="1418"/>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15.2.7. Заявителю (представителю Заявителя) в Личный кабинет на РПГУ направляется уведомление о предоставлении Муниципальной услуги.  </w:t>
      </w:r>
    </w:p>
    <w:p w:rsidR="003A299A" w:rsidRDefault="003A299A">
      <w:pPr>
        <w:tabs>
          <w:tab w:val="left" w:pos="993"/>
          <w:tab w:val="left" w:pos="1418"/>
          <w:tab w:val="left" w:pos="1701"/>
        </w:tabs>
        <w:spacing w:after="0"/>
        <w:ind w:firstLine="709"/>
        <w:jc w:val="both"/>
        <w:rPr>
          <w:sz w:val="24"/>
          <w:szCs w:val="24"/>
        </w:rPr>
      </w:pPr>
      <w:r>
        <w:rPr>
          <w:rFonts w:ascii="Times New Roman" w:hAnsi="Times New Roman" w:cs="Times New Roman"/>
          <w:sz w:val="24"/>
          <w:szCs w:val="24"/>
        </w:rPr>
        <w:t xml:space="preserve">15.3. Порядок обеспечения личного приема Заявителей (представителей Заявителей) в МКУ устанавливается организационно- распорядительным актом МКУ. </w:t>
      </w:r>
    </w:p>
    <w:p w:rsidR="003A299A" w:rsidRDefault="003A299A">
      <w:pPr>
        <w:pStyle w:val="2-"/>
        <w:numPr>
          <w:ilvl w:val="0"/>
          <w:numId w:val="0"/>
        </w:numPr>
        <w:tabs>
          <w:tab w:val="left" w:pos="426"/>
        </w:tabs>
        <w:spacing w:before="0" w:after="0"/>
        <w:ind w:left="360"/>
        <w:jc w:val="left"/>
        <w:rPr>
          <w:sz w:val="24"/>
          <w:szCs w:val="24"/>
        </w:rPr>
      </w:pPr>
    </w:p>
    <w:p w:rsidR="003A299A" w:rsidRDefault="003A299A">
      <w:pPr>
        <w:pStyle w:val="2-"/>
        <w:numPr>
          <w:ilvl w:val="0"/>
          <w:numId w:val="0"/>
        </w:numPr>
        <w:tabs>
          <w:tab w:val="left" w:pos="426"/>
        </w:tabs>
        <w:spacing w:before="0" w:after="0"/>
        <w:rPr>
          <w:sz w:val="24"/>
          <w:szCs w:val="24"/>
        </w:rPr>
      </w:pPr>
      <w:r>
        <w:rPr>
          <w:sz w:val="24"/>
          <w:szCs w:val="24"/>
        </w:rPr>
        <w:t>16.</w:t>
      </w:r>
      <w:r>
        <w:rPr>
          <w:sz w:val="24"/>
          <w:szCs w:val="24"/>
        </w:rPr>
        <w:tab/>
        <w:t>Способы получения Заявителем (представителем Заявителя)</w:t>
      </w:r>
    </w:p>
    <w:p w:rsidR="003A299A" w:rsidRDefault="003A299A">
      <w:pPr>
        <w:pStyle w:val="2-"/>
        <w:numPr>
          <w:ilvl w:val="0"/>
          <w:numId w:val="0"/>
        </w:numPr>
        <w:tabs>
          <w:tab w:val="left" w:pos="426"/>
        </w:tabs>
        <w:spacing w:before="0" w:after="0"/>
        <w:rPr>
          <w:sz w:val="24"/>
          <w:szCs w:val="24"/>
        </w:rPr>
      </w:pPr>
      <w:r>
        <w:rPr>
          <w:sz w:val="24"/>
          <w:szCs w:val="24"/>
        </w:rPr>
        <w:t xml:space="preserve"> результата предоставления Муниципальной услуги</w:t>
      </w:r>
    </w:p>
    <w:p w:rsidR="003A299A" w:rsidRDefault="003A299A">
      <w:pPr>
        <w:pStyle w:val="2-"/>
        <w:numPr>
          <w:ilvl w:val="0"/>
          <w:numId w:val="0"/>
        </w:numPr>
        <w:tabs>
          <w:tab w:val="left" w:pos="426"/>
        </w:tabs>
        <w:spacing w:before="0" w:after="0"/>
        <w:ind w:left="360"/>
        <w:rPr>
          <w:sz w:val="24"/>
          <w:szCs w:val="24"/>
        </w:rPr>
      </w:pPr>
    </w:p>
    <w:p w:rsidR="003A299A" w:rsidRDefault="003A299A">
      <w:pPr>
        <w:pStyle w:val="1110"/>
        <w:tabs>
          <w:tab w:val="left" w:pos="1134"/>
        </w:tabs>
        <w:ind w:left="0"/>
        <w:rPr>
          <w:sz w:val="24"/>
          <w:szCs w:val="24"/>
        </w:rPr>
      </w:pPr>
      <w:r>
        <w:rPr>
          <w:sz w:val="24"/>
          <w:szCs w:val="24"/>
        </w:rPr>
        <w:t xml:space="preserve">            16.1.</w:t>
      </w:r>
      <w:r>
        <w:rPr>
          <w:sz w:val="24"/>
          <w:szCs w:val="24"/>
        </w:rPr>
        <w:tab/>
        <w:t>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3A299A" w:rsidRDefault="00425E91">
      <w:pPr>
        <w:pStyle w:val="114"/>
        <w:numPr>
          <w:ilvl w:val="0"/>
          <w:numId w:val="0"/>
        </w:numPr>
        <w:tabs>
          <w:tab w:val="left" w:pos="993"/>
          <w:tab w:val="left" w:pos="1134"/>
        </w:tabs>
        <w:rPr>
          <w:sz w:val="24"/>
          <w:szCs w:val="24"/>
        </w:rPr>
      </w:pPr>
      <w:r>
        <w:rPr>
          <w:sz w:val="24"/>
          <w:szCs w:val="24"/>
        </w:rPr>
        <w:t xml:space="preserve">            </w:t>
      </w:r>
      <w:r w:rsidR="003A299A">
        <w:rPr>
          <w:sz w:val="24"/>
          <w:szCs w:val="24"/>
        </w:rPr>
        <w:t>1)</w:t>
      </w:r>
      <w:r w:rsidR="003A299A">
        <w:rPr>
          <w:sz w:val="24"/>
          <w:szCs w:val="24"/>
        </w:rPr>
        <w:tab/>
        <w:t>через Личный кабинет Заявителя (представителя заявителя) на РПГУ;</w:t>
      </w:r>
    </w:p>
    <w:p w:rsidR="003A299A" w:rsidRDefault="00425E91">
      <w:pPr>
        <w:pStyle w:val="114"/>
        <w:numPr>
          <w:ilvl w:val="0"/>
          <w:numId w:val="0"/>
        </w:numPr>
        <w:tabs>
          <w:tab w:val="left" w:pos="993"/>
          <w:tab w:val="left" w:pos="1134"/>
        </w:tabs>
        <w:rPr>
          <w:sz w:val="24"/>
          <w:szCs w:val="24"/>
        </w:rPr>
      </w:pPr>
      <w:r>
        <w:rPr>
          <w:sz w:val="24"/>
          <w:szCs w:val="24"/>
        </w:rPr>
        <w:t xml:space="preserve">            </w:t>
      </w:r>
      <w:r w:rsidR="003A299A">
        <w:rPr>
          <w:sz w:val="24"/>
          <w:szCs w:val="24"/>
        </w:rPr>
        <w:t>2) посредством сервиса РПГУ «Узнать статус заявления»;</w:t>
      </w:r>
    </w:p>
    <w:p w:rsidR="003A299A" w:rsidRDefault="00425E91">
      <w:pPr>
        <w:pStyle w:val="114"/>
        <w:numPr>
          <w:ilvl w:val="0"/>
          <w:numId w:val="0"/>
        </w:numPr>
        <w:tabs>
          <w:tab w:val="left" w:pos="993"/>
          <w:tab w:val="left" w:pos="1134"/>
        </w:tabs>
        <w:rPr>
          <w:sz w:val="24"/>
          <w:szCs w:val="24"/>
        </w:rPr>
      </w:pPr>
      <w:r>
        <w:rPr>
          <w:sz w:val="24"/>
          <w:szCs w:val="24"/>
        </w:rPr>
        <w:t xml:space="preserve">            </w:t>
      </w:r>
      <w:r w:rsidR="003A299A">
        <w:rPr>
          <w:sz w:val="24"/>
          <w:szCs w:val="24"/>
        </w:rPr>
        <w:t>3)</w:t>
      </w:r>
      <w:r w:rsidR="003A299A">
        <w:rPr>
          <w:sz w:val="24"/>
          <w:szCs w:val="24"/>
        </w:rPr>
        <w:tab/>
        <w:t>при обращении в МФЦ по телефону, указанному в Приложении 2 к настоящему Административному регламенту;</w:t>
      </w:r>
    </w:p>
    <w:p w:rsidR="003A299A" w:rsidRDefault="00425E91">
      <w:pPr>
        <w:pStyle w:val="114"/>
        <w:numPr>
          <w:ilvl w:val="0"/>
          <w:numId w:val="0"/>
        </w:numPr>
        <w:tabs>
          <w:tab w:val="left" w:pos="993"/>
          <w:tab w:val="left" w:pos="1134"/>
        </w:tabs>
        <w:rPr>
          <w:sz w:val="24"/>
          <w:szCs w:val="24"/>
        </w:rPr>
      </w:pPr>
      <w:r>
        <w:rPr>
          <w:sz w:val="24"/>
          <w:szCs w:val="24"/>
        </w:rPr>
        <w:t xml:space="preserve">            </w:t>
      </w:r>
      <w:r w:rsidR="003A299A">
        <w:rPr>
          <w:sz w:val="24"/>
          <w:szCs w:val="24"/>
        </w:rPr>
        <w:t>4)</w:t>
      </w:r>
      <w:r w:rsidR="003A299A">
        <w:rPr>
          <w:sz w:val="24"/>
          <w:szCs w:val="24"/>
        </w:rPr>
        <w:tab/>
        <w:t>при личном посещении МФЦ;</w:t>
      </w:r>
    </w:p>
    <w:p w:rsidR="003A299A" w:rsidRDefault="00425E91">
      <w:pPr>
        <w:pStyle w:val="114"/>
        <w:numPr>
          <w:ilvl w:val="0"/>
          <w:numId w:val="0"/>
        </w:numPr>
        <w:tabs>
          <w:tab w:val="left" w:pos="993"/>
          <w:tab w:val="left" w:pos="1134"/>
        </w:tabs>
        <w:rPr>
          <w:sz w:val="24"/>
          <w:szCs w:val="24"/>
        </w:rPr>
      </w:pPr>
      <w:r>
        <w:rPr>
          <w:sz w:val="24"/>
          <w:szCs w:val="24"/>
        </w:rPr>
        <w:t xml:space="preserve">            </w:t>
      </w:r>
      <w:r w:rsidR="003A299A">
        <w:rPr>
          <w:sz w:val="24"/>
          <w:szCs w:val="24"/>
        </w:rPr>
        <w:t xml:space="preserve">5) по телефону центра телефонного обслуживания населения Московской области </w:t>
      </w:r>
      <w:ins w:id="38" w:author="Титова Ольга Григорьевна" w:date="2018-04-11T15:04:00Z">
        <w:r w:rsidR="003A299A">
          <w:rPr>
            <w:sz w:val="24"/>
            <w:szCs w:val="24"/>
          </w:rPr>
          <w:br/>
        </w:r>
      </w:ins>
      <w:r w:rsidR="003A299A">
        <w:rPr>
          <w:sz w:val="24"/>
          <w:szCs w:val="24"/>
        </w:rPr>
        <w:t>8(800)550-50-30.</w:t>
      </w:r>
    </w:p>
    <w:p w:rsidR="003A299A" w:rsidRDefault="003A299A">
      <w:pPr>
        <w:pStyle w:val="114"/>
        <w:numPr>
          <w:ilvl w:val="0"/>
          <w:numId w:val="0"/>
        </w:numPr>
        <w:tabs>
          <w:tab w:val="left" w:pos="30"/>
          <w:tab w:val="left" w:pos="993"/>
          <w:tab w:val="left" w:pos="1134"/>
        </w:tabs>
        <w:ind w:left="-17"/>
        <w:rPr>
          <w:sz w:val="24"/>
          <w:szCs w:val="24"/>
        </w:rPr>
      </w:pPr>
      <w:r>
        <w:rPr>
          <w:sz w:val="24"/>
          <w:szCs w:val="24"/>
        </w:rPr>
        <w:t xml:space="preserve">            16.2.Выдача результата предоставления Муниципальной услуги.</w:t>
      </w:r>
    </w:p>
    <w:p w:rsidR="003A299A" w:rsidRDefault="003A299A">
      <w:pPr>
        <w:pStyle w:val="114"/>
        <w:numPr>
          <w:ilvl w:val="0"/>
          <w:numId w:val="0"/>
        </w:numPr>
        <w:tabs>
          <w:tab w:val="left" w:pos="0"/>
        </w:tabs>
        <w:rPr>
          <w:sz w:val="24"/>
          <w:szCs w:val="24"/>
        </w:rPr>
      </w:pPr>
      <w:r>
        <w:rPr>
          <w:sz w:val="24"/>
          <w:szCs w:val="24"/>
        </w:rPr>
        <w:lastRenderedPageBreak/>
        <w:t xml:space="preserve">          </w:t>
      </w:r>
      <w:r w:rsidR="00425E91">
        <w:rPr>
          <w:sz w:val="24"/>
          <w:szCs w:val="24"/>
        </w:rPr>
        <w:t xml:space="preserve">  </w:t>
      </w:r>
      <w:r>
        <w:rPr>
          <w:sz w:val="24"/>
          <w:szCs w:val="24"/>
        </w:rPr>
        <w:t>16.2.1.   Решение  о предоставлении   Муниципальной   услуги, подписанное   ЭП уполномоченного лица МКУ выдается Заявителю (представителю Заявителя) на бумажном носителе в МФЦ, указанном в заявлении.</w:t>
      </w:r>
    </w:p>
    <w:p w:rsidR="003A299A" w:rsidRDefault="003A299A">
      <w:pPr>
        <w:pStyle w:val="114"/>
        <w:numPr>
          <w:ilvl w:val="0"/>
          <w:numId w:val="0"/>
        </w:numPr>
        <w:tabs>
          <w:tab w:val="left" w:pos="1134"/>
        </w:tabs>
        <w:rPr>
          <w:sz w:val="24"/>
          <w:szCs w:val="24"/>
        </w:rPr>
      </w:pPr>
      <w:r>
        <w:rPr>
          <w:sz w:val="24"/>
          <w:szCs w:val="24"/>
        </w:rPr>
        <w:t>Решение о предоставлении Муниципальной услуги, принятое на основании заявления, поданного в электронной форме посредством РПГУ, выдается Заявителю (представителю Заявителя) в МФЦ, указанном в заявлении, после сверки оригиналов документов, необходимых для предоставления Муниципальной услуги, с электронными образами документов, направленных в электронной форме на РПГУ.</w:t>
      </w:r>
    </w:p>
    <w:p w:rsidR="003A299A" w:rsidRDefault="003A299A">
      <w:pPr>
        <w:pStyle w:val="114"/>
        <w:numPr>
          <w:ilvl w:val="0"/>
          <w:numId w:val="0"/>
        </w:numPr>
        <w:tabs>
          <w:tab w:val="left" w:pos="1134"/>
        </w:tabs>
        <w:rPr>
          <w:sz w:val="24"/>
          <w:szCs w:val="24"/>
        </w:rPr>
      </w:pPr>
      <w:r>
        <w:rPr>
          <w:sz w:val="24"/>
          <w:szCs w:val="24"/>
        </w:rPr>
        <w:t xml:space="preserve">            16.2.2. Решение об отказе в предоставления Муниципальной услуги может быть получено Заявителем (представителем Заявителя) в Личном кабинете на РПГУ в виде электронного документа, подписанного ЭП уполномоченного лица МКУ или в МФЦ, указанном в заявлении, на бумажном носителе.</w:t>
      </w:r>
    </w:p>
    <w:p w:rsidR="003A299A" w:rsidRDefault="003A299A">
      <w:pPr>
        <w:pStyle w:val="114"/>
        <w:numPr>
          <w:ilvl w:val="0"/>
          <w:numId w:val="0"/>
        </w:numPr>
        <w:tabs>
          <w:tab w:val="left" w:pos="1134"/>
        </w:tabs>
        <w:rPr>
          <w:sz w:val="24"/>
          <w:szCs w:val="24"/>
        </w:rPr>
      </w:pPr>
      <w:r>
        <w:rPr>
          <w:sz w:val="24"/>
          <w:szCs w:val="24"/>
        </w:rPr>
        <w:t xml:space="preserve">        </w:t>
      </w:r>
      <w:r w:rsidR="00425E91">
        <w:rPr>
          <w:sz w:val="24"/>
          <w:szCs w:val="24"/>
        </w:rPr>
        <w:t xml:space="preserve">    </w:t>
      </w:r>
      <w:r>
        <w:rPr>
          <w:sz w:val="24"/>
          <w:szCs w:val="24"/>
        </w:rPr>
        <w:t xml:space="preserve">16.3. Удостоверение выдается Заявителю в МФЦ вместе с решением о предоставлении Муниципальной услуги с учетом требований, указанных в пункте 6.6 настоящего Административного регламента. </w:t>
      </w:r>
    </w:p>
    <w:p w:rsidR="003A299A" w:rsidRDefault="00425E91">
      <w:pPr>
        <w:pStyle w:val="114"/>
        <w:numPr>
          <w:ilvl w:val="0"/>
          <w:numId w:val="0"/>
        </w:numPr>
        <w:tabs>
          <w:tab w:val="left" w:pos="1134"/>
        </w:tabs>
        <w:rPr>
          <w:sz w:val="24"/>
          <w:szCs w:val="24"/>
        </w:rPr>
      </w:pPr>
      <w:r>
        <w:rPr>
          <w:sz w:val="24"/>
          <w:szCs w:val="24"/>
        </w:rPr>
        <w:t xml:space="preserve">            </w:t>
      </w:r>
      <w:r w:rsidR="003A299A">
        <w:rPr>
          <w:sz w:val="24"/>
          <w:szCs w:val="24"/>
        </w:rPr>
        <w:t xml:space="preserve">Удостоверение о предоставлении места для семейного (родового) захоронения (под настоящие или будущие захоронения) выдается Заявителю (представителю Заявителя) в МФЦ после получения сведений об оплате резервирования места для создания семейного (родового) захоронения в порядке, указанном в разделе 14 настоящего Административного регламента. </w:t>
      </w:r>
    </w:p>
    <w:p w:rsidR="003A299A" w:rsidRDefault="003A299A">
      <w:pPr>
        <w:pStyle w:val="2-"/>
        <w:numPr>
          <w:ilvl w:val="0"/>
          <w:numId w:val="0"/>
        </w:numPr>
        <w:tabs>
          <w:tab w:val="left" w:pos="426"/>
        </w:tabs>
        <w:spacing w:before="0" w:after="0"/>
        <w:ind w:left="360"/>
        <w:jc w:val="left"/>
        <w:rPr>
          <w:sz w:val="24"/>
          <w:szCs w:val="24"/>
        </w:rPr>
      </w:pPr>
    </w:p>
    <w:p w:rsidR="003A299A" w:rsidRDefault="003A299A">
      <w:pPr>
        <w:pStyle w:val="2-"/>
        <w:numPr>
          <w:ilvl w:val="0"/>
          <w:numId w:val="0"/>
        </w:numPr>
        <w:tabs>
          <w:tab w:val="left" w:pos="426"/>
        </w:tabs>
        <w:spacing w:before="0" w:after="0"/>
        <w:rPr>
          <w:sz w:val="24"/>
          <w:szCs w:val="24"/>
        </w:rPr>
      </w:pPr>
      <w:r>
        <w:rPr>
          <w:sz w:val="24"/>
          <w:szCs w:val="24"/>
        </w:rPr>
        <w:t>17.</w:t>
      </w:r>
      <w:r>
        <w:rPr>
          <w:sz w:val="24"/>
          <w:szCs w:val="24"/>
        </w:rPr>
        <w:tab/>
        <w:t>Максимальный срок ожидания в очереди</w:t>
      </w:r>
    </w:p>
    <w:p w:rsidR="003A299A" w:rsidRDefault="003A299A">
      <w:pPr>
        <w:pStyle w:val="2-"/>
        <w:numPr>
          <w:ilvl w:val="0"/>
          <w:numId w:val="0"/>
        </w:numPr>
        <w:tabs>
          <w:tab w:val="left" w:pos="426"/>
        </w:tabs>
        <w:spacing w:before="0" w:after="0"/>
        <w:ind w:left="360"/>
        <w:rPr>
          <w:sz w:val="24"/>
          <w:szCs w:val="24"/>
        </w:rPr>
      </w:pPr>
    </w:p>
    <w:p w:rsidR="003A299A" w:rsidRDefault="00CA13AF">
      <w:pPr>
        <w:pStyle w:val="114"/>
        <w:numPr>
          <w:ilvl w:val="0"/>
          <w:numId w:val="0"/>
        </w:numPr>
        <w:tabs>
          <w:tab w:val="left" w:pos="1134"/>
          <w:tab w:val="left" w:pos="1701"/>
        </w:tabs>
        <w:rPr>
          <w:sz w:val="24"/>
          <w:szCs w:val="24"/>
        </w:rPr>
      </w:pPr>
      <w:r>
        <w:rPr>
          <w:sz w:val="24"/>
          <w:szCs w:val="24"/>
        </w:rPr>
        <w:t xml:space="preserve">            1</w:t>
      </w:r>
      <w:r w:rsidR="003A299A">
        <w:rPr>
          <w:sz w:val="24"/>
          <w:szCs w:val="24"/>
        </w:rPr>
        <w:t>7.1.</w:t>
      </w:r>
      <w:r w:rsidR="003A299A">
        <w:rPr>
          <w:sz w:val="24"/>
          <w:szCs w:val="24"/>
        </w:rPr>
        <w:tab/>
        <w:t>Максимальный срок ожидания в очереди при личной подаче заявления в МФЦ и при получении результата предоставления Муниципальной услуги в МФЦ не должен превышать 1</w:t>
      </w:r>
      <w:r w:rsidR="001F703E">
        <w:rPr>
          <w:sz w:val="24"/>
          <w:szCs w:val="24"/>
        </w:rPr>
        <w:t>2,</w:t>
      </w:r>
      <w:r w:rsidR="003A299A">
        <w:rPr>
          <w:sz w:val="24"/>
          <w:szCs w:val="24"/>
        </w:rPr>
        <w:t xml:space="preserve">5 </w:t>
      </w:r>
      <w:r w:rsidR="001F703E">
        <w:rPr>
          <w:sz w:val="24"/>
          <w:szCs w:val="24"/>
        </w:rPr>
        <w:t xml:space="preserve"> </w:t>
      </w:r>
      <w:r w:rsidR="003A299A">
        <w:rPr>
          <w:sz w:val="24"/>
          <w:szCs w:val="24"/>
        </w:rPr>
        <w:t>минут.</w:t>
      </w:r>
    </w:p>
    <w:p w:rsidR="003A299A" w:rsidRDefault="003A299A">
      <w:pPr>
        <w:pStyle w:val="2-"/>
        <w:numPr>
          <w:ilvl w:val="0"/>
          <w:numId w:val="0"/>
        </w:numPr>
        <w:tabs>
          <w:tab w:val="left" w:pos="426"/>
        </w:tabs>
        <w:spacing w:before="0" w:after="0"/>
        <w:rPr>
          <w:sz w:val="24"/>
          <w:szCs w:val="24"/>
        </w:rPr>
      </w:pPr>
      <w:r>
        <w:rPr>
          <w:sz w:val="24"/>
          <w:szCs w:val="24"/>
        </w:rPr>
        <w:t>18.</w:t>
      </w:r>
      <w:r>
        <w:rPr>
          <w:sz w:val="24"/>
          <w:szCs w:val="24"/>
        </w:rPr>
        <w:tab/>
        <w:t>Требования к помещениям, в которых предоставляется</w:t>
      </w:r>
    </w:p>
    <w:p w:rsidR="003A299A" w:rsidRDefault="003A299A">
      <w:pPr>
        <w:pStyle w:val="2-"/>
        <w:numPr>
          <w:ilvl w:val="0"/>
          <w:numId w:val="0"/>
        </w:numPr>
        <w:tabs>
          <w:tab w:val="left" w:pos="426"/>
        </w:tabs>
        <w:spacing w:before="0" w:after="0"/>
        <w:rPr>
          <w:sz w:val="24"/>
          <w:szCs w:val="24"/>
        </w:rPr>
      </w:pPr>
      <w:r>
        <w:rPr>
          <w:sz w:val="24"/>
          <w:szCs w:val="24"/>
        </w:rPr>
        <w:t>Муниципальная услуга</w:t>
      </w:r>
    </w:p>
    <w:p w:rsidR="003A299A" w:rsidRDefault="003A299A">
      <w:pPr>
        <w:pStyle w:val="2-"/>
        <w:numPr>
          <w:ilvl w:val="0"/>
          <w:numId w:val="0"/>
        </w:numPr>
        <w:tabs>
          <w:tab w:val="left" w:pos="426"/>
        </w:tabs>
        <w:spacing w:before="120" w:after="0"/>
        <w:ind w:left="360"/>
        <w:rPr>
          <w:sz w:val="24"/>
          <w:szCs w:val="24"/>
        </w:rPr>
      </w:pPr>
    </w:p>
    <w:p w:rsidR="003A299A" w:rsidRDefault="00CA13AF">
      <w:pPr>
        <w:pStyle w:val="114"/>
        <w:numPr>
          <w:ilvl w:val="0"/>
          <w:numId w:val="0"/>
        </w:numPr>
        <w:tabs>
          <w:tab w:val="left" w:pos="1134"/>
          <w:tab w:val="left" w:pos="1701"/>
        </w:tabs>
        <w:rPr>
          <w:sz w:val="24"/>
          <w:szCs w:val="24"/>
        </w:rPr>
      </w:pPr>
      <w:r>
        <w:rPr>
          <w:sz w:val="24"/>
          <w:szCs w:val="24"/>
        </w:rPr>
        <w:t xml:space="preserve">            </w:t>
      </w:r>
      <w:r w:rsidR="003A299A">
        <w:rPr>
          <w:sz w:val="24"/>
          <w:szCs w:val="24"/>
        </w:rPr>
        <w:t>18.1.</w:t>
      </w:r>
      <w:r w:rsidR="003A299A">
        <w:rPr>
          <w:sz w:val="24"/>
          <w:szCs w:val="24"/>
        </w:rPr>
        <w:tab/>
        <w:t xml:space="preserve">Требования к помещениям, в которых предоставляется </w:t>
      </w:r>
      <w:r w:rsidR="003A299A">
        <w:rPr>
          <w:rFonts w:eastAsia="Times New Roman"/>
          <w:sz w:val="24"/>
          <w:szCs w:val="24"/>
        </w:rPr>
        <w:t>Муниципальная услуга</w:t>
      </w:r>
      <w:r w:rsidR="003A299A">
        <w:rPr>
          <w:sz w:val="24"/>
          <w:szCs w:val="24"/>
        </w:rPr>
        <w:t>, приведены в Приложении 11 к настоящему Административному Регламенту.</w:t>
      </w:r>
    </w:p>
    <w:p w:rsidR="003A299A" w:rsidRDefault="003A299A">
      <w:pPr>
        <w:pStyle w:val="114"/>
        <w:numPr>
          <w:ilvl w:val="0"/>
          <w:numId w:val="0"/>
        </w:numPr>
        <w:tabs>
          <w:tab w:val="left" w:pos="1134"/>
          <w:tab w:val="left" w:pos="1701"/>
        </w:tabs>
        <w:ind w:left="1288" w:firstLine="709"/>
        <w:rPr>
          <w:sz w:val="24"/>
          <w:szCs w:val="24"/>
        </w:rPr>
      </w:pPr>
    </w:p>
    <w:p w:rsidR="003A299A" w:rsidRDefault="003A299A">
      <w:pPr>
        <w:pStyle w:val="2-"/>
        <w:numPr>
          <w:ilvl w:val="0"/>
          <w:numId w:val="0"/>
        </w:numPr>
        <w:tabs>
          <w:tab w:val="left" w:pos="426"/>
        </w:tabs>
        <w:spacing w:before="0" w:after="0"/>
        <w:jc w:val="left"/>
        <w:rPr>
          <w:sz w:val="24"/>
          <w:szCs w:val="24"/>
        </w:rPr>
      </w:pPr>
      <w:r>
        <w:rPr>
          <w:sz w:val="24"/>
          <w:szCs w:val="24"/>
        </w:rPr>
        <w:tab/>
      </w:r>
      <w:r>
        <w:rPr>
          <w:sz w:val="24"/>
          <w:szCs w:val="24"/>
        </w:rPr>
        <w:tab/>
      </w:r>
      <w:r>
        <w:rPr>
          <w:sz w:val="24"/>
          <w:szCs w:val="24"/>
        </w:rPr>
        <w:tab/>
      </w:r>
      <w:r>
        <w:rPr>
          <w:sz w:val="24"/>
          <w:szCs w:val="24"/>
        </w:rPr>
        <w:tab/>
        <w:t>19.</w:t>
      </w:r>
      <w:r>
        <w:rPr>
          <w:sz w:val="24"/>
          <w:szCs w:val="24"/>
        </w:rPr>
        <w:tab/>
        <w:t>Показатели доступности и качества предоставления</w:t>
      </w:r>
    </w:p>
    <w:p w:rsidR="003A299A" w:rsidRDefault="003A299A">
      <w:pPr>
        <w:pStyle w:val="2-"/>
        <w:numPr>
          <w:ilvl w:val="0"/>
          <w:numId w:val="0"/>
        </w:numPr>
        <w:tabs>
          <w:tab w:val="left" w:pos="426"/>
        </w:tabs>
        <w:spacing w:before="0" w:after="0"/>
        <w:rPr>
          <w:sz w:val="24"/>
          <w:szCs w:val="24"/>
        </w:rPr>
      </w:pPr>
      <w:r>
        <w:rPr>
          <w:sz w:val="24"/>
          <w:szCs w:val="24"/>
        </w:rPr>
        <w:t>Муниципальной услуги</w:t>
      </w:r>
    </w:p>
    <w:p w:rsidR="003A299A" w:rsidRDefault="003A299A">
      <w:pPr>
        <w:pStyle w:val="2-"/>
        <w:numPr>
          <w:ilvl w:val="0"/>
          <w:numId w:val="0"/>
        </w:numPr>
        <w:tabs>
          <w:tab w:val="left" w:pos="426"/>
        </w:tabs>
        <w:spacing w:before="0" w:after="0"/>
        <w:ind w:left="360"/>
        <w:rPr>
          <w:sz w:val="24"/>
          <w:szCs w:val="24"/>
        </w:rPr>
      </w:pPr>
    </w:p>
    <w:p w:rsidR="003A299A" w:rsidRDefault="00CA13AF">
      <w:pPr>
        <w:pStyle w:val="114"/>
        <w:numPr>
          <w:ilvl w:val="0"/>
          <w:numId w:val="0"/>
        </w:numPr>
        <w:tabs>
          <w:tab w:val="left" w:pos="1134"/>
          <w:tab w:val="left" w:pos="1560"/>
        </w:tabs>
        <w:rPr>
          <w:sz w:val="24"/>
          <w:szCs w:val="24"/>
        </w:rPr>
      </w:pPr>
      <w:r>
        <w:rPr>
          <w:sz w:val="24"/>
          <w:szCs w:val="24"/>
        </w:rPr>
        <w:t xml:space="preserve">            1</w:t>
      </w:r>
      <w:r w:rsidR="003A299A">
        <w:rPr>
          <w:sz w:val="24"/>
          <w:szCs w:val="24"/>
        </w:rPr>
        <w:t>9.1.</w:t>
      </w:r>
      <w:r w:rsidR="003A299A">
        <w:rPr>
          <w:sz w:val="24"/>
          <w:szCs w:val="24"/>
        </w:rPr>
        <w:tab/>
        <w:t>Показатели доступности и качества предоставления Муниципальной услуги приведены в Приложении 12 к настоящему Административному регламенту.</w:t>
      </w:r>
    </w:p>
    <w:p w:rsidR="003A299A" w:rsidRDefault="00CA13AF">
      <w:pPr>
        <w:pStyle w:val="114"/>
        <w:numPr>
          <w:ilvl w:val="0"/>
          <w:numId w:val="0"/>
        </w:numPr>
        <w:tabs>
          <w:tab w:val="left" w:pos="1134"/>
          <w:tab w:val="left" w:pos="1701"/>
        </w:tabs>
        <w:rPr>
          <w:sz w:val="24"/>
          <w:szCs w:val="24"/>
        </w:rPr>
      </w:pPr>
      <w:r>
        <w:rPr>
          <w:sz w:val="24"/>
          <w:szCs w:val="24"/>
        </w:rPr>
        <w:t xml:space="preserve">            </w:t>
      </w:r>
      <w:r w:rsidR="003A299A">
        <w:rPr>
          <w:sz w:val="24"/>
          <w:szCs w:val="24"/>
        </w:rPr>
        <w:t>19.2.</w:t>
      </w:r>
      <w:r w:rsidR="003A299A">
        <w:rPr>
          <w:sz w:val="24"/>
          <w:szCs w:val="24"/>
        </w:rPr>
        <w:tab/>
        <w:t>Требования к обеспечению доступности Муниципальной услуги для инвалидов и лиц с ограниченными возможностями приведены в Приложении 13 к настоящему Административному регламенту.</w:t>
      </w:r>
    </w:p>
    <w:p w:rsidR="003A299A" w:rsidRDefault="003A299A">
      <w:pPr>
        <w:pStyle w:val="114"/>
        <w:numPr>
          <w:ilvl w:val="0"/>
          <w:numId w:val="0"/>
        </w:numPr>
        <w:tabs>
          <w:tab w:val="left" w:pos="1134"/>
          <w:tab w:val="left" w:pos="1701"/>
        </w:tabs>
        <w:ind w:left="1288"/>
        <w:rPr>
          <w:sz w:val="24"/>
          <w:szCs w:val="24"/>
        </w:rPr>
      </w:pPr>
    </w:p>
    <w:p w:rsidR="003A299A" w:rsidRDefault="003A299A">
      <w:pPr>
        <w:pStyle w:val="2-"/>
        <w:numPr>
          <w:ilvl w:val="0"/>
          <w:numId w:val="0"/>
        </w:numPr>
        <w:tabs>
          <w:tab w:val="left" w:pos="426"/>
        </w:tabs>
        <w:spacing w:before="0" w:after="0"/>
        <w:rPr>
          <w:sz w:val="24"/>
          <w:szCs w:val="24"/>
        </w:rPr>
      </w:pPr>
      <w:r>
        <w:rPr>
          <w:sz w:val="24"/>
          <w:szCs w:val="24"/>
        </w:rPr>
        <w:t>20.</w:t>
      </w:r>
      <w:r>
        <w:rPr>
          <w:sz w:val="24"/>
          <w:szCs w:val="24"/>
        </w:rPr>
        <w:tab/>
        <w:t xml:space="preserve">Требования к организации предоставления Муниципальной услуги </w:t>
      </w:r>
    </w:p>
    <w:p w:rsidR="003A299A" w:rsidRDefault="003A299A">
      <w:pPr>
        <w:pStyle w:val="2-"/>
        <w:numPr>
          <w:ilvl w:val="0"/>
          <w:numId w:val="0"/>
        </w:numPr>
        <w:tabs>
          <w:tab w:val="left" w:pos="426"/>
        </w:tabs>
        <w:spacing w:before="0" w:after="0"/>
        <w:rPr>
          <w:sz w:val="24"/>
          <w:szCs w:val="24"/>
        </w:rPr>
      </w:pPr>
      <w:r>
        <w:rPr>
          <w:sz w:val="24"/>
          <w:szCs w:val="24"/>
        </w:rPr>
        <w:t>в электронной форме</w:t>
      </w:r>
    </w:p>
    <w:p w:rsidR="003A299A" w:rsidRDefault="003A299A">
      <w:pPr>
        <w:pStyle w:val="2-"/>
        <w:numPr>
          <w:ilvl w:val="0"/>
          <w:numId w:val="0"/>
        </w:numPr>
        <w:tabs>
          <w:tab w:val="left" w:pos="426"/>
        </w:tabs>
        <w:spacing w:before="0" w:after="0"/>
        <w:ind w:left="360"/>
        <w:rPr>
          <w:sz w:val="24"/>
          <w:szCs w:val="24"/>
        </w:rPr>
      </w:pPr>
    </w:p>
    <w:p w:rsidR="003A299A" w:rsidRDefault="003A299A">
      <w:pPr>
        <w:pStyle w:val="2-"/>
        <w:numPr>
          <w:ilvl w:val="0"/>
          <w:numId w:val="0"/>
        </w:numPr>
        <w:tabs>
          <w:tab w:val="left" w:pos="1134"/>
          <w:tab w:val="left" w:pos="1276"/>
        </w:tabs>
        <w:spacing w:before="0" w:after="0" w:line="276" w:lineRule="auto"/>
        <w:jc w:val="both"/>
        <w:rPr>
          <w:b w:val="0"/>
          <w:i w:val="0"/>
          <w:sz w:val="24"/>
          <w:szCs w:val="24"/>
        </w:rPr>
      </w:pPr>
      <w:r>
        <w:rPr>
          <w:b w:val="0"/>
          <w:i w:val="0"/>
          <w:sz w:val="24"/>
          <w:szCs w:val="24"/>
        </w:rPr>
        <w:t xml:space="preserve">               20.1.</w:t>
      </w:r>
      <w:r>
        <w:rPr>
          <w:b w:val="0"/>
          <w:i w:val="0"/>
          <w:sz w:val="24"/>
          <w:szCs w:val="24"/>
        </w:rPr>
        <w:tab/>
        <w:t>Документы, указанные в пунктах 10.1 и 10.2 настоящего Административного регламента, могут подаваться в электронной форме посредством РПГУ.</w:t>
      </w:r>
    </w:p>
    <w:p w:rsidR="003A299A" w:rsidRDefault="003A299A">
      <w:pPr>
        <w:pStyle w:val="2-"/>
        <w:numPr>
          <w:ilvl w:val="0"/>
          <w:numId w:val="0"/>
        </w:numPr>
        <w:tabs>
          <w:tab w:val="left" w:pos="1134"/>
        </w:tabs>
        <w:spacing w:before="0" w:after="0" w:line="276" w:lineRule="auto"/>
        <w:jc w:val="both"/>
        <w:rPr>
          <w:b w:val="0"/>
          <w:i w:val="0"/>
          <w:sz w:val="24"/>
          <w:szCs w:val="24"/>
        </w:rPr>
      </w:pPr>
      <w:r>
        <w:rPr>
          <w:b w:val="0"/>
          <w:i w:val="0"/>
          <w:sz w:val="24"/>
          <w:szCs w:val="24"/>
        </w:rPr>
        <w:lastRenderedPageBreak/>
        <w:t xml:space="preserve">         </w:t>
      </w:r>
      <w:r w:rsidR="00CA13AF">
        <w:rPr>
          <w:b w:val="0"/>
          <w:i w:val="0"/>
          <w:sz w:val="24"/>
          <w:szCs w:val="24"/>
        </w:rPr>
        <w:t xml:space="preserve">       </w:t>
      </w:r>
      <w:r>
        <w:rPr>
          <w:b w:val="0"/>
          <w:i w:val="0"/>
          <w:sz w:val="24"/>
          <w:szCs w:val="24"/>
        </w:rPr>
        <w:t>20.2.</w:t>
      </w:r>
      <w:r>
        <w:rPr>
          <w:b w:val="0"/>
          <w:i w:val="0"/>
          <w:sz w:val="24"/>
          <w:szCs w:val="24"/>
        </w:rPr>
        <w:tab/>
        <w:t xml:space="preserve">При подаче документы, указанные в пунктах 10.1 и 10.2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файлов должно содержать наименование каждого документа и количество листов в документах. </w:t>
      </w:r>
    </w:p>
    <w:p w:rsidR="003A299A" w:rsidRDefault="003A299A">
      <w:pPr>
        <w:pStyle w:val="2-"/>
        <w:numPr>
          <w:ilvl w:val="0"/>
          <w:numId w:val="0"/>
        </w:numPr>
        <w:tabs>
          <w:tab w:val="left" w:pos="1134"/>
        </w:tabs>
        <w:spacing w:before="0" w:after="0" w:line="276" w:lineRule="auto"/>
        <w:jc w:val="both"/>
        <w:rPr>
          <w:sz w:val="24"/>
          <w:szCs w:val="24"/>
        </w:rPr>
      </w:pPr>
      <w:r>
        <w:rPr>
          <w:b w:val="0"/>
          <w:i w:val="0"/>
          <w:sz w:val="24"/>
          <w:szCs w:val="24"/>
        </w:rPr>
        <w:t xml:space="preserve">       </w:t>
      </w:r>
      <w:r w:rsidR="00CA13AF">
        <w:rPr>
          <w:b w:val="0"/>
          <w:i w:val="0"/>
          <w:sz w:val="24"/>
          <w:szCs w:val="24"/>
        </w:rPr>
        <w:t xml:space="preserve">        </w:t>
      </w:r>
      <w:r>
        <w:rPr>
          <w:b w:val="0"/>
          <w:i w:val="0"/>
          <w:sz w:val="24"/>
          <w:szCs w:val="24"/>
        </w:rPr>
        <w:t xml:space="preserve">  20.3.</w:t>
      </w:r>
      <w:r>
        <w:rPr>
          <w:b w:val="0"/>
          <w:i w:val="0"/>
          <w:sz w:val="24"/>
          <w:szCs w:val="24"/>
        </w:rPr>
        <w:tab/>
        <w:t xml:space="preserve">Все документы должны быть отсканированы и сохранены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3A299A" w:rsidRDefault="00CA13AF" w:rsidP="00CA13A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A299A">
        <w:rPr>
          <w:rFonts w:ascii="Times New Roman" w:hAnsi="Times New Roman" w:cs="Times New Roman"/>
          <w:sz w:val="24"/>
          <w:szCs w:val="24"/>
        </w:rPr>
        <w:t>20.4.</w:t>
      </w:r>
      <w:r>
        <w:rPr>
          <w:rFonts w:ascii="Times New Roman" w:hAnsi="Times New Roman" w:cs="Times New Roman"/>
          <w:sz w:val="24"/>
          <w:szCs w:val="24"/>
        </w:rPr>
        <w:t xml:space="preserve"> </w:t>
      </w:r>
      <w:r w:rsidR="003A299A">
        <w:rPr>
          <w:rFonts w:ascii="Times New Roman" w:hAnsi="Times New Roman" w:cs="Times New Roman"/>
          <w:sz w:val="24"/>
          <w:szCs w:val="24"/>
        </w:rPr>
        <w:t>Заявитель (представитель Заявителя) имеет возможность отслеживать ход обработки документов в Личном кабинете с помощью статусной модели РПГУ.</w:t>
      </w:r>
    </w:p>
    <w:p w:rsidR="003A299A" w:rsidRDefault="003A299A">
      <w:pPr>
        <w:spacing w:after="0"/>
        <w:ind w:firstLine="709"/>
        <w:jc w:val="center"/>
        <w:rPr>
          <w:rFonts w:ascii="Times New Roman" w:hAnsi="Times New Roman" w:cs="Times New Roman"/>
          <w:sz w:val="24"/>
          <w:szCs w:val="24"/>
        </w:rPr>
      </w:pPr>
    </w:p>
    <w:p w:rsidR="003A299A" w:rsidRDefault="003A299A">
      <w:pPr>
        <w:pStyle w:val="2-"/>
        <w:numPr>
          <w:ilvl w:val="0"/>
          <w:numId w:val="0"/>
        </w:numPr>
        <w:tabs>
          <w:tab w:val="left" w:pos="426"/>
        </w:tabs>
        <w:spacing w:before="0" w:after="0"/>
        <w:rPr>
          <w:sz w:val="24"/>
          <w:szCs w:val="24"/>
        </w:rPr>
      </w:pPr>
      <w:r>
        <w:rPr>
          <w:sz w:val="24"/>
          <w:szCs w:val="24"/>
        </w:rPr>
        <w:t>21.</w:t>
      </w:r>
      <w:r>
        <w:rPr>
          <w:sz w:val="24"/>
          <w:szCs w:val="24"/>
        </w:rPr>
        <w:tab/>
        <w:t>Требования к организации предоставления Муниципальной услуги в МФЦ</w:t>
      </w:r>
    </w:p>
    <w:p w:rsidR="003A299A" w:rsidRDefault="003A299A">
      <w:pPr>
        <w:pStyle w:val="2-"/>
        <w:numPr>
          <w:ilvl w:val="0"/>
          <w:numId w:val="0"/>
        </w:numPr>
        <w:tabs>
          <w:tab w:val="left" w:pos="426"/>
        </w:tabs>
        <w:spacing w:before="0" w:after="0"/>
        <w:ind w:left="360"/>
        <w:rPr>
          <w:sz w:val="24"/>
          <w:szCs w:val="24"/>
        </w:rPr>
      </w:pPr>
    </w:p>
    <w:p w:rsidR="003A299A" w:rsidRDefault="003A299A">
      <w:pPr>
        <w:pStyle w:val="114"/>
        <w:numPr>
          <w:ilvl w:val="0"/>
          <w:numId w:val="0"/>
        </w:numPr>
        <w:ind w:firstLine="708"/>
        <w:rPr>
          <w:sz w:val="24"/>
          <w:szCs w:val="24"/>
        </w:rPr>
      </w:pPr>
      <w:r>
        <w:rPr>
          <w:sz w:val="24"/>
          <w:szCs w:val="24"/>
        </w:rPr>
        <w:t>21.1.</w:t>
      </w:r>
      <w:r>
        <w:rPr>
          <w:sz w:val="24"/>
          <w:szCs w:val="24"/>
        </w:rPr>
        <w:tab/>
        <w:t>Организация предоставления Муниципальной услуги на базе МФЦ осуществляется в соответствии с соглашением о взаимодействии между Администрацией Раменского городского округа  и МФЦ.</w:t>
      </w:r>
    </w:p>
    <w:p w:rsidR="003A299A" w:rsidRDefault="003A299A" w:rsidP="002C1A7D">
      <w:pPr>
        <w:pStyle w:val="114"/>
        <w:numPr>
          <w:ilvl w:val="0"/>
          <w:numId w:val="0"/>
        </w:numPr>
        <w:ind w:firstLine="708"/>
        <w:rPr>
          <w:sz w:val="24"/>
          <w:szCs w:val="24"/>
        </w:rPr>
      </w:pPr>
      <w:r>
        <w:rPr>
          <w:sz w:val="24"/>
          <w:szCs w:val="24"/>
        </w:rPr>
        <w:t xml:space="preserve">21.2. В МФЦ обеспечиваются бесплатный доступ Заявителя (представителя заявителя) к РПГУ для обеспечения подачи заявления в электронной форме, возможность оплатить резервирование места для создания семейного (родового) захоронения в Личном кабинете на РПГУ с использованием платежных сервисов. </w:t>
      </w:r>
    </w:p>
    <w:p w:rsidR="003A299A" w:rsidRDefault="003A299A">
      <w:pPr>
        <w:pStyle w:val="114"/>
        <w:numPr>
          <w:ilvl w:val="0"/>
          <w:numId w:val="0"/>
        </w:numPr>
        <w:ind w:firstLine="708"/>
        <w:rPr>
          <w:sz w:val="24"/>
          <w:szCs w:val="24"/>
        </w:rPr>
      </w:pPr>
      <w:r>
        <w:rPr>
          <w:sz w:val="24"/>
          <w:szCs w:val="24"/>
        </w:rPr>
        <w:t>21.3. Прием заявлений о предоставлении Муниципальной услуги, информирование и консультирование Заявителя (представителя Заявителя)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3A299A" w:rsidRDefault="003A299A">
      <w:pPr>
        <w:pStyle w:val="114"/>
        <w:numPr>
          <w:ilvl w:val="0"/>
          <w:numId w:val="0"/>
        </w:numPr>
        <w:ind w:firstLine="708"/>
        <w:rPr>
          <w:sz w:val="24"/>
          <w:szCs w:val="24"/>
        </w:rPr>
      </w:pPr>
      <w:r>
        <w:rPr>
          <w:sz w:val="24"/>
          <w:szCs w:val="24"/>
        </w:rPr>
        <w:t xml:space="preserve">21.4. Перечень МФЦ, в которых организуется предоставление Муниципальной услуги в соответствии с соглашением о взаимодействии, размещен на официальном информационном портале www.ramenskoye.ru, МКУ, ГКУ МО «МО МФЦ» </w:t>
      </w:r>
      <w:hyperlink r:id="rId14" w:history="1">
        <w:r>
          <w:rPr>
            <w:rStyle w:val="a4"/>
            <w:sz w:val="24"/>
            <w:szCs w:val="24"/>
            <w:lang w:val="en-US"/>
          </w:rPr>
          <w:t>www</w:t>
        </w:r>
        <w:r>
          <w:rPr>
            <w:rStyle w:val="a4"/>
            <w:sz w:val="24"/>
            <w:szCs w:val="24"/>
          </w:rPr>
          <w:t>.mfc.mosreg.ru</w:t>
        </w:r>
      </w:hyperlink>
      <w:r>
        <w:rPr>
          <w:sz w:val="24"/>
          <w:szCs w:val="24"/>
        </w:rPr>
        <w:t>.</w:t>
      </w:r>
    </w:p>
    <w:p w:rsidR="003A299A" w:rsidRDefault="003A299A">
      <w:pPr>
        <w:pStyle w:val="114"/>
        <w:numPr>
          <w:ilvl w:val="0"/>
          <w:numId w:val="0"/>
        </w:numPr>
        <w:ind w:left="708" w:firstLine="1"/>
        <w:rPr>
          <w:sz w:val="24"/>
          <w:szCs w:val="24"/>
        </w:rPr>
      </w:pPr>
      <w:r>
        <w:rPr>
          <w:sz w:val="24"/>
          <w:szCs w:val="24"/>
        </w:rPr>
        <w:t>21.5.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3A299A" w:rsidRDefault="003A299A">
      <w:pPr>
        <w:numPr>
          <w:ilvl w:val="0"/>
          <w:numId w:val="3"/>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при личном обращении Заявителя (представителя Заявителя) в МФЦ;</w:t>
      </w:r>
    </w:p>
    <w:p w:rsidR="003A299A" w:rsidRDefault="003A299A">
      <w:pPr>
        <w:numPr>
          <w:ilvl w:val="0"/>
          <w:numId w:val="3"/>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по телефону МФЦ;</w:t>
      </w:r>
    </w:p>
    <w:p w:rsidR="003A299A" w:rsidRDefault="003A299A">
      <w:pPr>
        <w:numPr>
          <w:ilvl w:val="0"/>
          <w:numId w:val="3"/>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посредством РПГУ. </w:t>
      </w:r>
    </w:p>
    <w:p w:rsidR="003A299A" w:rsidRDefault="003A299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595EDD">
        <w:rPr>
          <w:rFonts w:ascii="Times New Roman" w:hAnsi="Times New Roman" w:cs="Times New Roman"/>
          <w:sz w:val="24"/>
          <w:szCs w:val="24"/>
        </w:rPr>
        <w:t xml:space="preserve"> </w:t>
      </w:r>
      <w:r>
        <w:rPr>
          <w:rFonts w:ascii="Times New Roman" w:hAnsi="Times New Roman" w:cs="Times New Roman"/>
          <w:sz w:val="24"/>
          <w:szCs w:val="24"/>
        </w:rPr>
        <w:t>21.6.При предварительной записи Заявитель (представитель Заявителя) сообщает следующие данные:</w:t>
      </w:r>
    </w:p>
    <w:p w:rsidR="003A299A" w:rsidRDefault="003A299A">
      <w:pPr>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1) </w:t>
      </w:r>
      <w:r w:rsidR="00595EDD">
        <w:rPr>
          <w:rFonts w:ascii="Times New Roman" w:hAnsi="Times New Roman" w:cs="Times New Roman"/>
          <w:sz w:val="24"/>
          <w:szCs w:val="24"/>
        </w:rPr>
        <w:t xml:space="preserve">       </w:t>
      </w:r>
      <w:r>
        <w:rPr>
          <w:rFonts w:ascii="Times New Roman" w:hAnsi="Times New Roman" w:cs="Times New Roman"/>
          <w:sz w:val="24"/>
          <w:szCs w:val="24"/>
        </w:rPr>
        <w:t>фамилию, имя, отчество (последнее при наличии);</w:t>
      </w:r>
    </w:p>
    <w:p w:rsidR="003A299A" w:rsidRDefault="003A299A">
      <w:pPr>
        <w:spacing w:after="0"/>
        <w:ind w:left="709"/>
        <w:jc w:val="both"/>
        <w:rPr>
          <w:rFonts w:ascii="Times New Roman" w:hAnsi="Times New Roman" w:cs="Times New Roman"/>
          <w:sz w:val="24"/>
          <w:szCs w:val="24"/>
        </w:rPr>
      </w:pPr>
      <w:r>
        <w:rPr>
          <w:rFonts w:ascii="Times New Roman" w:hAnsi="Times New Roman" w:cs="Times New Roman"/>
          <w:sz w:val="24"/>
          <w:szCs w:val="24"/>
        </w:rPr>
        <w:t>2)</w:t>
      </w:r>
      <w:r w:rsidR="00595EDD">
        <w:rPr>
          <w:rFonts w:ascii="Times New Roman" w:hAnsi="Times New Roman" w:cs="Times New Roman"/>
          <w:sz w:val="24"/>
          <w:szCs w:val="24"/>
        </w:rPr>
        <w:t xml:space="preserve">       </w:t>
      </w:r>
      <w:r>
        <w:rPr>
          <w:rFonts w:ascii="Times New Roman" w:hAnsi="Times New Roman" w:cs="Times New Roman"/>
          <w:sz w:val="24"/>
          <w:szCs w:val="24"/>
        </w:rPr>
        <w:t xml:space="preserve"> контактный номер телефона;</w:t>
      </w:r>
    </w:p>
    <w:p w:rsidR="003A299A" w:rsidRDefault="003A299A">
      <w:pPr>
        <w:spacing w:after="0"/>
        <w:ind w:left="709"/>
        <w:jc w:val="both"/>
        <w:rPr>
          <w:rFonts w:ascii="Times New Roman" w:hAnsi="Times New Roman" w:cs="Times New Roman"/>
          <w:sz w:val="24"/>
          <w:szCs w:val="24"/>
        </w:rPr>
      </w:pPr>
      <w:r>
        <w:rPr>
          <w:rFonts w:ascii="Times New Roman" w:hAnsi="Times New Roman" w:cs="Times New Roman"/>
          <w:sz w:val="24"/>
          <w:szCs w:val="24"/>
        </w:rPr>
        <w:t>3)</w:t>
      </w:r>
      <w:r w:rsidR="00595EDD">
        <w:rPr>
          <w:rFonts w:ascii="Times New Roman" w:hAnsi="Times New Roman" w:cs="Times New Roman"/>
          <w:sz w:val="24"/>
          <w:szCs w:val="24"/>
        </w:rPr>
        <w:t xml:space="preserve">   </w:t>
      </w:r>
      <w:r>
        <w:rPr>
          <w:rFonts w:ascii="Times New Roman" w:hAnsi="Times New Roman" w:cs="Times New Roman"/>
          <w:sz w:val="24"/>
          <w:szCs w:val="24"/>
        </w:rPr>
        <w:t xml:space="preserve"> </w:t>
      </w:r>
      <w:r w:rsidR="00595EDD">
        <w:rPr>
          <w:rFonts w:ascii="Times New Roman" w:hAnsi="Times New Roman" w:cs="Times New Roman"/>
          <w:sz w:val="24"/>
          <w:szCs w:val="24"/>
        </w:rPr>
        <w:t xml:space="preserve">    </w:t>
      </w:r>
      <w:r>
        <w:rPr>
          <w:rFonts w:ascii="Times New Roman" w:hAnsi="Times New Roman" w:cs="Times New Roman"/>
          <w:sz w:val="24"/>
          <w:szCs w:val="24"/>
        </w:rPr>
        <w:t>адрес электронной почты (при наличии);</w:t>
      </w:r>
    </w:p>
    <w:p w:rsidR="003A299A" w:rsidRDefault="003A299A">
      <w:pPr>
        <w:numPr>
          <w:ilvl w:val="0"/>
          <w:numId w:val="3"/>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желаемые дату и время представления документов. </w:t>
      </w:r>
    </w:p>
    <w:p w:rsidR="003A299A" w:rsidRDefault="003A299A">
      <w:pPr>
        <w:numPr>
          <w:ilvl w:val="0"/>
          <w:numId w:val="3"/>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Заявителю (представителю Заявителя) сообщаются дата и время приема документов.  </w:t>
      </w:r>
    </w:p>
    <w:p w:rsidR="003A299A" w:rsidRDefault="003A299A" w:rsidP="00595EDD">
      <w:pPr>
        <w:pStyle w:val="ListParagraph"/>
        <w:numPr>
          <w:ilvl w:val="1"/>
          <w:numId w:val="20"/>
        </w:numPr>
        <w:spacing w:after="0"/>
        <w:ind w:left="0" w:firstLine="660"/>
        <w:jc w:val="both"/>
        <w:rPr>
          <w:rFonts w:ascii="Times New Roman" w:hAnsi="Times New Roman" w:cs="Times New Roman"/>
          <w:sz w:val="24"/>
          <w:szCs w:val="24"/>
        </w:rPr>
      </w:pPr>
      <w:r>
        <w:rPr>
          <w:rFonts w:ascii="Times New Roman" w:hAnsi="Times New Roman" w:cs="Times New Roman"/>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3A299A" w:rsidRDefault="003A299A" w:rsidP="00595EDD">
      <w:pPr>
        <w:numPr>
          <w:ilvl w:val="1"/>
          <w:numId w:val="20"/>
        </w:numPr>
        <w:spacing w:after="0"/>
        <w:ind w:left="0" w:firstLine="660"/>
        <w:jc w:val="both"/>
        <w:rPr>
          <w:rFonts w:ascii="Times New Roman" w:hAnsi="Times New Roman" w:cs="Times New Roman"/>
          <w:sz w:val="24"/>
          <w:szCs w:val="24"/>
        </w:rPr>
      </w:pPr>
      <w:r>
        <w:rPr>
          <w:rFonts w:ascii="Times New Roman" w:hAnsi="Times New Roman" w:cs="Times New Roman"/>
          <w:sz w:val="24"/>
          <w:szCs w:val="24"/>
        </w:rPr>
        <w:t xml:space="preserve">Заявитель (представитель Заявителя) в любое время вправе отказаться </w:t>
      </w:r>
      <w:r>
        <w:rPr>
          <w:rFonts w:ascii="Times New Roman" w:hAnsi="Times New Roman" w:cs="Times New Roman"/>
          <w:sz w:val="24"/>
          <w:szCs w:val="24"/>
        </w:rPr>
        <w:br/>
        <w:t xml:space="preserve">от предварительной записи. </w:t>
      </w:r>
    </w:p>
    <w:p w:rsidR="003A299A" w:rsidRDefault="003A299A">
      <w:pPr>
        <w:numPr>
          <w:ilvl w:val="1"/>
          <w:numId w:val="20"/>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отсутствии Заявителя (представителя Заявителя), обратившегося по предварительной записи, осуществляется прием Заявителей, обратившихся в порядке очереди. </w:t>
      </w:r>
    </w:p>
    <w:p w:rsidR="003A299A" w:rsidRDefault="003A299A">
      <w:pPr>
        <w:numPr>
          <w:ilvl w:val="1"/>
          <w:numId w:val="20"/>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При организации предоставления Муниципальной услуги в МФЦ исключается взаимодействие Заявителя (представителя Заявителя) с сотрудниками МКУ, предоставляющих Муниципальную услугу.</w:t>
      </w:r>
    </w:p>
    <w:p w:rsidR="003A299A" w:rsidRDefault="003A299A">
      <w:pPr>
        <w:numPr>
          <w:ilvl w:val="1"/>
          <w:numId w:val="20"/>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предоставлении Муниципальной услуги сотрудникам МФЦ запрещается требовать от Заявителя (представителя Заявителя):  </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 предоставления документов и информации или осуществления действий, предоставление или осуществление которых не предусмотрено настоящим Административным регламентом;</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 представления документов и информации, в том числе подтверждающих внесение Заявителем (представителем Заявителя) платежа за резервирование места для создания семейного (родового) захоронения. Заявитель (представитель Заявителя) вправе представить указанные документы и информацию по собственной инициативе;</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3) осуществления действий, в том числе согласований, обращений в иные государственные органы или органы местного самоуправления, подведомственные им организации.</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21.12. При предоставлении Муниципальной услуги в соответствии с соглашением о взаимодействии сотрудники МФЦ обязаны:</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 предоставлять на основании запросов и обращений органов государственных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3) при приеме запросов о предоставлении Муниципальной услуги и выдаче документов устанавливать личность Заявителя (представителя Заявителя) на основании паспорта гражданина Российской Федерации и иных документов, удостоверяющих личность Заявителя (представителя Заявителя) в соответствии с законодательством Российской Федерации, а также проверять соответствие электронных образов документов, направленных Заявителем (представителем Заявителя) в электронном виде посредством РПГУ, их оригиналам;</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выдавать Заявителю (представителю Заявителя) результат предоставления Муниципальной услуги, а также Удостоверение в соответствии с требованиями настоящего Административного регламента.  </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5) соблюдать требования соглашений о взаимодействии;</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21.13. МФЦ, его работники несут ответственность, установленную законодательством Российской Федерации:</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 за полноту и своевременную передачу в МКУ запросов, иных документов, принятых от Заявителя (представителя Заявителя), а также за своевременную выдачу Заявителю (представителю Заявителя) документов, переданных в этих целях из МКУ в МФЦ. </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21.14. Вред, причиненный Заявителю(представителю Заявителя) в результате неисполнения либо ненадлежащего исполнения МФЦ и его работниками порядка предоставления Муниципальной услуги, установленного настоящим Административным регламентом и иными </w:t>
      </w:r>
      <w:r>
        <w:rPr>
          <w:rFonts w:ascii="Times New Roman" w:hAnsi="Times New Roman" w:cs="Times New Roman"/>
          <w:sz w:val="24"/>
          <w:szCs w:val="24"/>
        </w:rPr>
        <w:lastRenderedPageBreak/>
        <w:t>нормативными правовыми актами Российской Федерации, Московской области, возмещается МФЦ в соответствии с законодательством Российской Федерации.</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21.15. В соответствии с Законом Московской области № 37/2016-ОЗ «Кодекс Московской области об административных правонарушениях» за нарушение работниками МФЦ порядка предоставления Муниципальной услуги, </w:t>
      </w:r>
      <w:r>
        <w:rPr>
          <w:rFonts w:ascii="Times New Roman" w:hAnsi="Times New Roman" w:cs="Times New Roman"/>
          <w:spacing w:val="2"/>
          <w:sz w:val="24"/>
          <w:szCs w:val="24"/>
        </w:rPr>
        <w:t>повлекшее непредоставление Муниципальной услуги Заявителю (представителю Заявителя) либо предоставление Муниципальной услуги Заявителю(представителю Заявителя) с нарушением установленных сроков</w:t>
      </w:r>
      <w:r>
        <w:rPr>
          <w:rFonts w:ascii="Times New Roman" w:hAnsi="Times New Roman" w:cs="Times New Roman"/>
          <w:sz w:val="24"/>
          <w:szCs w:val="24"/>
        </w:rPr>
        <w:t xml:space="preserve">, предусмотрена административная ответственность. </w:t>
      </w:r>
    </w:p>
    <w:p w:rsidR="003A299A" w:rsidRDefault="003A299A">
      <w:pPr>
        <w:spacing w:after="0"/>
        <w:ind w:firstLine="709"/>
        <w:jc w:val="both"/>
        <w:rPr>
          <w:sz w:val="24"/>
          <w:szCs w:val="24"/>
        </w:rPr>
      </w:pPr>
      <w:r>
        <w:rPr>
          <w:rFonts w:ascii="Times New Roman" w:hAnsi="Times New Roman" w:cs="Times New Roman"/>
          <w:sz w:val="24"/>
          <w:szCs w:val="24"/>
        </w:rPr>
        <w:t>21.16. Региональный стандарт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w:t>
      </w:r>
    </w:p>
    <w:p w:rsidR="003A299A" w:rsidRDefault="003A299A">
      <w:pPr>
        <w:pStyle w:val="2-"/>
        <w:numPr>
          <w:ilvl w:val="0"/>
          <w:numId w:val="0"/>
        </w:numPr>
        <w:tabs>
          <w:tab w:val="left" w:pos="1134"/>
          <w:tab w:val="left" w:pos="1418"/>
          <w:tab w:val="left" w:pos="1560"/>
        </w:tabs>
        <w:spacing w:before="0" w:after="0" w:line="276" w:lineRule="auto"/>
        <w:ind w:left="360"/>
        <w:jc w:val="both"/>
        <w:rPr>
          <w:b w:val="0"/>
          <w:i w:val="0"/>
          <w:sz w:val="24"/>
          <w:szCs w:val="24"/>
        </w:rPr>
      </w:pPr>
    </w:p>
    <w:p w:rsidR="003A299A" w:rsidRDefault="003A299A">
      <w:pPr>
        <w:pStyle w:val="2-"/>
        <w:numPr>
          <w:ilvl w:val="0"/>
          <w:numId w:val="0"/>
        </w:numPr>
        <w:spacing w:before="0" w:after="0"/>
        <w:ind w:left="357"/>
        <w:rPr>
          <w:i w:val="0"/>
          <w:sz w:val="24"/>
          <w:szCs w:val="24"/>
        </w:rPr>
      </w:pPr>
      <w:r>
        <w:rPr>
          <w:i w:val="0"/>
          <w:sz w:val="24"/>
          <w:szCs w:val="24"/>
        </w:rPr>
        <w:t>I</w:t>
      </w:r>
      <w:r>
        <w:rPr>
          <w:i w:val="0"/>
          <w:sz w:val="24"/>
          <w:szCs w:val="24"/>
          <w:lang w:val="en-US"/>
        </w:rPr>
        <w:t>II</w:t>
      </w:r>
      <w:r>
        <w:rPr>
          <w:i w:val="0"/>
          <w:sz w:val="24"/>
          <w:szCs w:val="24"/>
        </w:rPr>
        <w:t>. Состав, последовательность и сроки выполнения административных процедур, требования к порядку их выполнения</w:t>
      </w:r>
    </w:p>
    <w:p w:rsidR="003A299A" w:rsidRDefault="003A299A">
      <w:pPr>
        <w:pStyle w:val="2-"/>
        <w:numPr>
          <w:ilvl w:val="0"/>
          <w:numId w:val="0"/>
        </w:numPr>
        <w:spacing w:before="0" w:after="0"/>
        <w:ind w:left="357"/>
        <w:rPr>
          <w:i w:val="0"/>
          <w:sz w:val="24"/>
          <w:szCs w:val="24"/>
        </w:rPr>
      </w:pPr>
    </w:p>
    <w:p w:rsidR="003A299A" w:rsidRDefault="003A299A">
      <w:pPr>
        <w:pStyle w:val="2-"/>
        <w:numPr>
          <w:ilvl w:val="0"/>
          <w:numId w:val="0"/>
        </w:numPr>
        <w:spacing w:before="0" w:after="0"/>
        <w:ind w:left="357"/>
        <w:rPr>
          <w:sz w:val="24"/>
          <w:szCs w:val="24"/>
        </w:rPr>
      </w:pPr>
      <w:r>
        <w:rPr>
          <w:sz w:val="24"/>
          <w:szCs w:val="24"/>
        </w:rPr>
        <w:t>22. Состав, последовательность и сроки выполнения административных процедур (действий) при предоставлении Муниципальной услуги</w:t>
      </w:r>
    </w:p>
    <w:p w:rsidR="003A299A" w:rsidRDefault="003A299A">
      <w:pPr>
        <w:pStyle w:val="2-"/>
        <w:numPr>
          <w:ilvl w:val="0"/>
          <w:numId w:val="0"/>
        </w:numPr>
        <w:spacing w:before="0" w:after="0"/>
        <w:ind w:left="357"/>
        <w:rPr>
          <w:sz w:val="24"/>
          <w:szCs w:val="24"/>
        </w:rPr>
      </w:pPr>
    </w:p>
    <w:p w:rsidR="003A299A" w:rsidRDefault="003A299A">
      <w:pPr>
        <w:pStyle w:val="2-"/>
        <w:numPr>
          <w:ilvl w:val="0"/>
          <w:numId w:val="0"/>
        </w:numPr>
        <w:tabs>
          <w:tab w:val="left" w:pos="1134"/>
          <w:tab w:val="left" w:pos="1276"/>
        </w:tabs>
        <w:spacing w:before="0" w:after="0" w:line="276" w:lineRule="auto"/>
        <w:jc w:val="both"/>
        <w:rPr>
          <w:sz w:val="24"/>
          <w:szCs w:val="24"/>
        </w:rPr>
      </w:pPr>
      <w:r>
        <w:rPr>
          <w:b w:val="0"/>
          <w:i w:val="0"/>
          <w:sz w:val="24"/>
          <w:szCs w:val="24"/>
        </w:rPr>
        <w:t xml:space="preserve">           </w:t>
      </w:r>
      <w:r w:rsidR="00595EDD">
        <w:rPr>
          <w:b w:val="0"/>
          <w:i w:val="0"/>
          <w:sz w:val="24"/>
          <w:szCs w:val="24"/>
        </w:rPr>
        <w:t xml:space="preserve"> </w:t>
      </w:r>
      <w:r>
        <w:rPr>
          <w:b w:val="0"/>
          <w:i w:val="0"/>
          <w:sz w:val="24"/>
          <w:szCs w:val="24"/>
        </w:rPr>
        <w:t>22.1. Перечень административных процедур(действий):</w:t>
      </w:r>
    </w:p>
    <w:p w:rsidR="003A299A" w:rsidRDefault="00595EDD" w:rsidP="00595EDD">
      <w:pPr>
        <w:pStyle w:val="114"/>
        <w:numPr>
          <w:ilvl w:val="0"/>
          <w:numId w:val="0"/>
        </w:numPr>
        <w:rPr>
          <w:sz w:val="24"/>
          <w:szCs w:val="24"/>
        </w:rPr>
      </w:pPr>
      <w:r>
        <w:rPr>
          <w:sz w:val="24"/>
          <w:szCs w:val="24"/>
        </w:rPr>
        <w:t xml:space="preserve">            </w:t>
      </w:r>
      <w:r w:rsidR="003A299A">
        <w:rPr>
          <w:sz w:val="24"/>
          <w:szCs w:val="24"/>
        </w:rPr>
        <w:t xml:space="preserve">1) прием и регистрация заявления и документов, необходимых для </w:t>
      </w:r>
    </w:p>
    <w:p w:rsidR="003A299A" w:rsidRDefault="003A299A">
      <w:pPr>
        <w:pStyle w:val="114"/>
        <w:numPr>
          <w:ilvl w:val="0"/>
          <w:numId w:val="0"/>
        </w:numPr>
        <w:rPr>
          <w:sz w:val="24"/>
          <w:szCs w:val="24"/>
        </w:rPr>
      </w:pPr>
      <w:r>
        <w:rPr>
          <w:sz w:val="24"/>
          <w:szCs w:val="24"/>
        </w:rPr>
        <w:t>предоставления Муниципальной услуги;</w:t>
      </w:r>
    </w:p>
    <w:p w:rsidR="003A299A" w:rsidRDefault="00595EDD" w:rsidP="00595EDD">
      <w:pPr>
        <w:pStyle w:val="114"/>
        <w:numPr>
          <w:ilvl w:val="0"/>
          <w:numId w:val="0"/>
        </w:numPr>
        <w:tabs>
          <w:tab w:val="left" w:pos="993"/>
          <w:tab w:val="left" w:pos="1276"/>
        </w:tabs>
        <w:rPr>
          <w:sz w:val="24"/>
          <w:szCs w:val="24"/>
        </w:rPr>
      </w:pPr>
      <w:r>
        <w:rPr>
          <w:sz w:val="24"/>
          <w:szCs w:val="24"/>
        </w:rPr>
        <w:t xml:space="preserve">            </w:t>
      </w:r>
      <w:r w:rsidR="003A299A">
        <w:rPr>
          <w:sz w:val="24"/>
          <w:szCs w:val="24"/>
        </w:rPr>
        <w:t>2)</w:t>
      </w:r>
      <w:r w:rsidR="003A299A">
        <w:rPr>
          <w:sz w:val="24"/>
          <w:szCs w:val="24"/>
        </w:rPr>
        <w:tab/>
        <w:t>обработка и предварительное рассмотрение документов, необходимых для предоставления Муниципальной услуги;</w:t>
      </w:r>
    </w:p>
    <w:p w:rsidR="003A299A" w:rsidRDefault="00595EDD" w:rsidP="00595EDD">
      <w:pPr>
        <w:pStyle w:val="114"/>
        <w:numPr>
          <w:ilvl w:val="0"/>
          <w:numId w:val="0"/>
        </w:numPr>
        <w:tabs>
          <w:tab w:val="left" w:pos="993"/>
          <w:tab w:val="left" w:pos="1276"/>
        </w:tabs>
        <w:rPr>
          <w:sz w:val="24"/>
          <w:szCs w:val="24"/>
        </w:rPr>
      </w:pPr>
      <w:r>
        <w:rPr>
          <w:sz w:val="24"/>
          <w:szCs w:val="24"/>
        </w:rPr>
        <w:t xml:space="preserve">            </w:t>
      </w:r>
      <w:r w:rsidR="003A299A">
        <w:rPr>
          <w:sz w:val="24"/>
          <w:szCs w:val="24"/>
        </w:rPr>
        <w:t>3)</w:t>
      </w:r>
      <w:r w:rsidR="003A299A">
        <w:rPr>
          <w:sz w:val="24"/>
          <w:szCs w:val="24"/>
        </w:rPr>
        <w:tab/>
        <w:t xml:space="preserve"> рассмотрение документов и принятие решения о подготовке результата предоставления Муниципальной услуги;</w:t>
      </w:r>
    </w:p>
    <w:p w:rsidR="003A299A" w:rsidRDefault="00595EDD" w:rsidP="00595EDD">
      <w:pPr>
        <w:pStyle w:val="114"/>
        <w:numPr>
          <w:ilvl w:val="0"/>
          <w:numId w:val="0"/>
        </w:numPr>
        <w:tabs>
          <w:tab w:val="left" w:pos="993"/>
        </w:tabs>
        <w:rPr>
          <w:sz w:val="24"/>
          <w:szCs w:val="24"/>
        </w:rPr>
      </w:pPr>
      <w:r>
        <w:rPr>
          <w:sz w:val="24"/>
          <w:szCs w:val="24"/>
        </w:rPr>
        <w:t xml:space="preserve">            </w:t>
      </w:r>
      <w:r w:rsidR="003A299A">
        <w:rPr>
          <w:sz w:val="24"/>
          <w:szCs w:val="24"/>
        </w:rPr>
        <w:t>4)</w:t>
      </w:r>
      <w:r w:rsidR="003A299A">
        <w:rPr>
          <w:sz w:val="24"/>
          <w:szCs w:val="24"/>
        </w:rPr>
        <w:tab/>
        <w:t xml:space="preserve"> оформление результата предоставления Муниципальной услуги;</w:t>
      </w:r>
    </w:p>
    <w:p w:rsidR="003A299A" w:rsidRDefault="003A299A">
      <w:pPr>
        <w:pStyle w:val="114"/>
        <w:numPr>
          <w:ilvl w:val="0"/>
          <w:numId w:val="0"/>
        </w:numPr>
        <w:tabs>
          <w:tab w:val="left" w:pos="993"/>
        </w:tabs>
        <w:rPr>
          <w:sz w:val="24"/>
          <w:szCs w:val="24"/>
        </w:rPr>
      </w:pPr>
      <w:r>
        <w:rPr>
          <w:sz w:val="24"/>
          <w:szCs w:val="24"/>
        </w:rPr>
        <w:t xml:space="preserve">            5)  выдача    результата   предоставления    Муниципальной    услуги       Заявителю (представителю Заявителя) (включая Удостоверение, заполненное в соответствии с принятым Решением о предоставлении Муниципальной услуги).</w:t>
      </w:r>
    </w:p>
    <w:p w:rsidR="003A299A" w:rsidRDefault="003A299A">
      <w:pPr>
        <w:pStyle w:val="114"/>
        <w:numPr>
          <w:ilvl w:val="0"/>
          <w:numId w:val="0"/>
        </w:numPr>
        <w:tabs>
          <w:tab w:val="left" w:pos="1134"/>
          <w:tab w:val="left" w:pos="1560"/>
        </w:tabs>
        <w:rPr>
          <w:sz w:val="24"/>
          <w:szCs w:val="24"/>
        </w:rPr>
      </w:pPr>
      <w:r>
        <w:rPr>
          <w:sz w:val="24"/>
          <w:szCs w:val="24"/>
        </w:rPr>
        <w:t xml:space="preserve">            22.2.</w:t>
      </w:r>
      <w:r>
        <w:rPr>
          <w:sz w:val="24"/>
          <w:szCs w:val="24"/>
        </w:rPr>
        <w:tab/>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Приложении14 к настоящему Административному регламенту.</w:t>
      </w:r>
    </w:p>
    <w:p w:rsidR="003A299A" w:rsidRDefault="003A299A">
      <w:pPr>
        <w:pStyle w:val="114"/>
        <w:numPr>
          <w:ilvl w:val="0"/>
          <w:numId w:val="0"/>
        </w:numPr>
        <w:tabs>
          <w:tab w:val="left" w:pos="1134"/>
          <w:tab w:val="left" w:pos="1560"/>
        </w:tabs>
        <w:rPr>
          <w:sz w:val="24"/>
          <w:szCs w:val="24"/>
        </w:rPr>
      </w:pPr>
      <w:r>
        <w:rPr>
          <w:sz w:val="24"/>
          <w:szCs w:val="24"/>
        </w:rPr>
        <w:t xml:space="preserve">            22.3.</w:t>
      </w:r>
      <w:r>
        <w:rPr>
          <w:sz w:val="24"/>
          <w:szCs w:val="24"/>
        </w:rPr>
        <w:tab/>
        <w:t>Блок-схема предоставления Муниципальной услуги приведена в Приложении 15 к настоящему Административному регламенту.</w:t>
      </w:r>
    </w:p>
    <w:p w:rsidR="003A299A" w:rsidRDefault="003A299A">
      <w:pPr>
        <w:pStyle w:val="114"/>
        <w:numPr>
          <w:ilvl w:val="0"/>
          <w:numId w:val="0"/>
        </w:numPr>
        <w:tabs>
          <w:tab w:val="left" w:pos="1134"/>
          <w:tab w:val="left" w:pos="1560"/>
        </w:tabs>
        <w:ind w:left="1288" w:firstLine="709"/>
        <w:rPr>
          <w:sz w:val="24"/>
          <w:szCs w:val="24"/>
        </w:rPr>
      </w:pP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lang w:val="en-US"/>
        </w:rPr>
        <w:t>IV</w:t>
      </w:r>
      <w:r>
        <w:rPr>
          <w:rFonts w:ascii="Times New Roman" w:eastAsia="Times New Roman" w:hAnsi="Times New Roman" w:cs="Times New Roman"/>
          <w:b/>
          <w:bCs/>
          <w:iCs/>
          <w:sz w:val="24"/>
          <w:szCs w:val="24"/>
        </w:rPr>
        <w:t>. Порядок и формы контроля за исполнением Административного регламента</w:t>
      </w:r>
    </w:p>
    <w:p w:rsidR="003A299A" w:rsidRDefault="003A299A">
      <w:pPr>
        <w:keepNext/>
        <w:spacing w:after="0" w:line="100" w:lineRule="atLeast"/>
        <w:jc w:val="center"/>
        <w:rPr>
          <w:rFonts w:ascii="Times New Roman" w:eastAsia="Times New Roman" w:hAnsi="Times New Roman" w:cs="Times New Roman"/>
          <w:b/>
          <w:bCs/>
          <w:iCs/>
          <w:sz w:val="24"/>
          <w:szCs w:val="24"/>
        </w:rPr>
      </w:pPr>
    </w:p>
    <w:p w:rsidR="003A299A" w:rsidRDefault="003A299A">
      <w:pPr>
        <w:tabs>
          <w:tab w:val="left" w:pos="284"/>
          <w:tab w:val="left" w:pos="426"/>
          <w:tab w:val="left" w:pos="7307"/>
        </w:tabs>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t>23.</w:t>
      </w:r>
      <w:r>
        <w:rPr>
          <w:rFonts w:ascii="Times New Roman" w:hAnsi="Times New Roman" w:cs="Times New Roman"/>
          <w:b/>
          <w:i/>
          <w:sz w:val="24"/>
          <w:szCs w:val="24"/>
        </w:rPr>
        <w:tab/>
        <w:t>Порядок осуществления контроля за соблюдением и исполнением сотрудниками МКУ, МФЦ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3A299A" w:rsidRDefault="003A299A">
      <w:pPr>
        <w:tabs>
          <w:tab w:val="left" w:pos="284"/>
          <w:tab w:val="left" w:pos="426"/>
        </w:tabs>
        <w:spacing w:after="0" w:line="100" w:lineRule="atLeast"/>
        <w:jc w:val="center"/>
        <w:rPr>
          <w:rFonts w:ascii="Times New Roman" w:hAnsi="Times New Roman" w:cs="Times New Roman"/>
          <w:b/>
          <w:i/>
          <w:sz w:val="24"/>
          <w:szCs w:val="24"/>
        </w:rPr>
      </w:pP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23.1. Порядок осуществления контроля за соблюдением и исполнением сотрудниками МКУ, МФЦ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текущего контроля за соблюдением полноты и качества предоставления Муниципальной услуги (далее - Текущий контроль);</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контроля за соблюдением порядка предоставления Муниципальной услуги.</w:t>
      </w:r>
    </w:p>
    <w:p w:rsidR="003A299A" w:rsidRDefault="003A299A">
      <w:pPr>
        <w:pStyle w:val="ListParagraph"/>
        <w:spacing w:after="0"/>
        <w:ind w:left="0"/>
        <w:jc w:val="both"/>
        <w:rPr>
          <w:sz w:val="24"/>
          <w:szCs w:val="24"/>
        </w:rPr>
      </w:pPr>
      <w:r>
        <w:rPr>
          <w:rFonts w:ascii="Times New Roman" w:hAnsi="Times New Roman" w:cs="Times New Roman"/>
          <w:sz w:val="24"/>
          <w:szCs w:val="24"/>
        </w:rPr>
        <w:t xml:space="preserve">            23.2. Текущий контроль включает в себя проведение проверок, выявление и устранение нарушений прав Заявителей(представителей Заявителей), рассмотрение, принятие решений и подготовку ответов на обращения Заявителей(представителей Заявителей), содержащих жалобы на решения, действия (бездействие) работников МКУ, МФЦ.</w:t>
      </w:r>
    </w:p>
    <w:p w:rsidR="003A299A" w:rsidRDefault="003A299A">
      <w:pPr>
        <w:pStyle w:val="114"/>
        <w:numPr>
          <w:ilvl w:val="0"/>
          <w:numId w:val="0"/>
        </w:numPr>
        <w:rPr>
          <w:sz w:val="24"/>
          <w:szCs w:val="24"/>
        </w:rPr>
      </w:pPr>
      <w:r>
        <w:rPr>
          <w:sz w:val="24"/>
          <w:szCs w:val="24"/>
        </w:rPr>
        <w:t xml:space="preserve">        23.3. Государственный контроль за деятельностью органов местного самоуправления, должностных лиц местного самоуправления в сфере погребения и похоронного дела соблюдением требований к предоставлению Муниципальной услуги осуществляет Министерство потребительского рынка и услуг Московской области в соответствии с Порядком организации и осуществления государственного контроля за деятельностью органов местного самоуправления муниципальных образований Московской области, должностных лиц местного самоуправления муниципальных образований Московской области в сфере погребения и похоронного дела, утвержденным постановлением Правительства Московской области от 19.12.2017 № 1112/46 (далее – Порядок, утвержденный постановлением Правительства Московской области </w:t>
      </w:r>
      <w:r>
        <w:rPr>
          <w:sz w:val="24"/>
          <w:szCs w:val="24"/>
        </w:rPr>
        <w:br/>
        <w:t>от 19.12.2017 № 1112/46).</w:t>
      </w:r>
    </w:p>
    <w:p w:rsidR="003A299A" w:rsidRDefault="003A299A">
      <w:pPr>
        <w:pStyle w:val="ListParagraph"/>
        <w:spacing w:after="0"/>
        <w:ind w:left="709"/>
        <w:jc w:val="both"/>
        <w:rPr>
          <w:rFonts w:ascii="Times New Roman" w:hAnsi="Times New Roman" w:cs="Times New Roman"/>
          <w:sz w:val="24"/>
          <w:szCs w:val="24"/>
        </w:rPr>
      </w:pPr>
    </w:p>
    <w:p w:rsidR="003A299A" w:rsidRDefault="003A299A">
      <w:pPr>
        <w:pStyle w:val="114"/>
        <w:numPr>
          <w:ilvl w:val="0"/>
          <w:numId w:val="12"/>
        </w:numPr>
        <w:jc w:val="center"/>
        <w:rPr>
          <w:b/>
          <w:i/>
          <w:sz w:val="24"/>
          <w:szCs w:val="24"/>
        </w:rPr>
      </w:pPr>
      <w:r>
        <w:rPr>
          <w:b/>
          <w:i/>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A299A" w:rsidRDefault="003A299A">
      <w:pPr>
        <w:pStyle w:val="114"/>
        <w:numPr>
          <w:ilvl w:val="0"/>
          <w:numId w:val="0"/>
        </w:numPr>
        <w:ind w:left="480"/>
        <w:rPr>
          <w:b/>
          <w:i/>
          <w:sz w:val="24"/>
          <w:szCs w:val="24"/>
        </w:rPr>
      </w:pPr>
    </w:p>
    <w:p w:rsidR="003A299A" w:rsidRDefault="00595EDD" w:rsidP="00595EDD">
      <w:pPr>
        <w:pStyle w:val="114"/>
        <w:numPr>
          <w:ilvl w:val="0"/>
          <w:numId w:val="0"/>
        </w:numPr>
        <w:rPr>
          <w:sz w:val="24"/>
          <w:szCs w:val="24"/>
        </w:rPr>
      </w:pPr>
      <w:r>
        <w:rPr>
          <w:sz w:val="24"/>
          <w:szCs w:val="24"/>
        </w:rPr>
        <w:t xml:space="preserve">  </w:t>
      </w:r>
      <w:r w:rsidR="003A299A">
        <w:rPr>
          <w:sz w:val="24"/>
          <w:szCs w:val="24"/>
        </w:rPr>
        <w:t xml:space="preserve">      24.1.</w:t>
      </w:r>
      <w:r w:rsidR="003A299A">
        <w:rPr>
          <w:sz w:val="24"/>
          <w:szCs w:val="24"/>
        </w:rPr>
        <w:tab/>
        <w:t xml:space="preserve">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систематического наблюдения за исполнением работниками МКУ, МФЦ положений настоящего Административного регламента в части соблюдения порядка предоставления Муниципальной услуги.</w:t>
      </w:r>
    </w:p>
    <w:p w:rsidR="003A299A" w:rsidRDefault="003A299A">
      <w:pPr>
        <w:pStyle w:val="114"/>
        <w:numPr>
          <w:ilvl w:val="0"/>
          <w:numId w:val="0"/>
        </w:numPr>
        <w:ind w:firstLine="708"/>
        <w:rPr>
          <w:sz w:val="24"/>
          <w:szCs w:val="24"/>
        </w:rPr>
      </w:pPr>
      <w:r>
        <w:rPr>
          <w:sz w:val="24"/>
          <w:szCs w:val="24"/>
        </w:rPr>
        <w:t>24.2.</w:t>
      </w:r>
      <w:r>
        <w:rPr>
          <w:sz w:val="24"/>
          <w:szCs w:val="24"/>
        </w:rPr>
        <w:tab/>
        <w:t xml:space="preserve">Государственный контроль за соблюдением требований к предоставлению Муниципальной услуги осуществляется Министерством потребительского рынка и услуг Московской области в соответствии с Порядком, утвержденным постановлением Правительства Московской области от 19.12.2017 № 1112/46. </w:t>
      </w:r>
    </w:p>
    <w:p w:rsidR="003A299A" w:rsidRDefault="003A299A">
      <w:pPr>
        <w:pStyle w:val="114"/>
        <w:numPr>
          <w:ilvl w:val="0"/>
          <w:numId w:val="0"/>
        </w:numPr>
        <w:ind w:firstLine="708"/>
        <w:rPr>
          <w:sz w:val="24"/>
          <w:szCs w:val="24"/>
        </w:rPr>
      </w:pPr>
      <w:r>
        <w:rPr>
          <w:sz w:val="24"/>
          <w:szCs w:val="24"/>
        </w:rPr>
        <w:t>24.3. Государственный контроль за соблюдением требований к предоставлению Муниципальной услуги осуществляется уполномоченными должностными лицами Министерства потребительского рынка и услуг Московской области посредством проведения плановых и внеплановых проверок в рамках осуществления государственного контроля за деятельностью органов местного самоуправления, должностных лиц местного самоуправления в сфере погребения и похоронного дела, систематического наблюдения за исполнением должностными лицами местного самоуправления положений настоящего Административного регламента в части соблюдения требований к предоставлению Муниципальной услуги, установленных Законом Московской области № 115/2007-ОЗ «О погребении и похоронном деле в Московской области», постановлением Правительства Московской области от 17.10.2016 № 740/36.</w:t>
      </w:r>
      <w:bookmarkStart w:id="39" w:name="dst472"/>
      <w:bookmarkStart w:id="40" w:name="dst469"/>
      <w:bookmarkEnd w:id="39"/>
      <w:bookmarkEnd w:id="40"/>
    </w:p>
    <w:p w:rsidR="003A299A" w:rsidRDefault="003A299A">
      <w:pPr>
        <w:pStyle w:val="114"/>
        <w:numPr>
          <w:ilvl w:val="0"/>
          <w:numId w:val="0"/>
        </w:numPr>
        <w:ind w:firstLine="708"/>
        <w:rPr>
          <w:sz w:val="24"/>
          <w:szCs w:val="24"/>
        </w:rPr>
      </w:pPr>
      <w:r>
        <w:rPr>
          <w:sz w:val="24"/>
          <w:szCs w:val="24"/>
        </w:rPr>
        <w:t xml:space="preserve">24.4. Плановые проверки проводятся в соответствии с ежегодным планом проверок, согласованным Прокуратурой Московской области и утвержденным Министром </w:t>
      </w:r>
      <w:r>
        <w:rPr>
          <w:sz w:val="24"/>
          <w:szCs w:val="24"/>
        </w:rPr>
        <w:lastRenderedPageBreak/>
        <w:t xml:space="preserve">потребительского рынка и услуг Московской области (далее – министр), не чаще одного раза в два года. </w:t>
      </w:r>
    </w:p>
    <w:p w:rsidR="003A299A" w:rsidRDefault="003A299A">
      <w:pPr>
        <w:pStyle w:val="114"/>
        <w:numPr>
          <w:ilvl w:val="0"/>
          <w:numId w:val="0"/>
        </w:numPr>
        <w:ind w:firstLine="708"/>
        <w:rPr>
          <w:sz w:val="24"/>
          <w:szCs w:val="24"/>
        </w:rPr>
      </w:pPr>
      <w:r>
        <w:rPr>
          <w:sz w:val="24"/>
          <w:szCs w:val="24"/>
        </w:rPr>
        <w:t>24.5. Внеплановые проверки проводятся уполномоченными должностными лицами Главного управления региональной безопасности Московской области по согласованию с Прокуратурой Московской области на основании решения министра, принимаемого на основании обращений граждан, организаций (юридических лиц), и информации, полученной от государственных органов о фактах нарушения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3A299A" w:rsidRDefault="003A299A">
      <w:pPr>
        <w:pStyle w:val="114"/>
        <w:numPr>
          <w:ilvl w:val="0"/>
          <w:numId w:val="0"/>
        </w:numPr>
        <w:rPr>
          <w:sz w:val="24"/>
          <w:szCs w:val="24"/>
        </w:rPr>
      </w:pPr>
      <w:r>
        <w:rPr>
          <w:sz w:val="24"/>
          <w:szCs w:val="24"/>
        </w:rPr>
        <w:t xml:space="preserve">            24.6.</w:t>
      </w:r>
      <w:r>
        <w:rPr>
          <w:sz w:val="24"/>
          <w:szCs w:val="24"/>
        </w:rPr>
        <w:tab/>
        <w:t xml:space="preserve">При выявлении в ходе проверок нарушений исполнения положений настоящего Административного регламента и законодательства Московской области, устанавливающего требования к предоставлению Муниципальной услуги, в том числе по жалобам на решения и (или) действия (бездействие) работников МКУ, принимаются меры по устранению таких нарушений. </w:t>
      </w:r>
    </w:p>
    <w:p w:rsidR="003A299A" w:rsidRDefault="003A299A">
      <w:pPr>
        <w:pStyle w:val="114"/>
        <w:numPr>
          <w:ilvl w:val="0"/>
          <w:numId w:val="0"/>
        </w:numPr>
        <w:ind w:firstLine="708"/>
        <w:rPr>
          <w:b/>
          <w:i/>
          <w:sz w:val="24"/>
          <w:szCs w:val="24"/>
        </w:rPr>
      </w:pPr>
      <w:r>
        <w:rPr>
          <w:sz w:val="24"/>
          <w:szCs w:val="24"/>
        </w:rPr>
        <w:t>24.7.</w:t>
      </w:r>
      <w:r>
        <w:rPr>
          <w:sz w:val="24"/>
          <w:szCs w:val="24"/>
        </w:rPr>
        <w:tab/>
        <w:t>В случае выявления по результатам проведения мероприятий по государственному контролю нарушений требований к предоставлению Муниципальной услуги виновные работники МКУ привлекаются к ответственности в соответствии с законодательством Российской Федерации и законодательством Московской области.</w:t>
      </w:r>
    </w:p>
    <w:p w:rsidR="003A299A" w:rsidRDefault="003A299A">
      <w:pPr>
        <w:pStyle w:val="114"/>
        <w:numPr>
          <w:ilvl w:val="0"/>
          <w:numId w:val="0"/>
        </w:numPr>
        <w:ind w:firstLine="708"/>
        <w:rPr>
          <w:b/>
          <w:i/>
          <w:sz w:val="24"/>
          <w:szCs w:val="24"/>
        </w:rPr>
      </w:pPr>
    </w:p>
    <w:p w:rsidR="003A299A" w:rsidRDefault="003A299A">
      <w:pPr>
        <w:tabs>
          <w:tab w:val="left" w:pos="284"/>
        </w:tabs>
        <w:spacing w:after="0" w:line="100" w:lineRule="atLeast"/>
        <w:jc w:val="center"/>
        <w:rPr>
          <w:rFonts w:ascii="Times New Roman" w:hAnsi="Times New Roman" w:cs="Times New Roman"/>
          <w:sz w:val="24"/>
          <w:szCs w:val="24"/>
        </w:rPr>
      </w:pPr>
      <w:r>
        <w:rPr>
          <w:rFonts w:ascii="Times New Roman" w:hAnsi="Times New Roman" w:cs="Times New Roman"/>
          <w:b/>
          <w:i/>
          <w:sz w:val="24"/>
          <w:szCs w:val="24"/>
        </w:rPr>
        <w:t>25.</w:t>
      </w:r>
      <w:r>
        <w:rPr>
          <w:rFonts w:ascii="Times New Roman" w:hAnsi="Times New Roman" w:cs="Times New Roman"/>
          <w:b/>
          <w:i/>
          <w:sz w:val="24"/>
          <w:szCs w:val="24"/>
        </w:rPr>
        <w:tab/>
        <w:t>Ответственность  работников МКУ за решения и действия (бездействие), принимаемые (осуществляемые) ими в ходе предоставления Муниципальной услуги</w:t>
      </w:r>
    </w:p>
    <w:p w:rsidR="003A299A" w:rsidRDefault="003A299A">
      <w:pPr>
        <w:tabs>
          <w:tab w:val="left" w:pos="1134"/>
          <w:tab w:val="left" w:pos="1701"/>
        </w:tabs>
        <w:spacing w:after="0"/>
        <w:ind w:firstLine="709"/>
        <w:jc w:val="both"/>
        <w:rPr>
          <w:rFonts w:ascii="Times New Roman" w:hAnsi="Times New Roman" w:cs="Times New Roman"/>
          <w:sz w:val="24"/>
          <w:szCs w:val="24"/>
        </w:rPr>
      </w:pP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25.1.</w:t>
      </w:r>
      <w:r>
        <w:rPr>
          <w:rFonts w:ascii="Times New Roman" w:hAnsi="Times New Roman" w:cs="Times New Roman"/>
          <w:sz w:val="24"/>
          <w:szCs w:val="24"/>
        </w:rPr>
        <w:tab/>
        <w:t>Работники МКУ, ответственные за предоставление Муниципальной услуги и участвующие в предоставлении Муниципальной услуги, несут ответственность за принимаемые в ходе предоставления Муниципальной услуги решения и осуществляемые действия (бездействие) в соответствии с законодательством Российской Федерации и законодательством Московской области.</w:t>
      </w: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25.2.</w:t>
      </w:r>
      <w:r>
        <w:rPr>
          <w:rFonts w:ascii="Times New Roman" w:hAnsi="Times New Roman" w:cs="Times New Roman"/>
          <w:sz w:val="24"/>
          <w:szCs w:val="24"/>
        </w:rPr>
        <w:tab/>
        <w:t>Неполное или некачественное предоставление Муниципальной услуги, выявленное в процессе Текущего контроля, влечёт применение к виновным лицам дисциплинарного взыскания в соответствии с законодательством Российской Федерации.</w:t>
      </w:r>
    </w:p>
    <w:p w:rsidR="003A299A" w:rsidRDefault="003A299A">
      <w:pPr>
        <w:tabs>
          <w:tab w:val="left" w:pos="1134"/>
          <w:tab w:val="left" w:pos="1701"/>
        </w:tabs>
        <w:spacing w:after="0"/>
        <w:ind w:firstLine="709"/>
        <w:jc w:val="both"/>
        <w:rPr>
          <w:sz w:val="24"/>
          <w:szCs w:val="24"/>
        </w:rPr>
      </w:pPr>
      <w:r>
        <w:rPr>
          <w:rFonts w:ascii="Times New Roman" w:hAnsi="Times New Roman" w:cs="Times New Roman"/>
          <w:sz w:val="24"/>
          <w:szCs w:val="24"/>
        </w:rPr>
        <w:t>25.3.</w:t>
      </w:r>
      <w:r>
        <w:rPr>
          <w:rFonts w:ascii="Times New Roman" w:hAnsi="Times New Roman" w:cs="Times New Roman"/>
          <w:sz w:val="24"/>
          <w:szCs w:val="24"/>
        </w:rPr>
        <w:tab/>
        <w:t>Нарушение порядка предоставления Муниципальной услуги, повлекшее ее непредставление или предоставление Муниципальной услуги Заявителю (представителю Заявителя) с нарушением сроков, установленных настоящим Административным регламентом, предусматривает административную ответственность работника МКУ, установленную Законом Московской области № 37/2016-ОЗ «Кодекс Московской области об административных правонарушениях».</w:t>
      </w:r>
    </w:p>
    <w:p w:rsidR="003A299A" w:rsidRDefault="003A299A">
      <w:pPr>
        <w:pStyle w:val="114"/>
        <w:numPr>
          <w:ilvl w:val="0"/>
          <w:numId w:val="0"/>
        </w:numPr>
        <w:ind w:firstLine="708"/>
        <w:rPr>
          <w:sz w:val="24"/>
          <w:szCs w:val="24"/>
        </w:rPr>
      </w:pPr>
      <w:r>
        <w:rPr>
          <w:sz w:val="24"/>
          <w:szCs w:val="24"/>
        </w:rPr>
        <w:t>25.4. Должностным лицом МКУ, ответственным за соблюдение порядка предоставления Муниципальной услуги, является руководитель структурного подразделения МКУ, непосредственно предоставляющего Муниципальную услугу.</w:t>
      </w:r>
    </w:p>
    <w:p w:rsidR="003A299A" w:rsidRDefault="003A299A">
      <w:pPr>
        <w:pStyle w:val="114"/>
        <w:numPr>
          <w:ilvl w:val="0"/>
          <w:numId w:val="0"/>
        </w:numPr>
        <w:ind w:firstLine="708"/>
        <w:rPr>
          <w:sz w:val="24"/>
          <w:szCs w:val="24"/>
        </w:rPr>
      </w:pPr>
      <w:r>
        <w:rPr>
          <w:sz w:val="24"/>
          <w:szCs w:val="24"/>
        </w:rPr>
        <w:t>25.5. Руководитель структурного подразделения МКУ, непосредственно предоставляющего Муниципальную услугу, несет персональную ответственность за соблюдение сроков и порядка предоставления Муниципальной услуги в пределах, установленных его должностным регламентом (должностной инструкцией) в соответствии с требованиями законодательства Российской Федерации.</w:t>
      </w:r>
    </w:p>
    <w:p w:rsidR="003A299A" w:rsidRDefault="003A299A">
      <w:pPr>
        <w:tabs>
          <w:tab w:val="left" w:pos="1134"/>
          <w:tab w:val="left" w:pos="1701"/>
        </w:tabs>
        <w:spacing w:after="0"/>
        <w:ind w:firstLine="709"/>
        <w:jc w:val="both"/>
        <w:rPr>
          <w:rFonts w:ascii="Times New Roman" w:hAnsi="Times New Roman" w:cs="Times New Roman"/>
          <w:sz w:val="24"/>
          <w:szCs w:val="24"/>
        </w:rPr>
      </w:pPr>
    </w:p>
    <w:p w:rsidR="003A299A" w:rsidRDefault="003A299A">
      <w:pPr>
        <w:tabs>
          <w:tab w:val="left" w:pos="284"/>
        </w:tabs>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lastRenderedPageBreak/>
        <w:t>26.</w:t>
      </w:r>
      <w:r>
        <w:rPr>
          <w:rFonts w:ascii="Times New Roman" w:hAnsi="Times New Roman" w:cs="Times New Roman"/>
          <w:b/>
          <w:i/>
          <w:sz w:val="24"/>
          <w:szCs w:val="24"/>
        </w:rPr>
        <w:tab/>
        <w:t>Положения, характеризующие требования к порядку и формам контроля за предоставлением Муниципальной услуги, в том числе со стороны граждан,</w:t>
      </w:r>
    </w:p>
    <w:p w:rsidR="003A299A" w:rsidRDefault="003A299A">
      <w:pPr>
        <w:tabs>
          <w:tab w:val="left" w:pos="284"/>
        </w:tabs>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t xml:space="preserve"> их объединений и организаций</w:t>
      </w:r>
    </w:p>
    <w:p w:rsidR="003A299A" w:rsidRDefault="003A299A">
      <w:pPr>
        <w:tabs>
          <w:tab w:val="left" w:pos="284"/>
        </w:tabs>
        <w:spacing w:after="0" w:line="100" w:lineRule="atLeast"/>
        <w:jc w:val="center"/>
        <w:rPr>
          <w:rFonts w:ascii="Times New Roman" w:hAnsi="Times New Roman" w:cs="Times New Roman"/>
          <w:b/>
          <w:i/>
          <w:sz w:val="24"/>
          <w:szCs w:val="24"/>
        </w:rPr>
      </w:pP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26.1.</w:t>
      </w:r>
      <w:r>
        <w:rPr>
          <w:rFonts w:ascii="Times New Roman" w:hAnsi="Times New Roman" w:cs="Times New Roman"/>
          <w:sz w:val="24"/>
          <w:szCs w:val="24"/>
        </w:rPr>
        <w:tab/>
        <w:t>Требованиями к порядку и формам Текущего контроля за предоставлением Муниципальной услуги являются:</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 независимость;</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 тщательность.</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26.2.</w:t>
      </w:r>
      <w:r>
        <w:rPr>
          <w:rFonts w:ascii="Times New Roman" w:hAnsi="Times New Roman" w:cs="Times New Roman"/>
          <w:sz w:val="24"/>
          <w:szCs w:val="24"/>
        </w:rPr>
        <w:tab/>
        <w:t>Независимость Текущего контроля заключается в том, что должностное лицо, уполномоченное на его осуществление, независимо от должностного лица, работника МКУ,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26.3.</w:t>
      </w:r>
      <w:r>
        <w:rPr>
          <w:rFonts w:ascii="Times New Roman" w:hAnsi="Times New Roman" w:cs="Times New Roman"/>
          <w:sz w:val="24"/>
          <w:szCs w:val="24"/>
        </w:rPr>
        <w:tab/>
        <w:t xml:space="preserve">Должностные лица, осуществляющие Текущий контроль </w:t>
      </w:r>
      <w:r>
        <w:rPr>
          <w:rFonts w:ascii="Times New Roman" w:hAnsi="Times New Roman" w:cs="Times New Roman"/>
          <w:sz w:val="24"/>
          <w:szCs w:val="24"/>
        </w:rPr>
        <w:br/>
        <w:t>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26.4.</w:t>
      </w:r>
      <w:r>
        <w:rPr>
          <w:rFonts w:ascii="Times New Roman" w:hAnsi="Times New Roman" w:cs="Times New Roman"/>
          <w:sz w:val="24"/>
          <w:szCs w:val="24"/>
        </w:rPr>
        <w:tab/>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26.5.</w:t>
      </w:r>
      <w:r>
        <w:rPr>
          <w:rFonts w:ascii="Times New Roman" w:hAnsi="Times New Roman" w:cs="Times New Roman"/>
          <w:sz w:val="24"/>
          <w:szCs w:val="24"/>
        </w:rPr>
        <w:tab/>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потребительского рынка и услуг Московской области жалобы на нарушение работниками</w:t>
      </w:r>
      <w:r>
        <w:rPr>
          <w:rFonts w:ascii="Times New Roman" w:hAnsi="Times New Roman" w:cs="Times New Roman"/>
          <w:sz w:val="24"/>
          <w:szCs w:val="24"/>
        </w:rPr>
        <w:tab/>
        <w:t>МКУ, участвующими в предоставлении Муниципальной услуги, требований к предоставлению</w:t>
      </w:r>
      <w:r>
        <w:rPr>
          <w:rFonts w:ascii="Times New Roman" w:hAnsi="Times New Roman" w:cs="Times New Roman"/>
          <w:sz w:val="24"/>
          <w:szCs w:val="24"/>
        </w:rPr>
        <w:tab/>
        <w:t>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26.6.</w:t>
      </w:r>
      <w:r>
        <w:rPr>
          <w:rFonts w:ascii="Times New Roman" w:hAnsi="Times New Roman" w:cs="Times New Roman"/>
          <w:sz w:val="24"/>
          <w:szCs w:val="24"/>
        </w:rPr>
        <w:tab/>
        <w:t>Граждане, их объединения и организации для осуществления контроля за предоставлением Муниципальной услуги имеют право направлять в МКУ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работников МКУ, участвующих в предоставлении Муниципальной услуги, и принятые ими решения, связанные с предоставлением Муниципальной услуги.</w:t>
      </w:r>
    </w:p>
    <w:p w:rsidR="003A299A" w:rsidRDefault="003A299A">
      <w:pPr>
        <w:tabs>
          <w:tab w:val="left" w:pos="1134"/>
          <w:tab w:val="left" w:pos="1701"/>
        </w:tabs>
        <w:spacing w:after="0"/>
        <w:ind w:firstLine="709"/>
        <w:jc w:val="both"/>
        <w:rPr>
          <w:rFonts w:ascii="Times New Roman" w:hAnsi="Times New Roman" w:cs="Times New Roman"/>
          <w:sz w:val="24"/>
          <w:szCs w:val="24"/>
        </w:rPr>
      </w:pPr>
      <w:r>
        <w:rPr>
          <w:rFonts w:ascii="Times New Roman" w:hAnsi="Times New Roman" w:cs="Times New Roman"/>
          <w:sz w:val="24"/>
          <w:szCs w:val="24"/>
        </w:rPr>
        <w:t>26.7.</w:t>
      </w:r>
      <w:r>
        <w:rPr>
          <w:rFonts w:ascii="Times New Roman" w:hAnsi="Times New Roman" w:cs="Times New Roman"/>
          <w:sz w:val="24"/>
          <w:szCs w:val="24"/>
        </w:rPr>
        <w:tab/>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МКУ при предоставлении Муниципальной услуги, предоставления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3A299A" w:rsidRPr="009D23BF" w:rsidRDefault="003A299A">
      <w:pPr>
        <w:tabs>
          <w:tab w:val="left" w:pos="1134"/>
          <w:tab w:val="left" w:pos="1701"/>
        </w:tabs>
        <w:spacing w:after="0"/>
        <w:ind w:firstLine="709"/>
        <w:jc w:val="both"/>
        <w:rPr>
          <w:rFonts w:ascii="Times New Roman" w:eastAsia="Times New Roman" w:hAnsi="Times New Roman" w:cs="Times New Roman"/>
          <w:b/>
          <w:bCs/>
          <w:iCs/>
          <w:sz w:val="24"/>
          <w:szCs w:val="24"/>
        </w:rPr>
      </w:pPr>
      <w:r>
        <w:rPr>
          <w:rFonts w:ascii="Times New Roman" w:hAnsi="Times New Roman" w:cs="Times New Roman"/>
          <w:sz w:val="24"/>
          <w:szCs w:val="24"/>
        </w:rPr>
        <w:t>26.8.</w:t>
      </w:r>
      <w:r>
        <w:rPr>
          <w:rFonts w:ascii="Times New Roman" w:hAnsi="Times New Roman" w:cs="Times New Roman"/>
          <w:sz w:val="24"/>
          <w:szCs w:val="24"/>
        </w:rPr>
        <w:tab/>
        <w:t xml:space="preserve"> 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МКУ, в том числе по электронной почте, а также посредством РПГУ и МФЦ.</w:t>
      </w:r>
    </w:p>
    <w:p w:rsidR="003A299A" w:rsidRDefault="003A299A">
      <w:pPr>
        <w:keepNext/>
        <w:tabs>
          <w:tab w:val="left" w:pos="142"/>
          <w:tab w:val="left" w:pos="426"/>
        </w:tabs>
        <w:spacing w:before="360" w:after="240" w:line="100" w:lineRule="atLeast"/>
        <w:jc w:val="center"/>
        <w:rPr>
          <w:rFonts w:ascii="Times New Roman" w:eastAsia="Times New Roman" w:hAnsi="Times New Roman" w:cs="Times New Roman"/>
          <w:b/>
          <w:bCs/>
          <w:i/>
          <w:iCs/>
          <w:sz w:val="24"/>
          <w:szCs w:val="24"/>
        </w:rPr>
      </w:pPr>
      <w:r>
        <w:rPr>
          <w:rFonts w:ascii="Times New Roman" w:eastAsia="Times New Roman" w:hAnsi="Times New Roman" w:cs="Times New Roman"/>
          <w:b/>
          <w:bCs/>
          <w:iCs/>
          <w:sz w:val="24"/>
          <w:szCs w:val="24"/>
          <w:lang w:val="en-US"/>
        </w:rPr>
        <w:lastRenderedPageBreak/>
        <w:t>V</w:t>
      </w:r>
      <w:r>
        <w:rPr>
          <w:rFonts w:ascii="Times New Roman" w:eastAsia="Times New Roman" w:hAnsi="Times New Roman" w:cs="Times New Roman"/>
          <w:b/>
          <w:bCs/>
          <w:iCs/>
          <w:sz w:val="24"/>
          <w:szCs w:val="24"/>
        </w:rPr>
        <w:t>.</w:t>
      </w:r>
      <w:r>
        <w:rPr>
          <w:rFonts w:ascii="Times New Roman" w:eastAsia="Times New Roman" w:hAnsi="Times New Roman" w:cs="Times New Roman"/>
          <w:b/>
          <w:bCs/>
          <w:iCs/>
          <w:sz w:val="24"/>
          <w:szCs w:val="24"/>
        </w:rPr>
        <w:tab/>
        <w:t>Досудебный (внесудебный) порядок обжалования решений и действий (бездействия) МКУ,</w:t>
      </w:r>
      <w:r>
        <w:rPr>
          <w:rFonts w:ascii="Times New Roman" w:eastAsia="Times New Roman" w:hAnsi="Times New Roman" w:cs="Times New Roman"/>
          <w:b/>
          <w:bCs/>
          <w:iCs/>
          <w:sz w:val="24"/>
          <w:szCs w:val="24"/>
        </w:rPr>
        <w:tab/>
        <w:t>работников</w:t>
      </w:r>
      <w:r>
        <w:rPr>
          <w:rFonts w:ascii="Times New Roman" w:eastAsia="Times New Roman" w:hAnsi="Times New Roman" w:cs="Times New Roman"/>
          <w:b/>
          <w:bCs/>
          <w:iCs/>
          <w:sz w:val="24"/>
          <w:szCs w:val="24"/>
        </w:rPr>
        <w:tab/>
        <w:t>МКУ, предоставляющих Муниципальную услугу, а также работников МФЦ, участвующих в предоставлении Муниципальной услуги</w:t>
      </w:r>
    </w:p>
    <w:p w:rsidR="003A299A" w:rsidRDefault="003A299A">
      <w:pPr>
        <w:keepNext/>
        <w:tabs>
          <w:tab w:val="left" w:pos="142"/>
          <w:tab w:val="left" w:pos="426"/>
        </w:tabs>
        <w:spacing w:before="360" w:after="240" w:line="100" w:lineRule="atLeast"/>
        <w:jc w:val="center"/>
        <w:rPr>
          <w:rFonts w:ascii="Times New Roman" w:hAnsi="Times New Roman" w:cs="Times New Roman"/>
          <w:sz w:val="24"/>
          <w:szCs w:val="24"/>
        </w:rPr>
      </w:pPr>
      <w:r>
        <w:rPr>
          <w:rFonts w:ascii="Times New Roman" w:eastAsia="Times New Roman" w:hAnsi="Times New Roman" w:cs="Times New Roman"/>
          <w:b/>
          <w:bCs/>
          <w:i/>
          <w:iCs/>
          <w:sz w:val="24"/>
          <w:szCs w:val="24"/>
        </w:rPr>
        <w:t>27. Досудебный (внесудебный) порядок обжалования решений и действий (бездействия) МКУ, работников МКУ, предоставляющих Муниципальную услугу, а также работников МФЦ, участвующих в предоставлении Муниципальной услуги</w:t>
      </w:r>
    </w:p>
    <w:p w:rsidR="003A299A" w:rsidRDefault="003A299A">
      <w:pPr>
        <w:tabs>
          <w:tab w:val="left" w:pos="1134"/>
        </w:tabs>
        <w:spacing w:after="0"/>
        <w:ind w:firstLine="709"/>
        <w:jc w:val="both"/>
        <w:rPr>
          <w:sz w:val="24"/>
          <w:szCs w:val="24"/>
        </w:rPr>
      </w:pPr>
      <w:r>
        <w:rPr>
          <w:rFonts w:ascii="Times New Roman" w:hAnsi="Times New Roman" w:cs="Times New Roman"/>
          <w:sz w:val="24"/>
          <w:szCs w:val="24"/>
        </w:rPr>
        <w:t>27.1.</w:t>
      </w:r>
      <w:r>
        <w:rPr>
          <w:rFonts w:ascii="Times New Roman" w:hAnsi="Times New Roman" w:cs="Times New Roman"/>
          <w:sz w:val="24"/>
          <w:szCs w:val="24"/>
        </w:rPr>
        <w:tab/>
      </w:r>
      <w:r>
        <w:rPr>
          <w:rFonts w:ascii="Times New Roman" w:eastAsia="Times New Roman" w:hAnsi="Times New Roman" w:cs="Times New Roman"/>
          <w:sz w:val="24"/>
          <w:szCs w:val="24"/>
        </w:rPr>
        <w:t>Заявитель (представитель Заявителя) вправе</w:t>
      </w:r>
      <w:r>
        <w:rPr>
          <w:rFonts w:ascii="Times New Roman" w:eastAsia="Times New Roman" w:hAnsi="Times New Roman" w:cs="Times New Roman"/>
          <w:sz w:val="24"/>
          <w:szCs w:val="24"/>
        </w:rPr>
        <w:tab/>
        <w:t xml:space="preserve">подать жалобу на решение и (или) действие (бездействие) МКУ, и (или) работников МКУ, </w:t>
      </w:r>
      <w:r>
        <w:rPr>
          <w:rFonts w:ascii="Times New Roman" w:eastAsia="Times New Roman" w:hAnsi="Times New Roman" w:cs="Times New Roman"/>
          <w:bCs/>
          <w:iCs/>
          <w:sz w:val="24"/>
          <w:szCs w:val="24"/>
        </w:rPr>
        <w:t>предоставляющих Муниципальную услугу</w:t>
      </w:r>
      <w:r>
        <w:rPr>
          <w:rFonts w:ascii="Times New Roman" w:eastAsia="Times New Roman" w:hAnsi="Times New Roman" w:cs="Times New Roman"/>
          <w:sz w:val="24"/>
          <w:szCs w:val="24"/>
        </w:rPr>
        <w:t>, а также работников МФЦ, участвующих в предоставлении</w:t>
      </w:r>
      <w:r>
        <w:rPr>
          <w:rFonts w:ascii="Times New Roman" w:eastAsia="Times New Roman" w:hAnsi="Times New Roman" w:cs="Times New Roman"/>
          <w:sz w:val="24"/>
          <w:szCs w:val="24"/>
        </w:rPr>
        <w:tab/>
        <w:t>Муниципальной услуги, в случае нарушения требований к предоставлению</w:t>
      </w:r>
      <w:r>
        <w:rPr>
          <w:rFonts w:ascii="Times New Roman" w:eastAsia="Times New Roman" w:hAnsi="Times New Roman" w:cs="Times New Roman"/>
          <w:sz w:val="24"/>
          <w:szCs w:val="24"/>
        </w:rPr>
        <w:tab/>
        <w:t>Муниципальной услуги, выразившееся в неправомерных решениях и действиях (бездействии) МКУ, МФЦ, а также работников</w:t>
      </w:r>
      <w:r>
        <w:rPr>
          <w:rFonts w:ascii="Times New Roman" w:eastAsia="Times New Roman" w:hAnsi="Times New Roman" w:cs="Times New Roman"/>
          <w:sz w:val="24"/>
          <w:szCs w:val="24"/>
        </w:rPr>
        <w:tab/>
        <w:t>МКУ, МФЦ.</w:t>
      </w:r>
    </w:p>
    <w:p w:rsidR="003A299A" w:rsidRDefault="003A299A">
      <w:pPr>
        <w:pStyle w:val="114"/>
        <w:numPr>
          <w:ilvl w:val="0"/>
          <w:numId w:val="0"/>
        </w:numPr>
        <w:ind w:firstLine="708"/>
        <w:rPr>
          <w:sz w:val="24"/>
          <w:szCs w:val="24"/>
        </w:rPr>
      </w:pPr>
      <w:r>
        <w:rPr>
          <w:sz w:val="24"/>
          <w:szCs w:val="24"/>
        </w:rPr>
        <w:t>27.2. Требования   к  подаче   и рассмотрению   жалоб  установлены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(далее - постановление  Правительства Московской области  от 08.08.2013  № 601/33).</w:t>
      </w:r>
    </w:p>
    <w:p w:rsidR="003A299A" w:rsidRDefault="003A299A">
      <w:pPr>
        <w:pStyle w:val="114"/>
        <w:numPr>
          <w:ilvl w:val="0"/>
          <w:numId w:val="0"/>
        </w:numPr>
        <w:ind w:firstLine="708"/>
        <w:rPr>
          <w:sz w:val="24"/>
          <w:szCs w:val="24"/>
        </w:rPr>
      </w:pPr>
      <w:r>
        <w:rPr>
          <w:sz w:val="24"/>
          <w:szCs w:val="24"/>
        </w:rPr>
        <w:t>27.3. Жалоба подается в письменной форме, в том числе при личном приеме Заявителя (представителя Заявителя), или в электронном виде.</w:t>
      </w:r>
      <w:bookmarkStart w:id="41" w:name="dst100015"/>
      <w:bookmarkEnd w:id="41"/>
    </w:p>
    <w:p w:rsidR="003A299A" w:rsidRDefault="003A299A">
      <w:pPr>
        <w:pStyle w:val="114"/>
        <w:numPr>
          <w:ilvl w:val="0"/>
          <w:numId w:val="0"/>
        </w:numPr>
        <w:ind w:left="709"/>
        <w:rPr>
          <w:sz w:val="24"/>
          <w:szCs w:val="24"/>
        </w:rPr>
      </w:pPr>
      <w:r>
        <w:rPr>
          <w:sz w:val="24"/>
          <w:szCs w:val="24"/>
        </w:rPr>
        <w:t>27.4. Жалоба должна содержать:</w:t>
      </w:r>
    </w:p>
    <w:p w:rsidR="003A299A" w:rsidRDefault="003A299A">
      <w:pPr>
        <w:spacing w:after="0"/>
        <w:ind w:firstLine="709"/>
        <w:jc w:val="both"/>
        <w:rPr>
          <w:rFonts w:ascii="Times New Roman" w:hAnsi="Times New Roman" w:cs="Times New Roman"/>
          <w:sz w:val="24"/>
          <w:szCs w:val="24"/>
        </w:rPr>
      </w:pPr>
      <w:bookmarkStart w:id="42" w:name="dst100016"/>
      <w:bookmarkEnd w:id="42"/>
      <w:r>
        <w:rPr>
          <w:rFonts w:ascii="Times New Roman" w:hAnsi="Times New Roman" w:cs="Times New Roman"/>
          <w:sz w:val="24"/>
          <w:szCs w:val="24"/>
        </w:rPr>
        <w:t>1) наименование МКУ, МФЦ, наименование работника МКУ, МФЦ, решения и действия (бездействие) которых обжалуются;</w:t>
      </w:r>
    </w:p>
    <w:p w:rsidR="003A299A" w:rsidRDefault="003A299A">
      <w:pPr>
        <w:spacing w:after="0"/>
        <w:ind w:firstLine="709"/>
        <w:jc w:val="both"/>
        <w:rPr>
          <w:rFonts w:ascii="Times New Roman" w:hAnsi="Times New Roman" w:cs="Times New Roman"/>
          <w:sz w:val="24"/>
          <w:szCs w:val="24"/>
        </w:rPr>
      </w:pPr>
      <w:bookmarkStart w:id="43" w:name="dst100087"/>
      <w:bookmarkEnd w:id="43"/>
      <w:r>
        <w:rPr>
          <w:rFonts w:ascii="Times New Roman" w:hAnsi="Times New Roman" w:cs="Times New Roman"/>
          <w:sz w:val="24"/>
          <w:szCs w:val="24"/>
        </w:rPr>
        <w:t>2) фамилию, имя, отчество (при наличии), сведения о месте жительства Заявителя (представителя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 (за исключением случая, когда жалоба направляется способом, указанным в пункте 28.9. настоящего Административного  регламента;</w:t>
      </w:r>
    </w:p>
    <w:p w:rsidR="003A299A" w:rsidRDefault="003A299A">
      <w:pPr>
        <w:spacing w:after="0"/>
        <w:ind w:firstLine="709"/>
        <w:jc w:val="both"/>
        <w:rPr>
          <w:rFonts w:ascii="Times New Roman" w:hAnsi="Times New Roman" w:cs="Times New Roman"/>
          <w:sz w:val="24"/>
          <w:szCs w:val="24"/>
        </w:rPr>
      </w:pPr>
      <w:bookmarkStart w:id="44" w:name="dst100018"/>
      <w:bookmarkEnd w:id="44"/>
      <w:r>
        <w:rPr>
          <w:rFonts w:ascii="Times New Roman" w:hAnsi="Times New Roman" w:cs="Times New Roman"/>
          <w:sz w:val="24"/>
          <w:szCs w:val="24"/>
        </w:rPr>
        <w:t>3) сведения об обжалуемых решениях и действиях (бездействии) МКУ должностного лица, работника МКУ, МФЦ;</w:t>
      </w:r>
    </w:p>
    <w:p w:rsidR="003A299A" w:rsidRDefault="003A299A">
      <w:pPr>
        <w:spacing w:after="0"/>
        <w:ind w:firstLine="709"/>
        <w:jc w:val="both"/>
        <w:rPr>
          <w:rFonts w:ascii="Times New Roman" w:hAnsi="Times New Roman" w:cs="Times New Roman"/>
          <w:sz w:val="24"/>
          <w:szCs w:val="24"/>
        </w:rPr>
      </w:pPr>
      <w:bookmarkStart w:id="45" w:name="dst100019"/>
      <w:bookmarkEnd w:id="45"/>
      <w:r>
        <w:rPr>
          <w:rFonts w:ascii="Times New Roman" w:hAnsi="Times New Roman" w:cs="Times New Roman"/>
          <w:sz w:val="24"/>
          <w:szCs w:val="24"/>
        </w:rPr>
        <w:t>4) доводы, на основании которых Заявитель (представитель Заявителя) не согласен с решением и действием (бездействием) МКУ, работника МКУ, МФЦ. Заявителем (представителем Заявителя) могут быть представлены документы (при наличии), подтверждающие доводы Заявителя (представителя Заявителя) либо их копии.</w:t>
      </w:r>
      <w:bookmarkStart w:id="46" w:name="dst100020"/>
      <w:bookmarkEnd w:id="46"/>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27.5.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(для физических лиц - </w:t>
      </w:r>
      <w:bookmarkStart w:id="47" w:name="dst100021"/>
      <w:bookmarkEnd w:id="47"/>
      <w:r>
        <w:rPr>
          <w:rFonts w:ascii="Times New Roman" w:hAnsi="Times New Roman" w:cs="Times New Roman"/>
          <w:sz w:val="24"/>
          <w:szCs w:val="24"/>
        </w:rPr>
        <w:t>оформленная в соответствии с законодательством Российской Федерации доверенность).</w:t>
      </w:r>
    </w:p>
    <w:p w:rsidR="003A299A" w:rsidRDefault="003A299A">
      <w:pPr>
        <w:spacing w:after="0"/>
        <w:ind w:firstLine="709"/>
        <w:jc w:val="both"/>
        <w:rPr>
          <w:rFonts w:ascii="Times New Roman" w:hAnsi="Times New Roman" w:cs="Times New Roman"/>
          <w:sz w:val="24"/>
          <w:szCs w:val="24"/>
        </w:rPr>
      </w:pPr>
      <w:bookmarkStart w:id="48" w:name="dst100090"/>
      <w:bookmarkEnd w:id="48"/>
      <w:r>
        <w:rPr>
          <w:rFonts w:ascii="Times New Roman" w:hAnsi="Times New Roman" w:cs="Times New Roman"/>
          <w:sz w:val="24"/>
          <w:szCs w:val="24"/>
        </w:rPr>
        <w:t xml:space="preserve">27.6. Прием жалоб в письменной форме осуществляется МКУ, МФЦ в месте предоставления Муниципальной услуги (в месте, где Заявитель (представитель Заявителя) подавал запрос на получение Муниципальной услуги, нарушение порядка которой обжалуется, либо в месте, где Заявителем (представителем Заявителя) получен результат предоставления указанной Муниципальной услуги). </w:t>
      </w:r>
      <w:bookmarkStart w:id="49" w:name="dst100025"/>
      <w:bookmarkEnd w:id="49"/>
    </w:p>
    <w:p w:rsidR="003A299A" w:rsidRDefault="003A299A">
      <w:pPr>
        <w:spacing w:after="0"/>
        <w:ind w:firstLine="709"/>
        <w:jc w:val="both"/>
        <w:rPr>
          <w:rFonts w:ascii="Times New Roman" w:hAnsi="Times New Roman" w:cs="Times New Roman"/>
          <w:sz w:val="24"/>
          <w:szCs w:val="24"/>
        </w:rPr>
      </w:pPr>
      <w:bookmarkStart w:id="50" w:name="dst100026"/>
      <w:bookmarkEnd w:id="50"/>
      <w:r>
        <w:rPr>
          <w:rFonts w:ascii="Times New Roman" w:hAnsi="Times New Roman" w:cs="Times New Roman"/>
          <w:sz w:val="24"/>
          <w:szCs w:val="24"/>
        </w:rPr>
        <w:lastRenderedPageBreak/>
        <w:t>27.7. Жалоба в письменной форме может быть также направлена по почте.</w:t>
      </w:r>
    </w:p>
    <w:p w:rsidR="003A299A" w:rsidRDefault="003A299A">
      <w:pPr>
        <w:spacing w:after="0"/>
        <w:ind w:firstLine="709"/>
        <w:jc w:val="both"/>
        <w:rPr>
          <w:rFonts w:ascii="Times New Roman" w:hAnsi="Times New Roman" w:cs="Times New Roman"/>
          <w:sz w:val="24"/>
          <w:szCs w:val="24"/>
        </w:rPr>
      </w:pPr>
      <w:bookmarkStart w:id="51" w:name="dst100027"/>
      <w:bookmarkEnd w:id="51"/>
      <w:r>
        <w:rPr>
          <w:rFonts w:ascii="Times New Roman" w:hAnsi="Times New Roman" w:cs="Times New Roman"/>
          <w:sz w:val="24"/>
          <w:szCs w:val="24"/>
        </w:rPr>
        <w:t>27.8. В случае подачи жалобы при личном приеме Заявитель (представитель Заявителя) представляет документ, удостоверяющий его личность в соответствии с законодательством Российской Федерации</w:t>
      </w:r>
      <w:bookmarkStart w:id="52" w:name="dst100028"/>
      <w:bookmarkEnd w:id="52"/>
      <w:r>
        <w:rPr>
          <w:rFonts w:ascii="Times New Roman" w:hAnsi="Times New Roman" w:cs="Times New Roman"/>
          <w:sz w:val="24"/>
          <w:szCs w:val="24"/>
        </w:rPr>
        <w:t>.</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27.9. В электронном виде жалоба может быть подана Заявителем (представителем Заявителя) посредством:</w:t>
      </w:r>
    </w:p>
    <w:p w:rsidR="003A299A" w:rsidRDefault="003A299A">
      <w:pPr>
        <w:spacing w:after="0"/>
        <w:ind w:firstLine="709"/>
        <w:jc w:val="both"/>
        <w:rPr>
          <w:rFonts w:ascii="Times New Roman" w:hAnsi="Times New Roman" w:cs="Times New Roman"/>
          <w:sz w:val="24"/>
          <w:szCs w:val="24"/>
        </w:rPr>
      </w:pPr>
      <w:bookmarkStart w:id="53" w:name="dst100029"/>
      <w:bookmarkEnd w:id="53"/>
      <w:r>
        <w:rPr>
          <w:rFonts w:ascii="Times New Roman" w:hAnsi="Times New Roman" w:cs="Times New Roman"/>
          <w:sz w:val="24"/>
          <w:szCs w:val="24"/>
        </w:rPr>
        <w:t xml:space="preserve">1) </w:t>
      </w:r>
      <w:bookmarkStart w:id="54" w:name="dst100031"/>
      <w:bookmarkStart w:id="55" w:name="dst100088"/>
      <w:bookmarkEnd w:id="54"/>
      <w:bookmarkEnd w:id="55"/>
      <w:r>
        <w:rPr>
          <w:rFonts w:ascii="Times New Roman" w:hAnsi="Times New Roman" w:cs="Times New Roman"/>
          <w:sz w:val="24"/>
          <w:szCs w:val="24"/>
        </w:rPr>
        <w:t>официального сайта МКУ, МФЦ в информационно-телекоммуникационной сети «Интернет»;</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РПГУ </w:t>
      </w:r>
      <w:hyperlink r:id="rId15" w:history="1">
        <w:r>
          <w:rPr>
            <w:rStyle w:val="a4"/>
            <w:rFonts w:ascii="Times New Roman" w:hAnsi="Times New Roman" w:cs="Times New Roman"/>
            <w:color w:val="00000A"/>
            <w:sz w:val="24"/>
            <w:szCs w:val="24"/>
          </w:rPr>
          <w:t>http://uslugi.mosreg.ru</w:t>
        </w:r>
      </w:hyperlink>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27.10. При подаче жалобы в электронном виде документы, указанные в пункте 28.4, 28.5.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Заявителя(представителя Заявителя), не требуется.</w:t>
      </w:r>
    </w:p>
    <w:p w:rsidR="003A299A" w:rsidRDefault="003A299A">
      <w:pPr>
        <w:spacing w:after="0"/>
        <w:ind w:firstLine="709"/>
        <w:jc w:val="both"/>
        <w:rPr>
          <w:rFonts w:ascii="Times New Roman" w:hAnsi="Times New Roman" w:cs="Times New Roman"/>
          <w:sz w:val="24"/>
          <w:szCs w:val="24"/>
        </w:rPr>
      </w:pPr>
      <w:bookmarkStart w:id="56" w:name="dst100032"/>
      <w:bookmarkEnd w:id="56"/>
      <w:r>
        <w:rPr>
          <w:rFonts w:ascii="Times New Roman" w:hAnsi="Times New Roman" w:cs="Times New Roman"/>
          <w:sz w:val="24"/>
          <w:szCs w:val="24"/>
        </w:rPr>
        <w:t xml:space="preserve">27.11. Жалоба рассматривается руководителем МКУ, МФЦ, порядок предоставления которой был нарушен вследствие решений и действий (бездействия) МКУ, работника МКУ, МФЦ. </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В случае если обжалуются решения руководителя МКУ, МФЦ, жалоба подается в исполнительный орган государственной власти Московской области в соответствии с его компетенций, который рассматривает данную жалобу в порядке, предусмотренном постановлением Правительства Московской области от 08.08.2013 № 601/33.</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27.12. В случае если жалоба подана заявителем в МКУ, МФЦ, в компетенцию которой не входит принятие решения по жалобе в соответствии с требованиями настоящего Административного регламента, в течение 3 рабочих дней со дня ее регистрации МКУ, МФЦ направляет жалобу в уполномоченный на ее рассмотрение орган и в письменной форме информирует Заявителя о перенаправлении жалобы.</w:t>
      </w:r>
    </w:p>
    <w:p w:rsidR="003A299A" w:rsidRDefault="003A299A">
      <w:pPr>
        <w:spacing w:after="0"/>
        <w:ind w:firstLine="709"/>
        <w:jc w:val="both"/>
        <w:rPr>
          <w:rFonts w:ascii="Times New Roman" w:hAnsi="Times New Roman" w:cs="Times New Roman"/>
          <w:sz w:val="24"/>
          <w:szCs w:val="24"/>
        </w:rPr>
      </w:pPr>
      <w:bookmarkStart w:id="57" w:name="dst100035"/>
      <w:bookmarkEnd w:id="57"/>
      <w:r>
        <w:rPr>
          <w:rFonts w:ascii="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3A299A" w:rsidRDefault="003A299A">
      <w:pPr>
        <w:spacing w:after="0"/>
        <w:ind w:firstLine="709"/>
        <w:jc w:val="both"/>
        <w:rPr>
          <w:rFonts w:ascii="Times New Roman" w:hAnsi="Times New Roman" w:cs="Times New Roman"/>
          <w:sz w:val="24"/>
          <w:szCs w:val="24"/>
        </w:rPr>
      </w:pPr>
      <w:bookmarkStart w:id="58" w:name="dst7"/>
      <w:bookmarkEnd w:id="58"/>
      <w:r>
        <w:rPr>
          <w:rFonts w:ascii="Times New Roman" w:hAnsi="Times New Roman" w:cs="Times New Roman"/>
          <w:sz w:val="24"/>
          <w:szCs w:val="24"/>
        </w:rPr>
        <w:t xml:space="preserve">27.13. Жалоба </w:t>
      </w:r>
      <w:r>
        <w:rPr>
          <w:rFonts w:ascii="Times New Roman" w:eastAsia="Times New Roman" w:hAnsi="Times New Roman" w:cs="Times New Roman"/>
          <w:sz w:val="24"/>
          <w:szCs w:val="24"/>
        </w:rPr>
        <w:t xml:space="preserve">на решение и (или) действие (бездействие) МКУ </w:t>
      </w:r>
      <w:r>
        <w:rPr>
          <w:rFonts w:ascii="Times New Roman" w:hAnsi="Times New Roman" w:cs="Times New Roman"/>
          <w:sz w:val="24"/>
          <w:szCs w:val="24"/>
        </w:rPr>
        <w:t>может быть подана Заявителем через МФЦ. При поступлении жалобы МФЦ обеспечивает ее передачу в МКУ в порядке и сроки, установленные соглашением о взаимодействии, но не позднее следующего рабочего дня со дня поступления жалобы.</w:t>
      </w:r>
    </w:p>
    <w:p w:rsidR="003A299A" w:rsidRDefault="003A299A">
      <w:pPr>
        <w:spacing w:after="0"/>
        <w:ind w:firstLine="709"/>
        <w:jc w:val="both"/>
        <w:rPr>
          <w:rFonts w:ascii="Times New Roman" w:hAnsi="Times New Roman" w:cs="Times New Roman"/>
          <w:sz w:val="24"/>
          <w:szCs w:val="24"/>
        </w:rPr>
      </w:pPr>
      <w:bookmarkStart w:id="59" w:name="dst100037"/>
      <w:bookmarkEnd w:id="59"/>
      <w:r>
        <w:rPr>
          <w:rFonts w:ascii="Times New Roman" w:hAnsi="Times New Roman" w:cs="Times New Roman"/>
          <w:sz w:val="24"/>
          <w:szCs w:val="24"/>
        </w:rPr>
        <w:t xml:space="preserve">27.14. Жалоба на нарушение требований к предоставлению Муниципальной услуги МФЦ рассматривается в соответствии с настоящим Административным регламентом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заключившим соглашение о взаимодействии с уполномоченными должностными лицами Министерства государственного управления информационных технологий и связи Московской области. </w:t>
      </w:r>
    </w:p>
    <w:p w:rsidR="003A299A" w:rsidRDefault="003A299A">
      <w:pPr>
        <w:spacing w:after="0"/>
        <w:ind w:firstLine="709"/>
        <w:jc w:val="both"/>
        <w:rPr>
          <w:rFonts w:ascii="Times New Roman" w:hAnsi="Times New Roman" w:cs="Times New Roman"/>
          <w:sz w:val="24"/>
          <w:szCs w:val="24"/>
        </w:rPr>
      </w:pPr>
      <w:bookmarkStart w:id="60" w:name="dst100039"/>
      <w:bookmarkStart w:id="61" w:name="dst100038"/>
      <w:bookmarkEnd w:id="60"/>
      <w:bookmarkEnd w:id="61"/>
      <w:r>
        <w:rPr>
          <w:rFonts w:ascii="Times New Roman" w:hAnsi="Times New Roman" w:cs="Times New Roman"/>
          <w:sz w:val="24"/>
          <w:szCs w:val="24"/>
        </w:rPr>
        <w:t>27.15. Заявитель (представитель Заявителя) может обратиться с жалобой, в том числе в следующих случаях:</w:t>
      </w:r>
    </w:p>
    <w:p w:rsidR="003A299A" w:rsidRDefault="003A299A">
      <w:pPr>
        <w:spacing w:after="0"/>
        <w:ind w:firstLine="709"/>
        <w:jc w:val="both"/>
        <w:rPr>
          <w:rFonts w:ascii="Times New Roman" w:hAnsi="Times New Roman" w:cs="Times New Roman"/>
          <w:sz w:val="24"/>
          <w:szCs w:val="24"/>
        </w:rPr>
      </w:pPr>
      <w:bookmarkStart w:id="62" w:name="dst100040"/>
      <w:bookmarkEnd w:id="62"/>
      <w:r>
        <w:rPr>
          <w:rFonts w:ascii="Times New Roman" w:hAnsi="Times New Roman" w:cs="Times New Roman"/>
          <w:sz w:val="24"/>
          <w:szCs w:val="24"/>
        </w:rPr>
        <w:t>1) нарушение срока регистрации запроса Заявителя (представителя Заявителя) о предоставлении Муниципальной услуги;</w:t>
      </w:r>
    </w:p>
    <w:p w:rsidR="003A299A" w:rsidRDefault="003A299A">
      <w:pPr>
        <w:spacing w:after="0"/>
        <w:ind w:firstLine="709"/>
        <w:jc w:val="both"/>
        <w:rPr>
          <w:rFonts w:ascii="Times New Roman" w:hAnsi="Times New Roman" w:cs="Times New Roman"/>
          <w:sz w:val="24"/>
          <w:szCs w:val="24"/>
        </w:rPr>
      </w:pPr>
      <w:bookmarkStart w:id="63" w:name="dst100041"/>
      <w:bookmarkEnd w:id="63"/>
      <w:r>
        <w:rPr>
          <w:rFonts w:ascii="Times New Roman" w:hAnsi="Times New Roman" w:cs="Times New Roman"/>
          <w:sz w:val="24"/>
          <w:szCs w:val="24"/>
        </w:rPr>
        <w:t>2) нарушение срока предоставления Муниципальной услуги;</w:t>
      </w:r>
    </w:p>
    <w:p w:rsidR="003A299A" w:rsidRDefault="003A299A">
      <w:pPr>
        <w:spacing w:after="0"/>
        <w:ind w:firstLine="709"/>
        <w:jc w:val="both"/>
        <w:rPr>
          <w:rFonts w:ascii="Times New Roman" w:hAnsi="Times New Roman" w:cs="Times New Roman"/>
          <w:sz w:val="24"/>
          <w:szCs w:val="24"/>
        </w:rPr>
      </w:pPr>
      <w:bookmarkStart w:id="64" w:name="dst100042"/>
      <w:bookmarkEnd w:id="64"/>
      <w:r>
        <w:rPr>
          <w:rFonts w:ascii="Times New Roman" w:hAnsi="Times New Roman" w:cs="Times New Roman"/>
          <w:sz w:val="24"/>
          <w:szCs w:val="24"/>
        </w:rPr>
        <w:t xml:space="preserve">3) требование представления Заявителем (представителем Заявителя) документов, не предусмотренных настоящим Административным регламентом, нормативными правовыми актами </w:t>
      </w:r>
      <w:r>
        <w:rPr>
          <w:rFonts w:ascii="Times New Roman" w:hAnsi="Times New Roman" w:cs="Times New Roman"/>
          <w:sz w:val="24"/>
          <w:szCs w:val="24"/>
        </w:rPr>
        <w:lastRenderedPageBreak/>
        <w:t>Российской Федерации, нормативными правовыми актами Московской области для предоставления Муниципальной услуги;</w:t>
      </w:r>
    </w:p>
    <w:p w:rsidR="003A299A" w:rsidRDefault="003A299A">
      <w:pPr>
        <w:spacing w:after="0"/>
        <w:ind w:firstLine="709"/>
        <w:jc w:val="both"/>
        <w:rPr>
          <w:rFonts w:ascii="Times New Roman" w:hAnsi="Times New Roman" w:cs="Times New Roman"/>
          <w:sz w:val="24"/>
          <w:szCs w:val="24"/>
        </w:rPr>
      </w:pPr>
      <w:bookmarkStart w:id="65" w:name="dst100043"/>
      <w:bookmarkEnd w:id="65"/>
      <w:r>
        <w:rPr>
          <w:rFonts w:ascii="Times New Roman" w:hAnsi="Times New Roman" w:cs="Times New Roman"/>
          <w:sz w:val="24"/>
          <w:szCs w:val="24"/>
        </w:rPr>
        <w:t>4) отказ в приеме и регистрации документов, представление которых предусмотрено настоящим Административным регламентом, нормативными правовыми актами Российской Федерации, нормативными правовыми актами Московской области для предоставления Муниципальной услуги;</w:t>
      </w:r>
    </w:p>
    <w:p w:rsidR="003A299A" w:rsidRDefault="003A299A">
      <w:pPr>
        <w:spacing w:after="0"/>
        <w:ind w:firstLine="709"/>
        <w:jc w:val="both"/>
        <w:rPr>
          <w:rFonts w:ascii="Times New Roman" w:hAnsi="Times New Roman" w:cs="Times New Roman"/>
          <w:sz w:val="24"/>
          <w:szCs w:val="24"/>
        </w:rPr>
      </w:pPr>
      <w:bookmarkStart w:id="66" w:name="dst100044"/>
      <w:bookmarkEnd w:id="66"/>
      <w:r>
        <w:rPr>
          <w:rFonts w:ascii="Times New Roman" w:hAnsi="Times New Roman" w:cs="Times New Roman"/>
          <w:sz w:val="24"/>
          <w:szCs w:val="24"/>
        </w:rPr>
        <w:t>5) отказ в предоставлении Муниципальной услуги, если основания отказа не предусмотрены настоящим Административным  регламентом,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3A299A" w:rsidRDefault="003A299A">
      <w:pPr>
        <w:spacing w:after="0"/>
        <w:ind w:firstLine="709"/>
        <w:jc w:val="both"/>
        <w:rPr>
          <w:rFonts w:ascii="Times New Roman" w:hAnsi="Times New Roman" w:cs="Times New Roman"/>
          <w:sz w:val="24"/>
          <w:szCs w:val="24"/>
        </w:rPr>
      </w:pPr>
      <w:bookmarkStart w:id="67" w:name="dst100045"/>
      <w:bookmarkEnd w:id="67"/>
      <w:r>
        <w:rPr>
          <w:rFonts w:ascii="Times New Roman" w:hAnsi="Times New Roman" w:cs="Times New Roman"/>
          <w:sz w:val="24"/>
          <w:szCs w:val="24"/>
        </w:rPr>
        <w:t>6) требование внесения Заявителем при предоставлении Муниципальной услуги платы, не предусмотренной настоящим Административным регламентом, нормативными правовыми актами Российской Федерации, нормативными правовыми актами Московской области;</w:t>
      </w:r>
    </w:p>
    <w:p w:rsidR="003A299A" w:rsidRDefault="003A299A">
      <w:pPr>
        <w:spacing w:after="0"/>
        <w:ind w:firstLine="709"/>
        <w:jc w:val="both"/>
        <w:rPr>
          <w:rFonts w:ascii="Times New Roman" w:hAnsi="Times New Roman" w:cs="Times New Roman"/>
          <w:sz w:val="24"/>
          <w:szCs w:val="24"/>
        </w:rPr>
      </w:pPr>
      <w:bookmarkStart w:id="68" w:name="dst100046"/>
      <w:bookmarkEnd w:id="68"/>
      <w:r>
        <w:rPr>
          <w:rFonts w:ascii="Times New Roman" w:hAnsi="Times New Roman" w:cs="Times New Roman"/>
          <w:sz w:val="24"/>
          <w:szCs w:val="24"/>
        </w:rPr>
        <w:t>7) отказ МКУ,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 в выданные документы;</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w:t>
      </w:r>
      <w:r>
        <w:rPr>
          <w:rFonts w:ascii="Times New Roman" w:hAnsi="Times New Roman" w:cs="Times New Roman"/>
          <w:sz w:val="24"/>
          <w:szCs w:val="24"/>
        </w:rPr>
        <w:br/>
        <w:t xml:space="preserve">(представителем Заявителя)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 w:history="1">
        <w:r>
          <w:rPr>
            <w:rStyle w:val="a4"/>
            <w:rFonts w:ascii="Times New Roman" w:hAnsi="Times New Roman" w:cs="Times New Roman"/>
            <w:sz w:val="24"/>
            <w:szCs w:val="24"/>
          </w:rPr>
          <w:t>частью 1.3 статьи 16</w:t>
        </w:r>
      </w:hyperlink>
      <w:r>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3A299A" w:rsidRDefault="003A299A">
      <w:pPr>
        <w:spacing w:after="0"/>
        <w:ind w:firstLine="709"/>
        <w:jc w:val="both"/>
        <w:rPr>
          <w:rFonts w:ascii="Times New Roman" w:hAnsi="Times New Roman" w:cs="Times New Roman"/>
          <w:sz w:val="24"/>
          <w:szCs w:val="24"/>
        </w:rPr>
      </w:pPr>
      <w:bookmarkStart w:id="69" w:name="dst100047"/>
      <w:bookmarkEnd w:id="69"/>
      <w:r>
        <w:rPr>
          <w:rFonts w:ascii="Times New Roman" w:hAnsi="Times New Roman" w:cs="Times New Roman"/>
          <w:sz w:val="24"/>
          <w:szCs w:val="24"/>
        </w:rPr>
        <w:t>27.16. В МКУ, МФЦ определяются уполномоченные на рассмотрение жалоб должностные лица, которые обеспечивают:</w:t>
      </w:r>
    </w:p>
    <w:p w:rsidR="003A299A" w:rsidRDefault="003A299A">
      <w:pPr>
        <w:spacing w:after="0"/>
        <w:ind w:firstLine="709"/>
        <w:jc w:val="both"/>
        <w:rPr>
          <w:rFonts w:ascii="Times New Roman" w:hAnsi="Times New Roman" w:cs="Times New Roman"/>
          <w:sz w:val="24"/>
          <w:szCs w:val="24"/>
        </w:rPr>
      </w:pPr>
      <w:bookmarkStart w:id="70" w:name="dst100048"/>
      <w:bookmarkEnd w:id="70"/>
      <w:r>
        <w:rPr>
          <w:rFonts w:ascii="Times New Roman" w:hAnsi="Times New Roman" w:cs="Times New Roman"/>
          <w:sz w:val="24"/>
          <w:szCs w:val="24"/>
        </w:rPr>
        <w:t>1) прием и рассмотрение жалоб в соответствии с требованиями, установленными постановлением Правительства Московской области от 08.08.2013 № 601/33;</w:t>
      </w:r>
    </w:p>
    <w:p w:rsidR="003A299A" w:rsidRDefault="003A299A">
      <w:pPr>
        <w:spacing w:after="0"/>
        <w:ind w:firstLine="709"/>
        <w:jc w:val="both"/>
        <w:rPr>
          <w:rFonts w:ascii="Times New Roman" w:hAnsi="Times New Roman" w:cs="Times New Roman"/>
          <w:sz w:val="24"/>
          <w:szCs w:val="24"/>
        </w:rPr>
      </w:pPr>
      <w:bookmarkStart w:id="71" w:name="dst100049"/>
      <w:bookmarkEnd w:id="71"/>
      <w:r>
        <w:rPr>
          <w:rFonts w:ascii="Times New Roman" w:hAnsi="Times New Roman" w:cs="Times New Roman"/>
          <w:sz w:val="24"/>
          <w:szCs w:val="24"/>
        </w:rPr>
        <w:t xml:space="preserve">2) направление жалоб в уполномоченный на их рассмотрение орган в соответствии с пунктом 28.12 настоящего Административного регламента. </w:t>
      </w:r>
      <w:bookmarkStart w:id="72" w:name="dst100050"/>
      <w:bookmarkEnd w:id="72"/>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27.17.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материалы в органы прокуратуры.</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27.18. 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 37/2016-ОЗ «Кодекс Московской области об административных правонарушениях», должностное лицо МКУ, МФЦ,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rsidR="003A299A" w:rsidRDefault="003A299A">
      <w:pPr>
        <w:spacing w:after="0"/>
        <w:ind w:firstLine="709"/>
        <w:jc w:val="both"/>
        <w:rPr>
          <w:rFonts w:ascii="Times New Roman" w:hAnsi="Times New Roman" w:cs="Times New Roman"/>
          <w:sz w:val="24"/>
          <w:szCs w:val="24"/>
        </w:rPr>
      </w:pPr>
      <w:bookmarkStart w:id="73" w:name="dst100051"/>
      <w:bookmarkEnd w:id="73"/>
      <w:r>
        <w:rPr>
          <w:rFonts w:ascii="Times New Roman" w:hAnsi="Times New Roman" w:cs="Times New Roman"/>
          <w:sz w:val="24"/>
          <w:szCs w:val="24"/>
        </w:rPr>
        <w:lastRenderedPageBreak/>
        <w:t>27.19. МКУ, МФЦ обеспечивают:</w:t>
      </w:r>
    </w:p>
    <w:p w:rsidR="003A299A" w:rsidRDefault="003A299A">
      <w:pPr>
        <w:spacing w:after="0"/>
        <w:ind w:firstLine="709"/>
        <w:jc w:val="both"/>
        <w:rPr>
          <w:rFonts w:ascii="Times New Roman" w:hAnsi="Times New Roman" w:cs="Times New Roman"/>
          <w:sz w:val="24"/>
          <w:szCs w:val="24"/>
        </w:rPr>
      </w:pPr>
      <w:bookmarkStart w:id="74" w:name="dst100052"/>
      <w:bookmarkEnd w:id="74"/>
      <w:r>
        <w:rPr>
          <w:rFonts w:ascii="Times New Roman" w:hAnsi="Times New Roman" w:cs="Times New Roman"/>
          <w:sz w:val="24"/>
          <w:szCs w:val="24"/>
        </w:rPr>
        <w:t>1) оснащение мест приема жалоб;</w:t>
      </w:r>
    </w:p>
    <w:p w:rsidR="003A299A" w:rsidRDefault="003A299A">
      <w:pPr>
        <w:spacing w:after="0"/>
        <w:ind w:firstLine="709"/>
        <w:jc w:val="both"/>
        <w:rPr>
          <w:rFonts w:ascii="Times New Roman" w:hAnsi="Times New Roman" w:cs="Times New Roman"/>
          <w:sz w:val="24"/>
          <w:szCs w:val="24"/>
        </w:rPr>
      </w:pPr>
      <w:bookmarkStart w:id="75" w:name="dst100053"/>
      <w:bookmarkEnd w:id="75"/>
      <w:r>
        <w:rPr>
          <w:rFonts w:ascii="Times New Roman" w:hAnsi="Times New Roman" w:cs="Times New Roman"/>
          <w:sz w:val="24"/>
          <w:szCs w:val="24"/>
        </w:rPr>
        <w:t>2) информирование Заявителя(представителя Заявителя) о порядке обжалования решений и действий (бездействия) МКУ,МФЦ, работника МКУ, МФЦ посредством размещения информации на стендах в местах предоставления Муниципальной услуги, на их официальном сайте МКУ, МФЦ в  информационно-телекоммуникационной сети «Интернет», на РПГУ;</w:t>
      </w:r>
    </w:p>
    <w:p w:rsidR="003A299A" w:rsidRDefault="003A299A">
      <w:pPr>
        <w:spacing w:after="0"/>
        <w:ind w:firstLine="709"/>
        <w:jc w:val="both"/>
        <w:rPr>
          <w:rFonts w:ascii="Times New Roman" w:hAnsi="Times New Roman" w:cs="Times New Roman"/>
          <w:sz w:val="24"/>
          <w:szCs w:val="24"/>
        </w:rPr>
      </w:pPr>
      <w:bookmarkStart w:id="76" w:name="dst100054"/>
      <w:bookmarkEnd w:id="76"/>
      <w:r>
        <w:rPr>
          <w:rFonts w:ascii="Times New Roman" w:hAnsi="Times New Roman" w:cs="Times New Roman"/>
          <w:sz w:val="24"/>
          <w:szCs w:val="24"/>
        </w:rPr>
        <w:t>3) консультирование Заявителя (представителя Заявителя)  о порядке обжалования решений и действий (бездействия) МКУ, работника МКУ, МФЦ, в том числе по телефону, электронной почте, при личном приеме;</w:t>
      </w:r>
    </w:p>
    <w:p w:rsidR="003A299A" w:rsidRDefault="003A299A">
      <w:pPr>
        <w:spacing w:after="0"/>
        <w:ind w:firstLine="709"/>
        <w:jc w:val="both"/>
        <w:rPr>
          <w:rFonts w:ascii="Times New Roman" w:hAnsi="Times New Roman" w:cs="Times New Roman"/>
          <w:sz w:val="24"/>
          <w:szCs w:val="24"/>
        </w:rPr>
      </w:pPr>
      <w:bookmarkStart w:id="77" w:name="dst100055"/>
      <w:bookmarkEnd w:id="77"/>
      <w:r>
        <w:rPr>
          <w:rFonts w:ascii="Times New Roman" w:hAnsi="Times New Roman" w:cs="Times New Roman"/>
          <w:sz w:val="24"/>
          <w:szCs w:val="24"/>
        </w:rPr>
        <w:t>4) заключение соглашений о взаимодействии в части осуществления МФЦ приема жалоб и выдачи Заявителю (представителю Заявителя) результатов рассмотрения жалоб;</w:t>
      </w:r>
    </w:p>
    <w:p w:rsidR="003A299A" w:rsidRDefault="003A299A">
      <w:pPr>
        <w:spacing w:after="0"/>
        <w:ind w:firstLine="709"/>
        <w:jc w:val="both"/>
        <w:rPr>
          <w:rFonts w:ascii="Times New Roman" w:hAnsi="Times New Roman" w:cs="Times New Roman"/>
          <w:sz w:val="24"/>
          <w:szCs w:val="24"/>
        </w:rPr>
      </w:pPr>
      <w:bookmarkStart w:id="78" w:name="dst100056"/>
      <w:bookmarkEnd w:id="78"/>
      <w:r>
        <w:rPr>
          <w:rFonts w:ascii="Times New Roman" w:hAnsi="Times New Roman" w:cs="Times New Roman"/>
          <w:sz w:val="24"/>
          <w:szCs w:val="24"/>
        </w:rPr>
        <w:t>5)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3A299A" w:rsidRDefault="003A299A">
      <w:pPr>
        <w:spacing w:after="0"/>
        <w:ind w:firstLine="709"/>
        <w:jc w:val="both"/>
        <w:rPr>
          <w:rFonts w:ascii="Times New Roman" w:hAnsi="Times New Roman" w:cs="Times New Roman"/>
          <w:sz w:val="24"/>
          <w:szCs w:val="24"/>
        </w:rPr>
      </w:pPr>
      <w:bookmarkStart w:id="79" w:name="dst100057"/>
      <w:bookmarkEnd w:id="79"/>
      <w:r>
        <w:rPr>
          <w:rFonts w:ascii="Times New Roman" w:hAnsi="Times New Roman" w:cs="Times New Roman"/>
          <w:sz w:val="24"/>
          <w:szCs w:val="24"/>
        </w:rPr>
        <w:t xml:space="preserve">27.20. Жалоба, поступившая в МКУ, МФЦ, подлежит регистрации не позднее следующего рабочего дня со дня ее поступления. Жалоба рассматривается в течение 15 рабочих дней со дня ее регистрации. </w:t>
      </w:r>
    </w:p>
    <w:p w:rsidR="003A299A" w:rsidRDefault="003A299A">
      <w:pPr>
        <w:spacing w:after="0"/>
        <w:ind w:firstLine="709"/>
        <w:jc w:val="both"/>
        <w:rPr>
          <w:rFonts w:ascii="Times New Roman" w:hAnsi="Times New Roman" w:cs="Times New Roman"/>
          <w:sz w:val="24"/>
          <w:szCs w:val="24"/>
        </w:rPr>
      </w:pPr>
      <w:bookmarkStart w:id="80" w:name="dst100058"/>
      <w:bookmarkEnd w:id="80"/>
      <w:r>
        <w:rPr>
          <w:rFonts w:ascii="Times New Roman" w:hAnsi="Times New Roman" w:cs="Times New Roman"/>
          <w:sz w:val="24"/>
          <w:szCs w:val="24"/>
        </w:rPr>
        <w:t>27.21. В случае обжалования отказа МКУ, МФЦ в приеме и регистрации документов у Заявителя (представителя Заявителя) либо в исправлении допущенных опечаток и ошибок или в случае обжалования Заявителем (представителем Заявителя) нарушения установленного срока таких исправлений жалоба рассматривается в течение 5 рабочих дней со дня ее регистрации.</w:t>
      </w:r>
    </w:p>
    <w:p w:rsidR="003A299A" w:rsidRDefault="003A299A">
      <w:pPr>
        <w:spacing w:after="0"/>
        <w:ind w:firstLine="709"/>
        <w:jc w:val="both"/>
        <w:rPr>
          <w:rFonts w:ascii="Times New Roman" w:hAnsi="Times New Roman" w:cs="Times New Roman"/>
          <w:sz w:val="24"/>
          <w:szCs w:val="24"/>
        </w:rPr>
      </w:pPr>
      <w:bookmarkStart w:id="81" w:name="dst100059"/>
      <w:bookmarkEnd w:id="81"/>
      <w:r>
        <w:rPr>
          <w:rFonts w:ascii="Times New Roman" w:hAnsi="Times New Roman" w:cs="Times New Roman"/>
          <w:sz w:val="24"/>
          <w:szCs w:val="24"/>
        </w:rPr>
        <w:t>27.22. По результатам рассмотрения жалобы в соответствии с частью 7 статьи 11.2 Федерального закона от 27.07.2010 № 210-ФЗ «Об организации предоставления государственных и муниципальных услуг» МКУ, МФЦ принимает решение об удовлетворении жалобы либо об отказе в ее удовлетворении. Указанное решение принимается в форме акта МКУ, МФЦ.</w:t>
      </w:r>
    </w:p>
    <w:p w:rsidR="003A299A" w:rsidRDefault="003A299A">
      <w:pPr>
        <w:spacing w:after="0"/>
        <w:ind w:firstLine="709"/>
        <w:jc w:val="both"/>
        <w:rPr>
          <w:rFonts w:ascii="Times New Roman" w:hAnsi="Times New Roman" w:cs="Times New Roman"/>
          <w:sz w:val="24"/>
          <w:szCs w:val="24"/>
        </w:rPr>
      </w:pPr>
      <w:bookmarkStart w:id="82" w:name="dst100060"/>
      <w:bookmarkEnd w:id="82"/>
      <w:r>
        <w:rPr>
          <w:rFonts w:ascii="Times New Roman" w:hAnsi="Times New Roman" w:cs="Times New Roman"/>
          <w:sz w:val="24"/>
          <w:szCs w:val="24"/>
        </w:rPr>
        <w:t>27.23. При удовлетворении жалобы МКУ, МФЦ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A299A" w:rsidRDefault="003A299A">
      <w:pPr>
        <w:spacing w:after="0"/>
        <w:ind w:firstLine="709"/>
        <w:jc w:val="both"/>
        <w:rPr>
          <w:rFonts w:ascii="Times New Roman" w:hAnsi="Times New Roman" w:cs="Times New Roman"/>
          <w:sz w:val="24"/>
          <w:szCs w:val="24"/>
        </w:rPr>
      </w:pPr>
      <w:bookmarkStart w:id="83" w:name="dst100089"/>
      <w:bookmarkEnd w:id="83"/>
      <w:r>
        <w:rPr>
          <w:rFonts w:ascii="Times New Roman" w:hAnsi="Times New Roman" w:cs="Times New Roman"/>
          <w:sz w:val="24"/>
          <w:szCs w:val="24"/>
        </w:rPr>
        <w:t xml:space="preserve">27.24. Ответ по результатам рассмотрения жалобы направляется Заявителю (представителю Заявителя) не позднее дня, следующего за днем принятия решения, в письменной форме. В случае если жалоба была направлена посредством РПГУ, ответ направляется Заявителю (представителю Заявителя) в личный кабинет на РПГУ. </w:t>
      </w:r>
    </w:p>
    <w:p w:rsidR="003A299A" w:rsidRDefault="003A299A">
      <w:pPr>
        <w:spacing w:after="0"/>
        <w:ind w:firstLine="709"/>
        <w:jc w:val="both"/>
        <w:rPr>
          <w:rFonts w:ascii="Times New Roman" w:hAnsi="Times New Roman" w:cs="Times New Roman"/>
          <w:sz w:val="24"/>
          <w:szCs w:val="24"/>
        </w:rPr>
      </w:pPr>
      <w:bookmarkStart w:id="84" w:name="dst100062"/>
      <w:bookmarkEnd w:id="84"/>
      <w:r>
        <w:rPr>
          <w:rFonts w:ascii="Times New Roman" w:hAnsi="Times New Roman" w:cs="Times New Roman"/>
          <w:sz w:val="24"/>
          <w:szCs w:val="24"/>
        </w:rPr>
        <w:t>27.25. В ответе по результатам рассмотрения жалобы указываются:</w:t>
      </w:r>
    </w:p>
    <w:p w:rsidR="003A299A" w:rsidRDefault="003A299A">
      <w:pPr>
        <w:spacing w:after="0"/>
        <w:ind w:firstLine="709"/>
        <w:jc w:val="both"/>
        <w:rPr>
          <w:rFonts w:ascii="Times New Roman" w:hAnsi="Times New Roman" w:cs="Times New Roman"/>
          <w:sz w:val="24"/>
          <w:szCs w:val="24"/>
        </w:rPr>
      </w:pPr>
      <w:bookmarkStart w:id="85" w:name="dst100063"/>
      <w:bookmarkEnd w:id="85"/>
      <w:r>
        <w:rPr>
          <w:rFonts w:ascii="Times New Roman" w:hAnsi="Times New Roman" w:cs="Times New Roman"/>
          <w:sz w:val="24"/>
          <w:szCs w:val="24"/>
        </w:rPr>
        <w:t>1) наименование МКУ, МФЦ, рассмотревшего жалобу, должность, фамилия, имя, отчество (при наличии) его должностного лица, принявшего решение по жалобе;</w:t>
      </w:r>
    </w:p>
    <w:p w:rsidR="003A299A" w:rsidRDefault="003A299A">
      <w:pPr>
        <w:spacing w:after="0"/>
        <w:ind w:firstLine="709"/>
        <w:jc w:val="both"/>
        <w:rPr>
          <w:rFonts w:ascii="Times New Roman" w:hAnsi="Times New Roman" w:cs="Times New Roman"/>
          <w:sz w:val="24"/>
          <w:szCs w:val="24"/>
        </w:rPr>
      </w:pPr>
      <w:bookmarkStart w:id="86" w:name="dst100064"/>
      <w:bookmarkEnd w:id="86"/>
      <w:r>
        <w:rPr>
          <w:rFonts w:ascii="Times New Roman" w:hAnsi="Times New Roman" w:cs="Times New Roman"/>
          <w:sz w:val="24"/>
          <w:szCs w:val="24"/>
        </w:rPr>
        <w:t>2) номер, дата, место принятия решения, включая сведения о работнике МКУ, МФЦ, решение или действие (бездействие) которого обжалуется;</w:t>
      </w:r>
    </w:p>
    <w:p w:rsidR="003A299A" w:rsidRDefault="003A299A">
      <w:pPr>
        <w:spacing w:after="0"/>
        <w:ind w:firstLine="709"/>
        <w:jc w:val="both"/>
        <w:rPr>
          <w:rFonts w:ascii="Times New Roman" w:hAnsi="Times New Roman" w:cs="Times New Roman"/>
          <w:sz w:val="24"/>
          <w:szCs w:val="24"/>
        </w:rPr>
      </w:pPr>
      <w:bookmarkStart w:id="87" w:name="dst100065"/>
      <w:bookmarkEnd w:id="87"/>
      <w:r>
        <w:rPr>
          <w:rFonts w:ascii="Times New Roman" w:hAnsi="Times New Roman" w:cs="Times New Roman"/>
          <w:sz w:val="24"/>
          <w:szCs w:val="24"/>
        </w:rPr>
        <w:t>3) фамилия, имя, отчество (при наличии) или наименование Заявителя (представителя Заявителя);</w:t>
      </w:r>
    </w:p>
    <w:p w:rsidR="003A299A" w:rsidRDefault="003A299A">
      <w:pPr>
        <w:spacing w:after="0"/>
        <w:ind w:firstLine="709"/>
        <w:jc w:val="both"/>
        <w:rPr>
          <w:rFonts w:ascii="Times New Roman" w:hAnsi="Times New Roman" w:cs="Times New Roman"/>
          <w:sz w:val="24"/>
          <w:szCs w:val="24"/>
        </w:rPr>
      </w:pPr>
      <w:bookmarkStart w:id="88" w:name="dst100066"/>
      <w:bookmarkEnd w:id="88"/>
      <w:r>
        <w:rPr>
          <w:rFonts w:ascii="Times New Roman" w:hAnsi="Times New Roman" w:cs="Times New Roman"/>
          <w:sz w:val="24"/>
          <w:szCs w:val="24"/>
        </w:rPr>
        <w:t>4) основания для принятия решения по жалобе;</w:t>
      </w:r>
    </w:p>
    <w:p w:rsidR="003A299A" w:rsidRDefault="003A299A">
      <w:pPr>
        <w:spacing w:after="0"/>
        <w:ind w:firstLine="709"/>
        <w:jc w:val="both"/>
        <w:rPr>
          <w:rFonts w:ascii="Times New Roman" w:hAnsi="Times New Roman" w:cs="Times New Roman"/>
          <w:sz w:val="24"/>
          <w:szCs w:val="24"/>
        </w:rPr>
      </w:pPr>
      <w:bookmarkStart w:id="89" w:name="dst100067"/>
      <w:bookmarkEnd w:id="89"/>
      <w:r>
        <w:rPr>
          <w:rFonts w:ascii="Times New Roman" w:hAnsi="Times New Roman" w:cs="Times New Roman"/>
          <w:sz w:val="24"/>
          <w:szCs w:val="24"/>
        </w:rPr>
        <w:t>5) принятое по жалобе решение;</w:t>
      </w:r>
    </w:p>
    <w:p w:rsidR="003A299A" w:rsidRDefault="003A299A">
      <w:pPr>
        <w:spacing w:after="0"/>
        <w:ind w:firstLine="709"/>
        <w:jc w:val="both"/>
        <w:rPr>
          <w:rFonts w:ascii="Times New Roman" w:hAnsi="Times New Roman" w:cs="Times New Roman"/>
          <w:sz w:val="24"/>
          <w:szCs w:val="24"/>
        </w:rPr>
      </w:pPr>
      <w:bookmarkStart w:id="90" w:name="dst100068"/>
      <w:bookmarkEnd w:id="90"/>
      <w:r>
        <w:rPr>
          <w:rFonts w:ascii="Times New Roman" w:hAnsi="Times New Roman" w:cs="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A299A" w:rsidRDefault="003A299A">
      <w:pPr>
        <w:spacing w:after="0"/>
        <w:ind w:firstLine="709"/>
        <w:jc w:val="both"/>
        <w:rPr>
          <w:rFonts w:ascii="Times New Roman" w:hAnsi="Times New Roman" w:cs="Times New Roman"/>
          <w:sz w:val="24"/>
          <w:szCs w:val="24"/>
        </w:rPr>
      </w:pPr>
      <w:bookmarkStart w:id="91" w:name="dst100069"/>
      <w:bookmarkEnd w:id="91"/>
      <w:r>
        <w:rPr>
          <w:rFonts w:ascii="Times New Roman" w:hAnsi="Times New Roman" w:cs="Times New Roman"/>
          <w:sz w:val="24"/>
          <w:szCs w:val="24"/>
        </w:rPr>
        <w:lastRenderedPageBreak/>
        <w:t>7) сведения о порядке обжалования принятого по жалобе решения.</w:t>
      </w:r>
    </w:p>
    <w:p w:rsidR="003A299A" w:rsidRDefault="003A299A">
      <w:pPr>
        <w:spacing w:after="0"/>
        <w:ind w:firstLine="709"/>
        <w:jc w:val="both"/>
        <w:rPr>
          <w:rFonts w:ascii="Times New Roman" w:hAnsi="Times New Roman" w:cs="Times New Roman"/>
          <w:sz w:val="24"/>
          <w:szCs w:val="24"/>
        </w:rPr>
      </w:pPr>
      <w:bookmarkStart w:id="92" w:name="dst100070"/>
      <w:bookmarkEnd w:id="92"/>
      <w:r>
        <w:rPr>
          <w:rFonts w:ascii="Times New Roman" w:hAnsi="Times New Roman" w:cs="Times New Roman"/>
          <w:sz w:val="24"/>
          <w:szCs w:val="24"/>
        </w:rPr>
        <w:t>27.26. Ответ по результатам рассмотрения жалобы подписывается уполномоченным на рассмотрение жалобы должностным лицом МКУ, МФЦ.</w:t>
      </w:r>
    </w:p>
    <w:p w:rsidR="003A299A" w:rsidRDefault="003A299A">
      <w:pPr>
        <w:spacing w:after="0"/>
        <w:ind w:firstLine="709"/>
        <w:jc w:val="both"/>
        <w:rPr>
          <w:rFonts w:ascii="Times New Roman" w:hAnsi="Times New Roman" w:cs="Times New Roman"/>
          <w:sz w:val="24"/>
          <w:szCs w:val="24"/>
        </w:rPr>
      </w:pPr>
      <w:bookmarkStart w:id="93" w:name="dst100071"/>
      <w:bookmarkEnd w:id="93"/>
      <w:r>
        <w:rPr>
          <w:rFonts w:ascii="Times New Roman" w:hAnsi="Times New Roman" w:cs="Times New Roman"/>
          <w:sz w:val="24"/>
          <w:szCs w:val="24"/>
        </w:rPr>
        <w:t>По желанию Заявителя (представителя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МКУ, МФЦ.</w:t>
      </w:r>
    </w:p>
    <w:p w:rsidR="003A299A" w:rsidRDefault="003A299A">
      <w:pPr>
        <w:spacing w:after="0"/>
        <w:ind w:firstLine="709"/>
        <w:jc w:val="both"/>
        <w:rPr>
          <w:rFonts w:ascii="Times New Roman" w:hAnsi="Times New Roman" w:cs="Times New Roman"/>
          <w:sz w:val="24"/>
          <w:szCs w:val="24"/>
        </w:rPr>
      </w:pPr>
      <w:bookmarkStart w:id="94" w:name="dst100072"/>
      <w:bookmarkEnd w:id="94"/>
      <w:r>
        <w:rPr>
          <w:rFonts w:ascii="Times New Roman" w:hAnsi="Times New Roman" w:cs="Times New Roman"/>
          <w:sz w:val="24"/>
          <w:szCs w:val="24"/>
        </w:rPr>
        <w:t>27.27</w:t>
      </w:r>
      <w:r w:rsidR="00B1211E">
        <w:rPr>
          <w:rFonts w:ascii="Times New Roman" w:hAnsi="Times New Roman" w:cs="Times New Roman"/>
          <w:sz w:val="24"/>
          <w:szCs w:val="24"/>
        </w:rPr>
        <w:t>.</w:t>
      </w:r>
      <w:r>
        <w:rPr>
          <w:rFonts w:ascii="Times New Roman" w:hAnsi="Times New Roman" w:cs="Times New Roman"/>
          <w:sz w:val="24"/>
          <w:szCs w:val="24"/>
        </w:rPr>
        <w:t xml:space="preserve"> МКУ, МФЦ отказывает в удовлетворении жалобы в следующих случаях:</w:t>
      </w:r>
    </w:p>
    <w:p w:rsidR="003A299A" w:rsidRDefault="003A299A">
      <w:pPr>
        <w:spacing w:after="0"/>
        <w:ind w:firstLine="709"/>
        <w:jc w:val="both"/>
        <w:rPr>
          <w:rFonts w:ascii="Times New Roman" w:hAnsi="Times New Roman" w:cs="Times New Roman"/>
          <w:sz w:val="24"/>
          <w:szCs w:val="24"/>
        </w:rPr>
      </w:pPr>
      <w:bookmarkStart w:id="95" w:name="dst100073"/>
      <w:bookmarkEnd w:id="95"/>
      <w:r>
        <w:rPr>
          <w:rFonts w:ascii="Times New Roman" w:hAnsi="Times New Roman" w:cs="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3A299A" w:rsidRDefault="003A299A">
      <w:pPr>
        <w:spacing w:after="0"/>
        <w:ind w:firstLine="709"/>
        <w:jc w:val="both"/>
        <w:rPr>
          <w:rFonts w:ascii="Times New Roman" w:hAnsi="Times New Roman" w:cs="Times New Roman"/>
          <w:sz w:val="24"/>
          <w:szCs w:val="24"/>
        </w:rPr>
      </w:pPr>
      <w:bookmarkStart w:id="96" w:name="dst100074"/>
      <w:bookmarkEnd w:id="96"/>
      <w:r>
        <w:rPr>
          <w:rFonts w:ascii="Times New Roman" w:hAnsi="Times New Roman"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3A299A" w:rsidRDefault="003A299A">
      <w:pPr>
        <w:spacing w:after="0"/>
        <w:ind w:firstLine="709"/>
        <w:jc w:val="both"/>
        <w:rPr>
          <w:rFonts w:ascii="Times New Roman" w:hAnsi="Times New Roman" w:cs="Times New Roman"/>
          <w:sz w:val="24"/>
          <w:szCs w:val="24"/>
        </w:rPr>
      </w:pPr>
      <w:bookmarkStart w:id="97" w:name="dst100075"/>
      <w:bookmarkEnd w:id="97"/>
      <w:r>
        <w:rPr>
          <w:rFonts w:ascii="Times New Roman" w:hAnsi="Times New Roman" w:cs="Times New Roman"/>
          <w:sz w:val="24"/>
          <w:szCs w:val="24"/>
        </w:rPr>
        <w:t>3) наличие решения по жалобе, принятого ранее в соответствии с требованиями, установленными постановлением Правительства Российской Федерации от 16.08.2012 № 840 в отношении того же Заявителя (представителя Заявителя) и по тому же предмету жалобы.</w:t>
      </w:r>
    </w:p>
    <w:p w:rsidR="003A299A" w:rsidRDefault="003A299A">
      <w:pPr>
        <w:spacing w:after="0"/>
        <w:ind w:firstLine="709"/>
        <w:jc w:val="both"/>
        <w:rPr>
          <w:rFonts w:ascii="Times New Roman" w:hAnsi="Times New Roman" w:cs="Times New Roman"/>
          <w:sz w:val="24"/>
          <w:szCs w:val="24"/>
        </w:rPr>
      </w:pPr>
      <w:bookmarkStart w:id="98" w:name="dst100076"/>
      <w:bookmarkEnd w:id="98"/>
      <w:r>
        <w:rPr>
          <w:rFonts w:ascii="Times New Roman" w:hAnsi="Times New Roman" w:cs="Times New Roman"/>
          <w:sz w:val="24"/>
          <w:szCs w:val="24"/>
        </w:rPr>
        <w:t>27.28. МКУ, МФЦ вправе оставить жалобу без ответа в следующих случаях:</w:t>
      </w:r>
    </w:p>
    <w:p w:rsidR="003A299A" w:rsidRDefault="003A299A">
      <w:pPr>
        <w:spacing w:after="0"/>
        <w:ind w:firstLine="709"/>
        <w:jc w:val="both"/>
        <w:rPr>
          <w:rFonts w:ascii="Times New Roman" w:hAnsi="Times New Roman" w:cs="Times New Roman"/>
          <w:sz w:val="24"/>
          <w:szCs w:val="24"/>
        </w:rPr>
      </w:pPr>
      <w:bookmarkStart w:id="99" w:name="dst100077"/>
      <w:bookmarkEnd w:id="99"/>
      <w:r>
        <w:rPr>
          <w:rFonts w:ascii="Times New Roman" w:hAnsi="Times New Roman" w:cs="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3A299A" w:rsidRDefault="003A299A">
      <w:pPr>
        <w:spacing w:after="0"/>
        <w:ind w:firstLine="709"/>
        <w:jc w:val="both"/>
        <w:rPr>
          <w:rFonts w:ascii="Times New Roman" w:hAnsi="Times New Roman" w:cs="Times New Roman"/>
          <w:sz w:val="24"/>
          <w:szCs w:val="24"/>
        </w:rPr>
      </w:pPr>
      <w:bookmarkStart w:id="100" w:name="dst100078"/>
      <w:bookmarkEnd w:id="100"/>
      <w:r>
        <w:rPr>
          <w:rFonts w:ascii="Times New Roman" w:hAnsi="Times New Roman" w:cs="Times New Roman"/>
          <w:sz w:val="24"/>
          <w:szCs w:val="24"/>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A299A" w:rsidRDefault="003A299A">
      <w:pPr>
        <w:spacing w:after="0"/>
        <w:ind w:firstLine="709"/>
        <w:jc w:val="both"/>
        <w:rPr>
          <w:rFonts w:ascii="Times New Roman" w:hAnsi="Times New Roman" w:cs="Times New Roman"/>
          <w:sz w:val="24"/>
          <w:szCs w:val="24"/>
        </w:rPr>
      </w:pPr>
    </w:p>
    <w:p w:rsidR="003A299A" w:rsidRDefault="003A299A">
      <w:pPr>
        <w:pStyle w:val="1-"/>
        <w:pageBreakBefore/>
        <w:spacing w:before="0" w:after="0" w:line="100" w:lineRule="atLeast"/>
        <w:ind w:left="5103"/>
        <w:jc w:val="left"/>
        <w:rPr>
          <w:sz w:val="24"/>
          <w:szCs w:val="24"/>
        </w:rPr>
      </w:pPr>
      <w:r>
        <w:rPr>
          <w:b w:val="0"/>
          <w:sz w:val="24"/>
          <w:szCs w:val="24"/>
        </w:rPr>
        <w:lastRenderedPageBreak/>
        <w:t>Приложение 1</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w:t>
      </w:r>
      <w:r>
        <w:rPr>
          <w:rFonts w:ascii="Times New Roman" w:eastAsia="Times New Roman" w:hAnsi="Times New Roman" w:cs="Times New Roman"/>
          <w:bCs/>
          <w:iCs/>
          <w:sz w:val="24"/>
          <w:szCs w:val="24"/>
        </w:rPr>
        <w:br/>
        <w:t>(подзахоронения),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rPr>
          <w:rFonts w:ascii="Times New Roman" w:eastAsia="Times New Roman" w:hAnsi="Times New Roman" w:cs="Times New Roman"/>
          <w:bCs/>
          <w:iCs/>
          <w:sz w:val="24"/>
          <w:szCs w:val="24"/>
        </w:rPr>
      </w:pPr>
    </w:p>
    <w:p w:rsidR="003A299A" w:rsidRDefault="003A299A">
      <w:pPr>
        <w:keepNext/>
        <w:spacing w:after="0"/>
        <w:rPr>
          <w:rFonts w:ascii="Times New Roman" w:eastAsia="Times New Roman" w:hAnsi="Times New Roman" w:cs="Times New Roman"/>
          <w:bCs/>
          <w:iCs/>
          <w:sz w:val="24"/>
          <w:szCs w:val="24"/>
        </w:rPr>
      </w:pP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ТЕРМИНЫ И ОПРЕДЕЛЕНИЯ,</w:t>
      </w:r>
    </w:p>
    <w:p w:rsidR="003A299A" w:rsidRDefault="003A299A">
      <w:pPr>
        <w:keepNext/>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iCs/>
          <w:sz w:val="24"/>
          <w:szCs w:val="24"/>
        </w:rPr>
        <w:t>используемые в Административном регламенте</w:t>
      </w:r>
    </w:p>
    <w:p w:rsidR="003A299A" w:rsidRDefault="003A299A">
      <w:pPr>
        <w:spacing w:after="0"/>
        <w:ind w:right="141"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Административном регламенте используются следующие термины </w:t>
      </w:r>
      <w:r>
        <w:rPr>
          <w:rFonts w:ascii="Times New Roman" w:eastAsia="Times New Roman" w:hAnsi="Times New Roman" w:cs="Times New Roman"/>
          <w:sz w:val="24"/>
          <w:szCs w:val="24"/>
        </w:rPr>
        <w:br/>
        <w:t>и определения:</w:t>
      </w:r>
    </w:p>
    <w:tbl>
      <w:tblPr>
        <w:tblW w:w="0" w:type="auto"/>
        <w:tblInd w:w="-205" w:type="dxa"/>
        <w:tblLayout w:type="fixed"/>
        <w:tblLook w:val="0000"/>
      </w:tblPr>
      <w:tblGrid>
        <w:gridCol w:w="2267"/>
        <w:gridCol w:w="425"/>
        <w:gridCol w:w="7575"/>
      </w:tblGrid>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МКУ</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eastAsia="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afff6"/>
              <w:tabs>
                <w:tab w:val="left" w:pos="993"/>
              </w:tabs>
              <w:spacing w:line="100" w:lineRule="atLeast"/>
              <w:ind w:left="0" w:firstLine="34"/>
            </w:pPr>
            <w:r>
              <w:rPr>
                <w:rFonts w:eastAsia="Times New Roman"/>
                <w:i w:val="0"/>
                <w:sz w:val="24"/>
                <w:szCs w:val="24"/>
              </w:rPr>
              <w:t>МКУ «Раменская ритуальная служба»</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Воинские захоронения</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eastAsia="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afff6"/>
              <w:tabs>
                <w:tab w:val="left" w:pos="993"/>
              </w:tabs>
              <w:spacing w:line="100" w:lineRule="atLeast"/>
              <w:ind w:left="0" w:firstLine="34"/>
            </w:pPr>
            <w:r>
              <w:rPr>
                <w:rFonts w:eastAsia="Times New Roman"/>
                <w:i w:val="0"/>
                <w:sz w:val="24"/>
                <w:szCs w:val="24"/>
              </w:rPr>
              <w:t>места захоронения, предоставляемые на безвозмездной основе на территории военных мемориальных кладбищ, воинских кладбищ (или на воинских участках общественных кладбищ) для погребения лиц, круг которых определен законодательством Российской Федерации</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ГИС ГМП</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государственная информационная система о государственных и муниципальных платежах</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Заявитель</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лицо, обратившееся с заявлением о предоставлении муниципальной услуги по захоронению (подзахоронению), перерегистрации захоронений на других лиц, регистрации установки и замены надмогильных сооружений (надгробий)</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Заявление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обращение Заявителя о предоставлении муниципальной услуги по захоронению (подзахоронению), перерегистрации захоронений на других лиц, регистрации установки и замены надмогильных сооружений (надгробий)</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ЕИС ОУ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единая информационная система предоставления государственных и муниципальных услуг Московской области</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ЕСИА</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государственная информационная система «Единая система идентификации и аутентификациив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Личный кабинет</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сервис РПГУ, позволяющий Заявителю (представителю Заявителя) получать информацию о ходе обработки заявления, поданного посредством РПГУ</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МФЦ</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многофункциональный центр предоставления государственных и муниципальных услуг в Московской области</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МФЦ ЕИС ОУ</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МФЦ Единой информационной системы оказания услуг</w:t>
            </w:r>
          </w:p>
          <w:p w:rsidR="003A299A" w:rsidRDefault="003A299A">
            <w:pPr>
              <w:spacing w:after="0" w:line="100" w:lineRule="atLeast"/>
              <w:jc w:val="both"/>
              <w:rPr>
                <w:rFonts w:ascii="Times New Roman" w:eastAsia="Times New Roman" w:hAnsi="Times New Roman" w:cs="Times New Roman"/>
                <w:sz w:val="24"/>
                <w:szCs w:val="24"/>
              </w:rPr>
            </w:pP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ЕИС ОУ Администрации</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Модуль Единой информационной системы оказания услуг Администрации Раменского городского округа</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Места захоронения</w:t>
            </w:r>
          </w:p>
          <w:p w:rsidR="003A299A" w:rsidRDefault="003A299A">
            <w:pPr>
              <w:spacing w:after="0" w:line="100" w:lineRule="atLeast"/>
              <w:jc w:val="both"/>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земельные участки, предоставляемые в зоне захоронения кладбища для погребения, и ниши в стенах скорби</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услуга</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eastAsia="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14"/>
              <w:numPr>
                <w:ilvl w:val="0"/>
                <w:numId w:val="0"/>
              </w:numPr>
              <w:spacing w:line="100" w:lineRule="atLeast"/>
              <w:ind w:left="-107"/>
            </w:pPr>
            <w:r>
              <w:rPr>
                <w:rFonts w:eastAsia="Times New Roman"/>
                <w:sz w:val="24"/>
                <w:szCs w:val="24"/>
              </w:rPr>
              <w:t>муниципальная услуга 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Надмогильные сооружения (надгробия)</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eastAsia="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14"/>
              <w:numPr>
                <w:ilvl w:val="0"/>
                <w:numId w:val="0"/>
              </w:numPr>
              <w:tabs>
                <w:tab w:val="left" w:pos="993"/>
              </w:tabs>
              <w:spacing w:line="100" w:lineRule="atLeast"/>
            </w:pPr>
            <w:r>
              <w:rPr>
                <w:rFonts w:eastAsia="Times New Roman"/>
                <w:sz w:val="24"/>
                <w:szCs w:val="24"/>
              </w:rPr>
              <w:t xml:space="preserve"> памятные сооружения, устанавливаемые на местах захоронения</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Одиночные захоронения</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eastAsia="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14"/>
              <w:numPr>
                <w:ilvl w:val="0"/>
                <w:numId w:val="0"/>
              </w:numPr>
              <w:tabs>
                <w:tab w:val="left" w:pos="177"/>
                <w:tab w:val="left" w:pos="993"/>
              </w:tabs>
              <w:spacing w:line="100" w:lineRule="atLeast"/>
              <w:ind w:left="35"/>
            </w:pPr>
            <w:r>
              <w:rPr>
                <w:rFonts w:eastAsia="Times New Roman"/>
                <w:sz w:val="24"/>
                <w:szCs w:val="24"/>
              </w:rPr>
              <w:t>места захоронения, предоставляемые на территории общественных кладбищ для погребения умерших (погибших) (далее - умерших),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Органы местного самоуправления</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органы местного самоуправления муниципальных образований Московской области</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Подзахоронение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погребение умершего на предоставленном в установленном порядке месте захоронения, на котором ранее были произведены захоронения умерших родственников</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Почетные захоронения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both"/>
              <w:rPr>
                <w:rFonts w:ascii="Times New Roman" w:eastAsia="Times New Roman" w:hAnsi="Times New Roman" w:cs="Times New Roman"/>
                <w:sz w:val="24"/>
                <w:szCs w:val="24"/>
              </w:rPr>
            </w:pP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на территории общественных кладбищ в целях увековечивания памяти умерших граждан, имеющих заслуги перед Российской Федерацией, Московской областью, соответствующим муниципальным образованием Московской области, могут быть предусмотрены на основании решения уполномоченного органа местного самоуправления в сфере погребения и похоронного дела обособленные земельные участки (зоны) для почетных захоронений</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РПГУ</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w:t>
            </w:r>
            <w:r>
              <w:rPr>
                <w:rFonts w:ascii="Times New Roman" w:eastAsia="Times New Roman" w:hAnsi="Times New Roman" w:cs="Times New Roman"/>
                <w:sz w:val="24"/>
                <w:szCs w:val="24"/>
              </w:rPr>
              <w:br/>
              <w:t xml:space="preserve">по адресу </w:t>
            </w:r>
            <w:hyperlink r:id="rId17" w:history="1">
              <w:r>
                <w:rPr>
                  <w:rStyle w:val="a4"/>
                  <w:rFonts w:ascii="Times New Roman" w:eastAsia="Times New Roman" w:hAnsi="Times New Roman" w:cs="Times New Roman"/>
                  <w:color w:val="00000A"/>
                  <w:sz w:val="24"/>
                  <w:szCs w:val="24"/>
                </w:rPr>
                <w:t>http://uslugi.mosreg.ru</w:t>
              </w:r>
            </w:hyperlink>
            <w:r>
              <w:rPr>
                <w:rFonts w:ascii="Times New Roman" w:eastAsia="Times New Roman" w:hAnsi="Times New Roman" w:cs="Times New Roman"/>
                <w:sz w:val="24"/>
                <w:szCs w:val="24"/>
              </w:rPr>
              <w:t>.</w:t>
            </w:r>
          </w:p>
        </w:tc>
      </w:tr>
      <w:tr w:rsidR="003A299A">
        <w:trPr>
          <w:trHeight w:val="1442"/>
        </w:trPr>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Резервирование места для создания семейного (родового) захоронение</w:t>
            </w:r>
          </w:p>
          <w:p w:rsidR="003A299A" w:rsidRDefault="003A299A">
            <w:pPr>
              <w:spacing w:after="0" w:line="100" w:lineRule="atLeast"/>
              <w:jc w:val="both"/>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резервирование места (земельного участка) для создания семейного (родового) захоронения под настоящие и будущие захоронения, превышающего размер родственного захоронения (размер родственного захоронения устанавливается органами местного самоуправления в соответствии с Федеральным законом</w:t>
            </w:r>
            <w:r>
              <w:rPr>
                <w:rFonts w:ascii="Times New Roman" w:eastAsia="Times New Roman" w:hAnsi="Times New Roman" w:cs="Times New Roman"/>
                <w:sz w:val="24"/>
                <w:szCs w:val="24"/>
              </w:rPr>
              <w:br/>
              <w:t>от 12.01.1996 № 8-ФЗ «О погребении и похоронном деле», размер семейного (родового) захоронения не может превышать 12 кв.метров с учетом родственного захоронения).</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Родственные захоронения</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места захоронения, предоставляемые на безвозмездной основе на территории общественных, вероисповедальных кладбищ для погребения умершего таким образом, чтобы гарантировать погребение на этом же земельном участке умершего супруга или близкого родственника</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Семейные (родовые) захоронения</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color w:val="000000"/>
                <w:sz w:val="24"/>
                <w:szCs w:val="24"/>
              </w:rPr>
              <w:t>места захоронения, созданные гражданами для погребения умерших супруга, близких родственников, иных родственников. Семейные (родовые) захоронения предоставляются только на кладбищах, включенных в Перечень общественных и военных мемориальных кладбищ, расположенных на территории Московской области, на территории которых предоставляются места для создания семейных (родовых) захоронений. Данный Перечень утверждается министром потребительского рынка и услуг Московской области и размещается на официальном сайте Министерства в информационно-телекоммуникационной сети «Интернет»</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pacing w:val="2"/>
                <w:sz w:val="24"/>
                <w:szCs w:val="24"/>
              </w:rPr>
              <w:t>Стены скорби</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pacing w:val="2"/>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pacing w:val="2"/>
              </w:rPr>
              <w:t>места захоронения (хранилища) урн с прахом (пеплом) после сожжения (кремации) тел умерших, создаваемые в соответствии с законодательством Российской Федерации о погребении и похоронном деле на специально отведенных земельных участках</w:t>
            </w:r>
            <w:r>
              <w:rPr>
                <w:rFonts w:ascii="Times New Roman" w:eastAsia="Times New Roman" w:hAnsi="Times New Roman" w:cs="Times New Roman"/>
                <w:spacing w:val="2"/>
                <w:sz w:val="24"/>
                <w:szCs w:val="24"/>
              </w:rPr>
              <w:t xml:space="preserve"> кладбищ</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Сеть «Интернет»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Информационно</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телекоммуникационная сеть «Интернет»</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Министерство потребительского рынка и услуг Московской области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уполномоченный Правительством Московской области центральный исполнительный орган государственной власти Московской области, наделенный полномочиями в сфере погребения и похоронного дела</w:t>
            </w:r>
            <w:r>
              <w:rPr>
                <w:rFonts w:ascii="Times New Roman" w:eastAsia="Times New Roman" w:hAnsi="Times New Roman" w:cs="Times New Roman"/>
                <w:sz w:val="24"/>
                <w:szCs w:val="24"/>
              </w:rPr>
              <w:br/>
            </w:r>
          </w:p>
          <w:p w:rsidR="003A299A" w:rsidRDefault="003A299A">
            <w:pPr>
              <w:spacing w:after="0" w:line="100" w:lineRule="atLeast"/>
              <w:jc w:val="both"/>
              <w:rPr>
                <w:rFonts w:ascii="Times New Roman" w:eastAsia="Times New Roman" w:hAnsi="Times New Roman" w:cs="Times New Roman"/>
                <w:sz w:val="24"/>
                <w:szCs w:val="24"/>
              </w:rPr>
            </w:pP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Удостоверение о захоронении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 xml:space="preserve">удостоверение о соответствующем захоронении единого образца, утвержденного распоряжением Министерства потребительского рынка и услуг Московской области от 29.11.2012 № 29-Р </w:t>
            </w:r>
            <w:r>
              <w:rPr>
                <w:rFonts w:ascii="Times New Roman" w:eastAsia="Times New Roman" w:hAnsi="Times New Roman" w:cs="Times New Roman"/>
                <w:sz w:val="24"/>
                <w:szCs w:val="24"/>
              </w:rPr>
              <w:br/>
              <w:t xml:space="preserve">«О реализации отдельных положений Закона Московской области </w:t>
            </w:r>
            <w:r>
              <w:rPr>
                <w:rFonts w:ascii="Times New Roman" w:eastAsia="Times New Roman" w:hAnsi="Times New Roman" w:cs="Times New Roman"/>
                <w:sz w:val="24"/>
                <w:szCs w:val="24"/>
              </w:rPr>
              <w:br/>
              <w:t xml:space="preserve">№ 115/2007-ОЗ «О погребении и похоронном деле в Московской области». </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Члены семьи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лица, связанные родством (свойством), совместно проживающие и ведущие совместное хозяйство</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ЭП</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усиленная электронная цифровая подпись, выданная удостоверяющим центром</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Электронный образ  документа </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электронный образ документа (электронная копия документа, изготовленного на бумажном носителе) – переведенная в электронную форму с помощью средств сканирования копия документа, изготовленная на бумажном носителе</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PTSansRegular" w:hAnsi="PTSansRegular" w:cs="PTSansRegular"/>
                <w:spacing w:val="2"/>
              </w:rPr>
              <w:t>Электронный документ</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PTSansRegular" w:eastAsia="Times New Roman" w:hAnsi="PTSansRegular" w:cs="PTSansRegular"/>
                <w:spacing w:val="2"/>
              </w:rPr>
            </w:pPr>
            <w:r>
              <w:rPr>
                <w:rFonts w:ascii="Times New Roman" w:eastAsia="Times New Roman" w:hAnsi="Times New Roman" w:cs="Times New Roman"/>
                <w:sz w:val="24"/>
                <w:szCs w:val="24"/>
              </w:rPr>
              <w:t>Электронная подпись</w:t>
            </w:r>
          </w:p>
          <w:p w:rsidR="003A299A" w:rsidRDefault="003A299A">
            <w:pPr>
              <w:spacing w:after="0" w:line="100" w:lineRule="atLeast"/>
              <w:jc w:val="both"/>
              <w:rPr>
                <w:rFonts w:ascii="PTSansRegular" w:eastAsia="Times New Roman" w:hAnsi="PTSansRegular" w:cs="PTSansRegular"/>
                <w:spacing w:val="2"/>
              </w:rPr>
            </w:pP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w:t>
            </w: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Cs/>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используется для определения подписывающего информацию.</w:t>
            </w:r>
          </w:p>
          <w:p w:rsidR="003A299A" w:rsidRDefault="003A299A">
            <w:pPr>
              <w:spacing w:after="0" w:line="100" w:lineRule="atLeast"/>
              <w:jc w:val="both"/>
            </w:pPr>
            <w:r>
              <w:rPr>
                <w:rFonts w:ascii="Times New Roman" w:eastAsia="Times New Roman" w:hAnsi="Times New Roman" w:cs="Times New Roman"/>
                <w:sz w:val="24"/>
                <w:szCs w:val="24"/>
              </w:rPr>
              <w:t>Является полноценной заменой рукописной подписи. Она обладает полной юридической силой согласно законодательству Российской Федерации</w:t>
            </w:r>
          </w:p>
        </w:tc>
      </w:tr>
      <w:tr w:rsidR="003A299A">
        <w:tc>
          <w:tcPr>
            <w:tcW w:w="226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Кладбищенский период</w:t>
            </w:r>
          </w:p>
        </w:tc>
        <w:tc>
          <w:tcPr>
            <w:tcW w:w="425" w:type="dxa"/>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both"/>
              <w:rPr>
                <w:rFonts w:ascii="Times New Roman" w:eastAsia="Times New Roman" w:hAnsi="Times New Roman" w:cs="Times New Roman"/>
                <w:sz w:val="24"/>
                <w:szCs w:val="24"/>
              </w:rPr>
            </w:pPr>
          </w:p>
        </w:tc>
        <w:tc>
          <w:tcPr>
            <w:tcW w:w="757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 В соответствии с пунктом 42 Порядка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 1178/52, на территории Московской области кладбищенский период составляет 20 лет. Подзахоронение урны с прахом после кремации осуществляется независимо от срока, прошедшего с момента предыдущего захоронения</w:t>
            </w:r>
          </w:p>
        </w:tc>
      </w:tr>
    </w:tbl>
    <w:p w:rsidR="003A299A" w:rsidRDefault="003A299A">
      <w:pPr>
        <w:pStyle w:val="1-"/>
        <w:pageBreakBefore/>
        <w:spacing w:before="0" w:after="0" w:line="100" w:lineRule="atLeast"/>
        <w:ind w:left="5103"/>
        <w:jc w:val="left"/>
        <w:rPr>
          <w:b w:val="0"/>
          <w:bCs w:val="0"/>
          <w:sz w:val="24"/>
          <w:szCs w:val="24"/>
        </w:rPr>
      </w:pPr>
      <w:bookmarkStart w:id="101" w:name="_Ref437561208"/>
      <w:bookmarkStart w:id="102" w:name="_Ref437561184"/>
      <w:bookmarkStart w:id="103" w:name="_Ref437561441"/>
      <w:r>
        <w:rPr>
          <w:b w:val="0"/>
          <w:sz w:val="24"/>
          <w:szCs w:val="24"/>
        </w:rPr>
        <w:lastRenderedPageBreak/>
        <w:t>Приложение 2</w:t>
      </w:r>
    </w:p>
    <w:p w:rsidR="003A299A" w:rsidRDefault="003A299A">
      <w:pPr>
        <w:pStyle w:val="1-"/>
        <w:spacing w:before="0" w:after="0" w:line="100" w:lineRule="atLeast"/>
        <w:ind w:left="5103"/>
        <w:jc w:val="left"/>
        <w:rPr>
          <w:sz w:val="24"/>
          <w:szCs w:val="24"/>
        </w:rPr>
      </w:pPr>
      <w:r>
        <w:rPr>
          <w:b w:val="0"/>
          <w:bCs w:val="0"/>
          <w:sz w:val="24"/>
          <w:szCs w:val="24"/>
        </w:rPr>
        <w:t xml:space="preserve">к Административному регламенту предоставления муниципальной услуги </w:t>
      </w:r>
      <w:r>
        <w:rPr>
          <w:b w:val="0"/>
          <w:bCs w:val="0"/>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pStyle w:val="1-"/>
        <w:spacing w:before="0" w:after="0" w:line="100" w:lineRule="atLeast"/>
        <w:ind w:left="5103"/>
        <w:jc w:val="left"/>
        <w:rPr>
          <w:sz w:val="24"/>
          <w:szCs w:val="24"/>
        </w:rPr>
      </w:pPr>
    </w:p>
    <w:p w:rsidR="003A299A" w:rsidRDefault="003A299A">
      <w:pPr>
        <w:pStyle w:val="1-"/>
        <w:spacing w:before="0" w:after="0" w:line="100" w:lineRule="atLeast"/>
        <w:ind w:left="5103"/>
        <w:jc w:val="left"/>
        <w:rPr>
          <w:sz w:val="24"/>
          <w:szCs w:val="24"/>
        </w:rPr>
      </w:pPr>
    </w:p>
    <w:p w:rsidR="003A299A" w:rsidRDefault="003A299A">
      <w:pPr>
        <w:pStyle w:val="1-"/>
        <w:spacing w:before="0" w:after="0" w:line="100" w:lineRule="atLeast"/>
        <w:jc w:val="left"/>
        <w:rPr>
          <w:sz w:val="24"/>
          <w:szCs w:val="24"/>
        </w:rPr>
      </w:pPr>
      <w:r>
        <w:rPr>
          <w:sz w:val="24"/>
          <w:szCs w:val="24"/>
        </w:rPr>
        <w:t xml:space="preserve">                                                СПРАВОЧНАЯ ИНФОРМАЦИЯ</w:t>
      </w:r>
    </w:p>
    <w:p w:rsidR="003A299A" w:rsidRDefault="003A299A">
      <w:pPr>
        <w:pStyle w:val="1-"/>
        <w:spacing w:before="0" w:after="0" w:line="100" w:lineRule="atLeast"/>
        <w:rPr>
          <w:sz w:val="24"/>
          <w:szCs w:val="24"/>
        </w:rPr>
      </w:pPr>
      <w:r>
        <w:rPr>
          <w:sz w:val="24"/>
          <w:szCs w:val="24"/>
        </w:rPr>
        <w:t xml:space="preserve"> о месте нахождения, графике работы, контактных телефонах, адресах электронной почты МКУ,МФЦ, участвующих в предоставлении и информир</w:t>
      </w:r>
      <w:r w:rsidR="00B1211E">
        <w:rPr>
          <w:sz w:val="24"/>
          <w:szCs w:val="24"/>
        </w:rPr>
        <w:t xml:space="preserve">овании о порядке предоставления </w:t>
      </w:r>
      <w:r>
        <w:rPr>
          <w:sz w:val="24"/>
          <w:szCs w:val="24"/>
        </w:rPr>
        <w:t>Муниципальной услуги</w:t>
      </w:r>
    </w:p>
    <w:p w:rsidR="003A299A" w:rsidRDefault="003A299A">
      <w:pPr>
        <w:pStyle w:val="1-"/>
        <w:spacing w:before="0" w:after="0" w:line="100" w:lineRule="atLeast"/>
        <w:jc w:val="left"/>
        <w:rPr>
          <w:sz w:val="24"/>
          <w:szCs w:val="24"/>
        </w:rPr>
      </w:pPr>
    </w:p>
    <w:p w:rsidR="003A299A" w:rsidRDefault="003A299A">
      <w:pPr>
        <w:pStyle w:val="1-"/>
        <w:spacing w:before="0" w:after="0" w:line="100" w:lineRule="atLeast"/>
        <w:jc w:val="left"/>
        <w:rPr>
          <w:sz w:val="24"/>
          <w:szCs w:val="24"/>
        </w:rPr>
      </w:pPr>
      <w:r>
        <w:rPr>
          <w:b w:val="0"/>
          <w:bCs w:val="0"/>
          <w:sz w:val="24"/>
          <w:szCs w:val="24"/>
        </w:rPr>
        <w:t xml:space="preserve"> 1.МКУ «Раменская ритуальная служба»</w:t>
      </w:r>
    </w:p>
    <w:p w:rsidR="003A299A" w:rsidRDefault="003A299A">
      <w:pPr>
        <w:pStyle w:val="1-"/>
        <w:spacing w:before="0" w:after="0" w:line="100" w:lineRule="atLeast"/>
        <w:jc w:val="left"/>
        <w:rPr>
          <w:sz w:val="24"/>
          <w:szCs w:val="24"/>
        </w:rPr>
      </w:pPr>
    </w:p>
    <w:p w:rsidR="003A299A" w:rsidRDefault="003A299A">
      <w:pPr>
        <w:pStyle w:val="1-"/>
        <w:spacing w:before="0" w:after="0" w:line="100" w:lineRule="atLeast"/>
        <w:jc w:val="left"/>
        <w:rPr>
          <w:sz w:val="24"/>
          <w:szCs w:val="24"/>
        </w:rPr>
      </w:pPr>
      <w:r>
        <w:rPr>
          <w:b w:val="0"/>
          <w:bCs w:val="0"/>
          <w:sz w:val="24"/>
          <w:szCs w:val="24"/>
        </w:rPr>
        <w:t xml:space="preserve">           Место нахождения Московская область, г.Раменское, ул. Бронницкая, д. 33, пом. 1а.</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График работы МКУ «Раменская ритуальная служба»:</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Понедельник: с 9.00 до 17.00ч, обед с 13.00 до 14.00ч</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Вторник: с 9.00 до 17.00ч, обед с 13.00 до 14.00ч</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Среда: с 9.00 до 17.00ч, обед с 13.00 до 14.00ч</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Четверг: с 9.00 до 17.00ч, обед с 13.00 до 14.00ч</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Пятница: с 9.00 до 17.00ч, обед с 13.00 до 14.00ч</w:t>
      </w:r>
    </w:p>
    <w:p w:rsidR="003A299A" w:rsidRDefault="003A299A">
      <w:pPr>
        <w:keepNext/>
        <w:tabs>
          <w:tab w:val="left" w:pos="1134"/>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Суббота: с 9.00 до 14.00ч</w:t>
      </w:r>
    </w:p>
    <w:p w:rsidR="003A299A" w:rsidRDefault="003A299A">
      <w:pPr>
        <w:keepNext/>
        <w:tabs>
          <w:tab w:val="left" w:pos="1134"/>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Воскресенье:</w:t>
      </w:r>
      <w:r>
        <w:rPr>
          <w:rFonts w:ascii="Times New Roman" w:eastAsia="Times New Roman" w:hAnsi="Times New Roman" w:cs="Times New Roman"/>
          <w:bCs/>
          <w:iCs/>
          <w:sz w:val="24"/>
          <w:szCs w:val="24"/>
        </w:rPr>
        <w:tab/>
        <w:t>выходной день.</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График приема Заявителей в МКУ «Раменская ритуальная служба»:</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Понедельник: с 9.00 до 17.00ч, без обеда</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Вторник: с 9.00 до 17.00ч, без обеда</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Среда: с 9.00 до 17.00ч, без обеда</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Четверг: с 9.00 до 17.00ч, без обеда</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Пятница: с 9.00 до 17.00ч, без обеда</w:t>
      </w:r>
    </w:p>
    <w:p w:rsidR="003A299A" w:rsidRDefault="003A299A">
      <w:pPr>
        <w:keepNext/>
        <w:tabs>
          <w:tab w:val="left" w:pos="1134"/>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Суббота: с 9.00 до 1</w:t>
      </w:r>
      <w:r w:rsidRPr="009D23BF">
        <w:rPr>
          <w:rFonts w:ascii="Times New Roman" w:eastAsia="Times New Roman" w:hAnsi="Times New Roman" w:cs="Times New Roman"/>
          <w:bCs/>
          <w:iCs/>
          <w:sz w:val="24"/>
          <w:szCs w:val="24"/>
        </w:rPr>
        <w:t>4</w:t>
      </w:r>
      <w:r>
        <w:rPr>
          <w:rFonts w:ascii="Times New Roman" w:eastAsia="Times New Roman" w:hAnsi="Times New Roman" w:cs="Times New Roman"/>
          <w:bCs/>
          <w:iCs/>
          <w:sz w:val="24"/>
          <w:szCs w:val="24"/>
        </w:rPr>
        <w:t>.00ч</w:t>
      </w:r>
    </w:p>
    <w:p w:rsidR="003A299A" w:rsidRDefault="003A299A">
      <w:pPr>
        <w:keepNext/>
        <w:tabs>
          <w:tab w:val="left" w:pos="1701"/>
        </w:tabs>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Воскресенье:</w:t>
      </w:r>
      <w:r>
        <w:rPr>
          <w:rFonts w:ascii="Times New Roman" w:eastAsia="Times New Roman" w:hAnsi="Times New Roman" w:cs="Times New Roman"/>
          <w:bCs/>
          <w:iCs/>
          <w:sz w:val="24"/>
          <w:szCs w:val="24"/>
        </w:rPr>
        <w:tab/>
        <w:t>выходной день.</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Почтовый адрес МКУ «Раменская ритуальная служба»:</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140100 Московская область, г. Раменское, ул. Бронницкая, д. 33, пом. 1а.</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Фактический адрес МКУ «Раменская ритуальная служба»:</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140100 Московская область, г. Раменское, ул. Бронницкая, д. 33, пом. 1а.</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Контактный телефон:8(496)461-66-30.</w:t>
      </w:r>
    </w:p>
    <w:p w:rsidR="003A299A" w:rsidRDefault="003A299A">
      <w:pPr>
        <w:keepNext/>
        <w:spacing w:before="240" w:after="240" w:line="100" w:lineRule="atLeast"/>
        <w:ind w:firstLine="709"/>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Официальный сайт в сети «Интернет»: </w:t>
      </w:r>
      <w:r>
        <w:rPr>
          <w:rFonts w:ascii="Times New Roman" w:eastAsia="Times New Roman" w:hAnsi="Times New Roman" w:cs="Times New Roman"/>
          <w:bCs/>
          <w:iCs/>
          <w:sz w:val="24"/>
          <w:szCs w:val="24"/>
          <w:u w:val="single"/>
        </w:rPr>
        <w:t>http://ramenskoye.ru/?action=adm&amp;submenu=divserv&amp;show=contactorg&amp;id=1493</w:t>
      </w:r>
    </w:p>
    <w:p w:rsidR="003A299A" w:rsidRDefault="003A299A">
      <w:pPr>
        <w:keepNext/>
        <w:spacing w:before="240" w:after="240" w:line="100" w:lineRule="atLeast"/>
        <w:ind w:firstLine="709"/>
        <w:jc w:val="both"/>
      </w:pPr>
      <w:r>
        <w:rPr>
          <w:rFonts w:ascii="Times New Roman" w:eastAsia="Times New Roman" w:hAnsi="Times New Roman" w:cs="Times New Roman"/>
          <w:bCs/>
          <w:iCs/>
          <w:sz w:val="24"/>
          <w:szCs w:val="24"/>
        </w:rPr>
        <w:t xml:space="preserve">Адрес электронной почты МКУ «Раменская ритуальная служба»: </w:t>
      </w:r>
      <w:r>
        <w:rPr>
          <w:rFonts w:ascii="Times New Roman" w:eastAsia="Times New Roman" w:hAnsi="Times New Roman" w:cs="Times New Roman"/>
          <w:bCs/>
          <w:iCs/>
          <w:sz w:val="24"/>
          <w:szCs w:val="24"/>
          <w:lang w:val="en-US"/>
        </w:rPr>
        <w:t>Mku</w:t>
      </w:r>
      <w:r>
        <w:rPr>
          <w:rFonts w:ascii="Times New Roman" w:eastAsia="Times New Roman" w:hAnsi="Times New Roman" w:cs="Times New Roman"/>
          <w:bCs/>
          <w:iCs/>
          <w:sz w:val="24"/>
          <w:szCs w:val="24"/>
        </w:rPr>
        <w:t>_</w:t>
      </w:r>
      <w:r>
        <w:rPr>
          <w:rFonts w:ascii="Times New Roman" w:eastAsia="Times New Roman" w:hAnsi="Times New Roman" w:cs="Times New Roman"/>
          <w:bCs/>
          <w:iCs/>
          <w:sz w:val="24"/>
          <w:szCs w:val="24"/>
          <w:lang w:val="en-US"/>
        </w:rPr>
        <w:t>ppc</w:t>
      </w:r>
      <w:r>
        <w:rPr>
          <w:rFonts w:ascii="Times New Roman" w:eastAsia="Times New Roman" w:hAnsi="Times New Roman" w:cs="Times New Roman"/>
          <w:bCs/>
          <w:iCs/>
          <w:sz w:val="24"/>
          <w:szCs w:val="24"/>
        </w:rPr>
        <w:t>@</w:t>
      </w:r>
      <w:r>
        <w:rPr>
          <w:rFonts w:ascii="Times New Roman" w:eastAsia="Times New Roman" w:hAnsi="Times New Roman" w:cs="Times New Roman"/>
          <w:bCs/>
          <w:iCs/>
          <w:sz w:val="24"/>
          <w:szCs w:val="24"/>
          <w:lang w:val="en-US"/>
        </w:rPr>
        <w:t>mail</w:t>
      </w:r>
      <w:r>
        <w:rPr>
          <w:rFonts w:ascii="Times New Roman" w:eastAsia="Times New Roman" w:hAnsi="Times New Roman" w:cs="Times New Roman"/>
          <w:bCs/>
          <w:iCs/>
          <w:sz w:val="24"/>
          <w:szCs w:val="24"/>
        </w:rPr>
        <w:t>.</w:t>
      </w:r>
      <w:r>
        <w:rPr>
          <w:rFonts w:ascii="Times New Roman" w:eastAsia="Times New Roman" w:hAnsi="Times New Roman" w:cs="Times New Roman"/>
          <w:bCs/>
          <w:iCs/>
          <w:sz w:val="24"/>
          <w:szCs w:val="24"/>
          <w:lang w:val="en-US"/>
        </w:rPr>
        <w:t>ru</w:t>
      </w:r>
    </w:p>
    <w:p w:rsidR="003A299A" w:rsidRDefault="003A299A">
      <w:pPr>
        <w:pStyle w:val="ListParagraph"/>
        <w:spacing w:after="0"/>
        <w:ind w:left="0"/>
        <w:jc w:val="both"/>
      </w:pPr>
    </w:p>
    <w:p w:rsidR="003A299A" w:rsidRDefault="003A299A">
      <w:pPr>
        <w:pStyle w:val="ListParagraph"/>
        <w:spacing w:after="0"/>
        <w:jc w:val="both"/>
        <w:rPr>
          <w:rFonts w:ascii="Times New Roman" w:hAnsi="Times New Roman" w:cs="Times New Roman"/>
          <w:sz w:val="24"/>
          <w:szCs w:val="24"/>
        </w:rPr>
      </w:pPr>
      <w:r>
        <w:rPr>
          <w:rFonts w:ascii="Times New Roman" w:hAnsi="Times New Roman" w:cs="Times New Roman"/>
          <w:b/>
          <w:sz w:val="24"/>
          <w:szCs w:val="24"/>
        </w:rPr>
        <w:t>2. Справочная информация о месте нахождения МФЦ, графике работы, контактных телефонах, адресах электронной почты</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Место нахождения многофункционального центра: Московская область, г. Раменское, </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ул. Кирова, д.15а.</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График работы многофункционального центра:</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Понедельник: с 8-00 до 20-00</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Вторник:   с 8-00 до 20-00</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Среда:</w:t>
      </w:r>
      <w:r>
        <w:rPr>
          <w:rFonts w:ascii="Times New Roman" w:hAnsi="Times New Roman" w:cs="Times New Roman"/>
          <w:sz w:val="24"/>
          <w:szCs w:val="24"/>
        </w:rPr>
        <w:tab/>
        <w:t>с 8-00 до 20-00</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Четверг:</w:t>
      </w:r>
      <w:r>
        <w:rPr>
          <w:rFonts w:ascii="Times New Roman" w:hAnsi="Times New Roman" w:cs="Times New Roman"/>
          <w:sz w:val="24"/>
          <w:szCs w:val="24"/>
        </w:rPr>
        <w:tab/>
        <w:t>с 8-00 до 20-00</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Пятница:</w:t>
      </w:r>
      <w:r>
        <w:rPr>
          <w:rFonts w:ascii="Times New Roman" w:hAnsi="Times New Roman" w:cs="Times New Roman"/>
          <w:sz w:val="24"/>
          <w:szCs w:val="24"/>
        </w:rPr>
        <w:tab/>
        <w:t>с 8-00 до 20-00</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Суббота:</w:t>
      </w:r>
      <w:r>
        <w:rPr>
          <w:rFonts w:ascii="Times New Roman" w:hAnsi="Times New Roman" w:cs="Times New Roman"/>
          <w:sz w:val="24"/>
          <w:szCs w:val="24"/>
        </w:rPr>
        <w:tab/>
        <w:t>с 8-00 до 20-00</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Воскресенье:</w:t>
      </w:r>
      <w:r>
        <w:rPr>
          <w:rFonts w:ascii="Times New Roman" w:hAnsi="Times New Roman" w:cs="Times New Roman"/>
          <w:sz w:val="24"/>
          <w:szCs w:val="24"/>
        </w:rPr>
        <w:tab/>
        <w:t>выходной день</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Почтовый адрес многофункционального центра: Московская область, г. Раменское, ул. Кирова, д.15а.</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Телефон Call-центра: 46- 5-90-21.</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Адрес электронной почты многофункционального центра в сети Интернет: </w:t>
      </w:r>
    </w:p>
    <w:p w:rsidR="003A299A" w:rsidRDefault="003A299A">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mfc-ramenskiymr@mosreg.ru.</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Информация приведена на официальных сайтах в информационно-телекоммуникационной </w:t>
      </w:r>
      <w:r w:rsidR="00B1211E">
        <w:rPr>
          <w:rFonts w:ascii="Times New Roman" w:hAnsi="Times New Roman" w:cs="Times New Roman"/>
          <w:sz w:val="24"/>
          <w:szCs w:val="24"/>
        </w:rPr>
        <w:t xml:space="preserve">  </w:t>
      </w:r>
      <w:r>
        <w:rPr>
          <w:rFonts w:ascii="Times New Roman" w:hAnsi="Times New Roman" w:cs="Times New Roman"/>
          <w:sz w:val="24"/>
          <w:szCs w:val="24"/>
        </w:rPr>
        <w:t>сети «Интернет»:</w:t>
      </w:r>
    </w:p>
    <w:p w:rsidR="003A299A" w:rsidRDefault="003A299A">
      <w:pPr>
        <w:spacing w:after="0"/>
        <w:ind w:firstLine="709"/>
        <w:rPr>
          <w:rFonts w:ascii="Times New Roman" w:hAnsi="Times New Roman" w:cs="Times New Roman"/>
          <w:sz w:val="24"/>
          <w:szCs w:val="24"/>
        </w:rPr>
      </w:pPr>
      <w:r>
        <w:rPr>
          <w:rFonts w:ascii="Times New Roman" w:hAnsi="Times New Roman" w:cs="Times New Roman"/>
          <w:sz w:val="24"/>
          <w:szCs w:val="24"/>
        </w:rPr>
        <w:t>РПГУ: uslugi.mosreg.ru</w:t>
      </w:r>
    </w:p>
    <w:p w:rsidR="003A299A" w:rsidRDefault="003A299A">
      <w:pPr>
        <w:spacing w:after="0"/>
        <w:ind w:firstLine="709"/>
        <w:rPr>
          <w:rFonts w:ascii="Times New Roman" w:eastAsia="Times New Roman" w:hAnsi="Times New Roman" w:cs="Times New Roman"/>
          <w:bCs/>
          <w:iCs/>
          <w:sz w:val="24"/>
          <w:szCs w:val="24"/>
        </w:rPr>
      </w:pPr>
      <w:r>
        <w:rPr>
          <w:rFonts w:ascii="Times New Roman" w:hAnsi="Times New Roman" w:cs="Times New Roman"/>
          <w:sz w:val="24"/>
          <w:szCs w:val="24"/>
        </w:rPr>
        <w:t xml:space="preserve">МФЦ: mfc.mosreg.ru </w:t>
      </w:r>
    </w:p>
    <w:p w:rsidR="003A299A" w:rsidRDefault="003A299A">
      <w:pPr>
        <w:keepNext/>
        <w:spacing w:before="240" w:after="240" w:line="100" w:lineRule="atLeast"/>
        <w:ind w:firstLine="709"/>
        <w:jc w:val="both"/>
        <w:rPr>
          <w:rFonts w:ascii="Times New Roman" w:eastAsia="Times New Roman" w:hAnsi="Times New Roman" w:cs="Times New Roman"/>
          <w:bCs/>
          <w:iCs/>
          <w:sz w:val="24"/>
          <w:szCs w:val="24"/>
        </w:rPr>
      </w:pPr>
    </w:p>
    <w:p w:rsidR="003A299A" w:rsidRDefault="003A299A">
      <w:pPr>
        <w:pStyle w:val="1-"/>
        <w:pageBreakBefore/>
        <w:spacing w:before="0" w:after="0" w:line="100" w:lineRule="atLeast"/>
        <w:ind w:left="5103"/>
        <w:jc w:val="left"/>
        <w:rPr>
          <w:sz w:val="24"/>
          <w:szCs w:val="24"/>
        </w:rPr>
      </w:pPr>
      <w:r>
        <w:rPr>
          <w:b w:val="0"/>
          <w:sz w:val="24"/>
          <w:szCs w:val="24"/>
        </w:rPr>
        <w:lastRenderedPageBreak/>
        <w:t>Приложение 3</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line="100" w:lineRule="atLeast"/>
        <w:jc w:val="center"/>
        <w:rPr>
          <w:rFonts w:ascii="Times New Roman" w:eastAsia="Times New Roman" w:hAnsi="Times New Roman" w:cs="Times New Roman"/>
          <w:b/>
          <w:bCs/>
          <w:iCs/>
          <w:sz w:val="24"/>
          <w:szCs w:val="24"/>
        </w:rPr>
      </w:pPr>
    </w:p>
    <w:p w:rsidR="003A299A" w:rsidRDefault="003A299A">
      <w:pPr>
        <w:pStyle w:val="1-"/>
        <w:spacing w:before="0" w:after="0" w:line="23" w:lineRule="atLeast"/>
        <w:ind w:firstLine="709"/>
        <w:rPr>
          <w:sz w:val="24"/>
          <w:szCs w:val="24"/>
        </w:rPr>
      </w:pPr>
      <w:r>
        <w:rPr>
          <w:sz w:val="24"/>
          <w:szCs w:val="24"/>
        </w:rPr>
        <w:t>Порядок</w:t>
      </w:r>
    </w:p>
    <w:p w:rsidR="003A299A" w:rsidRDefault="003A299A">
      <w:pPr>
        <w:pStyle w:val="1-"/>
        <w:spacing w:before="0" w:after="0" w:line="23" w:lineRule="atLeast"/>
        <w:ind w:firstLine="709"/>
        <w:rPr>
          <w:sz w:val="24"/>
          <w:szCs w:val="24"/>
        </w:rPr>
      </w:pPr>
      <w:r>
        <w:rPr>
          <w:sz w:val="24"/>
          <w:szCs w:val="24"/>
        </w:rPr>
        <w:t xml:space="preserve">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p>
    <w:p w:rsidR="003A299A" w:rsidRDefault="003A299A">
      <w:pPr>
        <w:pStyle w:val="1-"/>
        <w:spacing w:before="0" w:after="0" w:line="23" w:lineRule="atLeast"/>
        <w:ind w:firstLine="709"/>
        <w:rPr>
          <w:sz w:val="24"/>
          <w:szCs w:val="24"/>
        </w:rPr>
      </w:pPr>
    </w:p>
    <w:p w:rsidR="003A299A" w:rsidRDefault="003A299A" w:rsidP="00B1211E">
      <w:pPr>
        <w:pStyle w:val="1fc"/>
        <w:numPr>
          <w:ilvl w:val="0"/>
          <w:numId w:val="17"/>
        </w:numPr>
        <w:ind w:left="0" w:firstLine="0"/>
        <w:rPr>
          <w:sz w:val="24"/>
          <w:szCs w:val="24"/>
        </w:rPr>
      </w:pPr>
      <w:r>
        <w:rPr>
          <w:sz w:val="24"/>
          <w:szCs w:val="24"/>
        </w:rPr>
        <w:t xml:space="preserve">Информация о предоставлении Муниципальной услуги размещается </w:t>
      </w:r>
      <w:r>
        <w:rPr>
          <w:sz w:val="24"/>
          <w:szCs w:val="24"/>
        </w:rPr>
        <w:br/>
        <w:t>в электронном виде:</w:t>
      </w:r>
    </w:p>
    <w:p w:rsidR="003A299A" w:rsidRDefault="003A299A" w:rsidP="00B1211E">
      <w:pPr>
        <w:pStyle w:val="afffc"/>
        <w:numPr>
          <w:ilvl w:val="0"/>
          <w:numId w:val="24"/>
        </w:numPr>
        <w:spacing w:after="0"/>
        <w:rPr>
          <w:sz w:val="24"/>
          <w:szCs w:val="24"/>
        </w:rPr>
      </w:pPr>
      <w:r>
        <w:rPr>
          <w:sz w:val="24"/>
          <w:szCs w:val="24"/>
        </w:rPr>
        <w:t xml:space="preserve">на официальном сайте МКУ «Раменская ритуальная служба» - </w:t>
      </w:r>
      <w:r>
        <w:rPr>
          <w:sz w:val="24"/>
          <w:szCs w:val="24"/>
          <w:u w:val="single"/>
        </w:rPr>
        <w:t>http://ramenskoye.ru/?action=adm&amp;submenu=divserv&amp;show=contactorg&amp;id=1493</w:t>
      </w:r>
      <w:r>
        <w:rPr>
          <w:sz w:val="24"/>
          <w:szCs w:val="24"/>
        </w:rPr>
        <w:t xml:space="preserve"> ;</w:t>
      </w:r>
    </w:p>
    <w:p w:rsidR="003A299A" w:rsidRDefault="003A299A" w:rsidP="00B1211E">
      <w:pPr>
        <w:pStyle w:val="afffc"/>
        <w:spacing w:after="0"/>
        <w:ind w:left="0" w:firstLine="0"/>
        <w:rPr>
          <w:sz w:val="24"/>
          <w:szCs w:val="24"/>
        </w:rPr>
      </w:pPr>
      <w:r>
        <w:rPr>
          <w:sz w:val="24"/>
          <w:szCs w:val="24"/>
        </w:rPr>
        <w:t>на официальном сайте МФЦ в информационно-телекоммуникационной сети «Интернет»;</w:t>
      </w:r>
    </w:p>
    <w:p w:rsidR="00B1211E" w:rsidRDefault="00B1211E" w:rsidP="00B1211E">
      <w:pPr>
        <w:pStyle w:val="afffc"/>
        <w:spacing w:after="0"/>
        <w:ind w:left="0" w:firstLine="0"/>
        <w:rPr>
          <w:sz w:val="24"/>
          <w:szCs w:val="24"/>
        </w:rPr>
      </w:pPr>
    </w:p>
    <w:p w:rsidR="003A299A" w:rsidRDefault="003A299A" w:rsidP="00B1211E">
      <w:pPr>
        <w:pStyle w:val="afffc"/>
        <w:numPr>
          <w:ilvl w:val="0"/>
          <w:numId w:val="24"/>
        </w:numPr>
        <w:spacing w:after="0"/>
        <w:rPr>
          <w:sz w:val="24"/>
          <w:szCs w:val="24"/>
        </w:rPr>
      </w:pPr>
      <w:r>
        <w:rPr>
          <w:sz w:val="24"/>
          <w:szCs w:val="24"/>
        </w:rPr>
        <w:t xml:space="preserve">на порталах </w:t>
      </w:r>
      <w:r>
        <w:rPr>
          <w:sz w:val="24"/>
          <w:szCs w:val="24"/>
          <w:lang w:val="en-US"/>
        </w:rPr>
        <w:t>uslugi</w:t>
      </w:r>
      <w:r>
        <w:rPr>
          <w:sz w:val="24"/>
          <w:szCs w:val="24"/>
        </w:rPr>
        <w:t>.</w:t>
      </w:r>
      <w:r>
        <w:rPr>
          <w:sz w:val="24"/>
          <w:szCs w:val="24"/>
          <w:lang w:val="en-US"/>
        </w:rPr>
        <w:t>mosreg</w:t>
      </w:r>
      <w:r>
        <w:rPr>
          <w:sz w:val="24"/>
          <w:szCs w:val="24"/>
        </w:rPr>
        <w:t>.</w:t>
      </w:r>
      <w:r>
        <w:rPr>
          <w:sz w:val="24"/>
          <w:szCs w:val="24"/>
          <w:lang w:val="en-US"/>
        </w:rPr>
        <w:t>ru</w:t>
      </w:r>
      <w:r>
        <w:rPr>
          <w:sz w:val="24"/>
          <w:szCs w:val="24"/>
        </w:rPr>
        <w:t xml:space="preserve">, </w:t>
      </w:r>
      <w:r>
        <w:rPr>
          <w:sz w:val="24"/>
          <w:szCs w:val="24"/>
          <w:lang w:val="en-US"/>
        </w:rPr>
        <w:t>gosuslugi</w:t>
      </w:r>
      <w:r>
        <w:rPr>
          <w:sz w:val="24"/>
          <w:szCs w:val="24"/>
        </w:rPr>
        <w:t>.</w:t>
      </w:r>
      <w:r>
        <w:rPr>
          <w:sz w:val="24"/>
          <w:szCs w:val="24"/>
          <w:lang w:val="en-US"/>
        </w:rPr>
        <w:t>ru</w:t>
      </w:r>
      <w:r>
        <w:rPr>
          <w:sz w:val="24"/>
          <w:szCs w:val="24"/>
        </w:rPr>
        <w:t xml:space="preserve"> на страницах, посвященных Муниципальной услуге.</w:t>
      </w:r>
    </w:p>
    <w:p w:rsidR="003A299A" w:rsidRDefault="00B1211E" w:rsidP="00B1211E">
      <w:pPr>
        <w:pStyle w:val="1fc"/>
        <w:numPr>
          <w:ilvl w:val="0"/>
          <w:numId w:val="0"/>
        </w:numPr>
        <w:rPr>
          <w:sz w:val="24"/>
          <w:szCs w:val="24"/>
        </w:rPr>
      </w:pPr>
      <w:r>
        <w:rPr>
          <w:sz w:val="24"/>
          <w:szCs w:val="24"/>
        </w:rPr>
        <w:t xml:space="preserve">2. </w:t>
      </w:r>
      <w:r w:rsidR="003A299A">
        <w:rPr>
          <w:sz w:val="24"/>
          <w:szCs w:val="24"/>
        </w:rPr>
        <w:t xml:space="preserve">Размещенная в электронном виде информация о предоставлении Муниципальной </w:t>
      </w:r>
      <w:r>
        <w:rPr>
          <w:sz w:val="24"/>
          <w:szCs w:val="24"/>
        </w:rPr>
        <w:t xml:space="preserve">   </w:t>
      </w:r>
      <w:r w:rsidR="003A299A">
        <w:rPr>
          <w:sz w:val="24"/>
          <w:szCs w:val="24"/>
        </w:rPr>
        <w:t>услуги должна включать в себя:</w:t>
      </w:r>
    </w:p>
    <w:p w:rsidR="003A299A" w:rsidRDefault="00C26092" w:rsidP="00C26092">
      <w:pPr>
        <w:pStyle w:val="afffc"/>
        <w:spacing w:after="0"/>
        <w:ind w:left="709" w:hanging="654"/>
        <w:rPr>
          <w:sz w:val="24"/>
          <w:szCs w:val="24"/>
        </w:rPr>
      </w:pPr>
      <w:r>
        <w:rPr>
          <w:sz w:val="24"/>
          <w:szCs w:val="24"/>
        </w:rPr>
        <w:t xml:space="preserve">           </w:t>
      </w:r>
      <w:r w:rsidR="003A299A">
        <w:rPr>
          <w:sz w:val="24"/>
          <w:szCs w:val="24"/>
        </w:rPr>
        <w:t>1) наименование, почтовые адреса, спра</w:t>
      </w:r>
      <w:r w:rsidR="00B1211E">
        <w:rPr>
          <w:sz w:val="24"/>
          <w:szCs w:val="24"/>
        </w:rPr>
        <w:t xml:space="preserve">вочные номера телефонов, адреса </w:t>
      </w:r>
      <w:r w:rsidR="003A299A">
        <w:rPr>
          <w:sz w:val="24"/>
          <w:szCs w:val="24"/>
        </w:rPr>
        <w:t>электронной почты, адреса официальных сайтов МКУ «Раменская ритуальная служба» и МФЦ;</w:t>
      </w:r>
    </w:p>
    <w:p w:rsidR="003A299A" w:rsidRDefault="00C26092" w:rsidP="00C26092">
      <w:pPr>
        <w:pStyle w:val="afffc"/>
        <w:spacing w:after="0"/>
        <w:ind w:left="567" w:hanging="218"/>
        <w:rPr>
          <w:sz w:val="24"/>
          <w:szCs w:val="24"/>
        </w:rPr>
      </w:pPr>
      <w:r>
        <w:rPr>
          <w:sz w:val="24"/>
          <w:szCs w:val="24"/>
        </w:rPr>
        <w:t xml:space="preserve">      </w:t>
      </w:r>
      <w:r w:rsidR="003A299A">
        <w:rPr>
          <w:sz w:val="24"/>
          <w:szCs w:val="24"/>
        </w:rPr>
        <w:t>2) график работы МКУ «Раменская ритуальная служба» и МФЦ;</w:t>
      </w:r>
    </w:p>
    <w:p w:rsidR="003A299A" w:rsidRDefault="003A299A">
      <w:pPr>
        <w:pStyle w:val="afffc"/>
        <w:spacing w:after="0"/>
        <w:ind w:left="709"/>
        <w:rPr>
          <w:sz w:val="24"/>
          <w:szCs w:val="24"/>
        </w:rPr>
      </w:pPr>
      <w:r>
        <w:rPr>
          <w:sz w:val="24"/>
          <w:szCs w:val="24"/>
        </w:rPr>
        <w:t xml:space="preserve">    </w:t>
      </w:r>
      <w:r w:rsidR="00C26092">
        <w:rPr>
          <w:sz w:val="24"/>
          <w:szCs w:val="24"/>
        </w:rPr>
        <w:t xml:space="preserve"> </w:t>
      </w:r>
      <w:r>
        <w:rPr>
          <w:sz w:val="24"/>
          <w:szCs w:val="24"/>
        </w:rPr>
        <w:t xml:space="preserve"> 3) требования к заявлению и прилагаемым к нему документам (включая их перечень);</w:t>
      </w:r>
    </w:p>
    <w:p w:rsidR="003A299A" w:rsidRDefault="003A299A" w:rsidP="00C26092">
      <w:pPr>
        <w:pStyle w:val="afffc"/>
        <w:spacing w:after="0"/>
        <w:ind w:left="851" w:hanging="142"/>
        <w:rPr>
          <w:sz w:val="24"/>
          <w:szCs w:val="24"/>
        </w:rPr>
      </w:pPr>
      <w:r>
        <w:rPr>
          <w:sz w:val="24"/>
          <w:szCs w:val="24"/>
        </w:rPr>
        <w:t>4) выдержки из правовых актов, в части касающейся предоставления   Муниципальной услуги;</w:t>
      </w:r>
    </w:p>
    <w:p w:rsidR="003A299A" w:rsidRDefault="00C26092">
      <w:pPr>
        <w:pStyle w:val="afffc"/>
        <w:spacing w:after="0"/>
        <w:ind w:left="709"/>
        <w:rPr>
          <w:sz w:val="24"/>
          <w:szCs w:val="24"/>
        </w:rPr>
      </w:pPr>
      <w:r>
        <w:rPr>
          <w:sz w:val="24"/>
          <w:szCs w:val="24"/>
        </w:rPr>
        <w:t xml:space="preserve">       </w:t>
      </w:r>
      <w:r w:rsidR="003A299A">
        <w:rPr>
          <w:sz w:val="24"/>
          <w:szCs w:val="24"/>
        </w:rPr>
        <w:t>5) текст Административного регламента с приложениями;</w:t>
      </w:r>
    </w:p>
    <w:p w:rsidR="003A299A" w:rsidRDefault="003A299A">
      <w:pPr>
        <w:pStyle w:val="afffc"/>
        <w:spacing w:after="0"/>
        <w:ind w:left="709"/>
        <w:rPr>
          <w:sz w:val="24"/>
          <w:szCs w:val="24"/>
        </w:rPr>
      </w:pPr>
      <w:r>
        <w:rPr>
          <w:sz w:val="24"/>
          <w:szCs w:val="24"/>
        </w:rPr>
        <w:t xml:space="preserve">       6) краткое описание порядка предоставления Муниципальной услуги; </w:t>
      </w:r>
    </w:p>
    <w:p w:rsidR="003A299A" w:rsidRDefault="00C26092" w:rsidP="00C26092">
      <w:pPr>
        <w:pStyle w:val="afffc"/>
        <w:spacing w:after="0"/>
        <w:ind w:left="709" w:firstLine="0"/>
        <w:rPr>
          <w:sz w:val="24"/>
          <w:szCs w:val="24"/>
        </w:rPr>
      </w:pPr>
      <w:r>
        <w:rPr>
          <w:sz w:val="24"/>
          <w:szCs w:val="24"/>
        </w:rPr>
        <w:t xml:space="preserve"> </w:t>
      </w:r>
      <w:r w:rsidR="003A299A">
        <w:rPr>
          <w:sz w:val="24"/>
          <w:szCs w:val="24"/>
        </w:rPr>
        <w:t xml:space="preserve">7) образцы оформления документов, необходимых для предоставления Муниципальной </w:t>
      </w:r>
      <w:r>
        <w:rPr>
          <w:sz w:val="24"/>
          <w:szCs w:val="24"/>
        </w:rPr>
        <w:t xml:space="preserve">  </w:t>
      </w:r>
      <w:r w:rsidR="003A299A">
        <w:rPr>
          <w:sz w:val="24"/>
          <w:szCs w:val="24"/>
        </w:rPr>
        <w:t>услуги, и требования к ним;</w:t>
      </w:r>
    </w:p>
    <w:p w:rsidR="003A299A" w:rsidRDefault="003A299A" w:rsidP="00C26092">
      <w:pPr>
        <w:pStyle w:val="afffc"/>
        <w:spacing w:after="0"/>
        <w:ind w:left="851" w:firstLine="0"/>
        <w:rPr>
          <w:sz w:val="24"/>
          <w:szCs w:val="24"/>
        </w:rPr>
      </w:pPr>
      <w:r>
        <w:rPr>
          <w:sz w:val="24"/>
          <w:szCs w:val="24"/>
        </w:rPr>
        <w:t xml:space="preserve">8) перечень типовых, наиболее актуальных вопросов, относящихся </w:t>
      </w:r>
      <w:r>
        <w:rPr>
          <w:sz w:val="24"/>
          <w:szCs w:val="24"/>
        </w:rPr>
        <w:br/>
        <w:t>к Муниципальной услуге, и ответы на них.</w:t>
      </w:r>
    </w:p>
    <w:p w:rsidR="003A299A" w:rsidRDefault="00C26092" w:rsidP="00C26092">
      <w:pPr>
        <w:pStyle w:val="1fc"/>
        <w:numPr>
          <w:ilvl w:val="0"/>
          <w:numId w:val="0"/>
        </w:numPr>
        <w:rPr>
          <w:sz w:val="24"/>
          <w:szCs w:val="24"/>
        </w:rPr>
      </w:pPr>
      <w:r>
        <w:rPr>
          <w:sz w:val="24"/>
          <w:szCs w:val="24"/>
        </w:rPr>
        <w:t xml:space="preserve">3. </w:t>
      </w:r>
      <w:r w:rsidR="003A299A">
        <w:rPr>
          <w:sz w:val="24"/>
          <w:szCs w:val="24"/>
        </w:rPr>
        <w:t>Информация, указанная в пункте 2 настоящего Приложения к настоящему Административному регламенту, предоставляется также работниками МФЦ при обращении Заявителей (представителей Заявителей):</w:t>
      </w:r>
    </w:p>
    <w:p w:rsidR="003A299A" w:rsidRDefault="003A299A">
      <w:pPr>
        <w:pStyle w:val="afffc"/>
        <w:numPr>
          <w:ilvl w:val="0"/>
          <w:numId w:val="6"/>
        </w:numPr>
        <w:spacing w:after="0"/>
        <w:ind w:left="0" w:firstLine="709"/>
        <w:rPr>
          <w:sz w:val="24"/>
          <w:szCs w:val="24"/>
        </w:rPr>
      </w:pPr>
      <w:r>
        <w:rPr>
          <w:sz w:val="24"/>
          <w:szCs w:val="24"/>
        </w:rPr>
        <w:t>лично;</w:t>
      </w:r>
    </w:p>
    <w:p w:rsidR="003A299A" w:rsidRDefault="003A299A">
      <w:pPr>
        <w:pStyle w:val="afffc"/>
        <w:numPr>
          <w:ilvl w:val="0"/>
          <w:numId w:val="6"/>
        </w:numPr>
        <w:spacing w:after="0"/>
        <w:ind w:left="0" w:firstLine="709"/>
        <w:rPr>
          <w:sz w:val="24"/>
          <w:szCs w:val="24"/>
        </w:rPr>
      </w:pPr>
      <w:r>
        <w:rPr>
          <w:sz w:val="24"/>
          <w:szCs w:val="24"/>
        </w:rPr>
        <w:t>по почте, в том числе электронной;</w:t>
      </w:r>
    </w:p>
    <w:p w:rsidR="003A299A" w:rsidRDefault="003A299A">
      <w:pPr>
        <w:pStyle w:val="afffc"/>
        <w:numPr>
          <w:ilvl w:val="0"/>
          <w:numId w:val="6"/>
        </w:numPr>
        <w:spacing w:after="0"/>
        <w:ind w:left="0" w:firstLine="709"/>
        <w:rPr>
          <w:sz w:val="24"/>
          <w:szCs w:val="24"/>
        </w:rPr>
      </w:pPr>
      <w:r>
        <w:rPr>
          <w:sz w:val="24"/>
          <w:szCs w:val="24"/>
        </w:rPr>
        <w:t>по телефонам, указанным в приложении 2 к настоящему Административному регламенту.</w:t>
      </w:r>
    </w:p>
    <w:p w:rsidR="003A299A" w:rsidRDefault="00C26092" w:rsidP="00C26092">
      <w:pPr>
        <w:pStyle w:val="1fc"/>
        <w:numPr>
          <w:ilvl w:val="0"/>
          <w:numId w:val="0"/>
        </w:numPr>
        <w:rPr>
          <w:sz w:val="24"/>
          <w:szCs w:val="24"/>
        </w:rPr>
      </w:pPr>
      <w:r>
        <w:rPr>
          <w:sz w:val="24"/>
          <w:szCs w:val="24"/>
        </w:rPr>
        <w:t xml:space="preserve">4. </w:t>
      </w:r>
      <w:r w:rsidR="003A299A">
        <w:rPr>
          <w:sz w:val="24"/>
          <w:szCs w:val="24"/>
        </w:rPr>
        <w:t>Консультирование по вопросам предоставления Муниципальной услуги работниками МФЦ и МКУ «Раменская ритуальная служба» осуществляется бесплатно.</w:t>
      </w:r>
    </w:p>
    <w:p w:rsidR="003A299A" w:rsidRDefault="00C26092" w:rsidP="00C26092">
      <w:pPr>
        <w:pStyle w:val="1fc"/>
        <w:numPr>
          <w:ilvl w:val="0"/>
          <w:numId w:val="0"/>
        </w:numPr>
        <w:ind w:left="360" w:hanging="360"/>
        <w:rPr>
          <w:sz w:val="24"/>
          <w:szCs w:val="24"/>
        </w:rPr>
      </w:pPr>
      <w:r>
        <w:rPr>
          <w:sz w:val="24"/>
          <w:szCs w:val="24"/>
        </w:rPr>
        <w:lastRenderedPageBreak/>
        <w:t xml:space="preserve">5. </w:t>
      </w:r>
      <w:r w:rsidR="003A299A">
        <w:rPr>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3A299A" w:rsidRDefault="003A299A" w:rsidP="00C26092">
      <w:pPr>
        <w:pStyle w:val="1fc"/>
        <w:numPr>
          <w:ilvl w:val="0"/>
          <w:numId w:val="22"/>
        </w:numPr>
        <w:rPr>
          <w:sz w:val="24"/>
          <w:szCs w:val="24"/>
        </w:rPr>
      </w:pPr>
      <w:r>
        <w:rPr>
          <w:sz w:val="24"/>
          <w:szCs w:val="24"/>
        </w:rPr>
        <w:t xml:space="preserve">Информация о предоставлении Муниципальной услуги размещается </w:t>
      </w:r>
      <w:r>
        <w:rPr>
          <w:sz w:val="24"/>
          <w:szCs w:val="24"/>
        </w:rPr>
        <w:br/>
        <w:t xml:space="preserve">в помещениях МКУ «Раменская ритуальная служба» и МФЦ, предназначенных для приема Заявителей (представителей Заявителей). </w:t>
      </w:r>
    </w:p>
    <w:p w:rsidR="003A299A" w:rsidRDefault="003A299A" w:rsidP="00C26092">
      <w:pPr>
        <w:pStyle w:val="1fc"/>
        <w:numPr>
          <w:ilvl w:val="0"/>
          <w:numId w:val="22"/>
        </w:numPr>
        <w:rPr>
          <w:sz w:val="24"/>
          <w:szCs w:val="24"/>
        </w:rPr>
      </w:pPr>
      <w:r>
        <w:rPr>
          <w:sz w:val="24"/>
          <w:szCs w:val="24"/>
        </w:rPr>
        <w:t xml:space="preserve">МКУ «Раменская ритуальная служба» разрабатывает информационные материалы – памятки, инструкции, брошюры, – в форме макетов и передает их в МФЦ. МКУ «Раменская ритуальная служба» обеспечивает своевременную актуализацию указанных информационных материалов и контролирует их наличие и актуальность в МФЦ. </w:t>
      </w:r>
    </w:p>
    <w:p w:rsidR="003A299A" w:rsidRDefault="003A299A" w:rsidP="00C26092">
      <w:pPr>
        <w:pStyle w:val="1fc"/>
        <w:numPr>
          <w:ilvl w:val="0"/>
          <w:numId w:val="22"/>
        </w:numPr>
        <w:rPr>
          <w:rFonts w:eastAsia="Times New Roman"/>
          <w:b/>
          <w:bCs/>
          <w:iCs/>
          <w:sz w:val="24"/>
          <w:szCs w:val="24"/>
        </w:rPr>
      </w:pPr>
      <w:r>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распоряжением Министерства государственного управления, информационных технологий и связи Московской области </w:t>
      </w:r>
      <w:r>
        <w:rPr>
          <w:sz w:val="24"/>
          <w:szCs w:val="24"/>
        </w:rPr>
        <w:br/>
        <w:t xml:space="preserve">от 21.07.2016№ 10-57/РВ. </w:t>
      </w:r>
    </w:p>
    <w:p w:rsidR="003A299A" w:rsidRDefault="003A299A">
      <w:pPr>
        <w:tabs>
          <w:tab w:val="left" w:pos="993"/>
        </w:tabs>
        <w:spacing w:after="0" w:line="100" w:lineRule="atLeast"/>
        <w:ind w:firstLine="709"/>
        <w:rPr>
          <w:rFonts w:ascii="Times New Roman" w:eastAsia="Times New Roman" w:hAnsi="Times New Roman" w:cs="Times New Roman"/>
          <w:b/>
          <w:bCs/>
          <w:iCs/>
          <w:sz w:val="24"/>
          <w:szCs w:val="24"/>
        </w:rPr>
      </w:pPr>
    </w:p>
    <w:p w:rsidR="003A299A" w:rsidRDefault="003A299A">
      <w:pPr>
        <w:keepNext/>
        <w:pageBreakBefore/>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Приложение 4</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line="100" w:lineRule="atLeast"/>
        <w:rPr>
          <w:rFonts w:ascii="Times New Roman" w:eastAsia="Times New Roman" w:hAnsi="Times New Roman" w:cs="Times New Roman"/>
          <w:bCs/>
          <w:iCs/>
          <w:sz w:val="24"/>
          <w:szCs w:val="24"/>
        </w:rPr>
      </w:pP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ФОРМЫ РЕШЕНИЙ</w:t>
      </w: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о предоставлении Муниципальной услуги</w:t>
      </w:r>
    </w:p>
    <w:p w:rsidR="003A299A" w:rsidRDefault="003A299A">
      <w:pPr>
        <w:keepNext/>
        <w:spacing w:after="0" w:line="100" w:lineRule="atLeast"/>
        <w:jc w:val="center"/>
        <w:rPr>
          <w:rFonts w:ascii="Times New Roman" w:eastAsia="Times New Roman" w:hAnsi="Times New Roman" w:cs="Times New Roman"/>
          <w:b/>
          <w:bCs/>
          <w:iCs/>
          <w:sz w:val="24"/>
          <w:szCs w:val="24"/>
        </w:rPr>
      </w:pPr>
    </w:p>
    <w:p w:rsidR="003A299A" w:rsidRDefault="003A299A">
      <w:pPr>
        <w:keepNext/>
        <w:spacing w:after="0" w:line="100" w:lineRule="atLeast"/>
        <w:ind w:left="5103"/>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Форма 1</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о предоставлении места для одиночного захоронения</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(полное наименование специализированной службы по вопросам похоронного дела)</w:t>
      </w: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pStyle w:val="ListParagraph"/>
        <w:numPr>
          <w:ilvl w:val="0"/>
          <w:numId w:val="8"/>
        </w:numPr>
        <w:spacing w:after="0" w:line="10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Предоставить место для одиночного захоронения на кладбище_____________________________________, номер квартала________, номер </w:t>
      </w:r>
    </w:p>
    <w:p w:rsidR="003A299A" w:rsidRDefault="003A299A">
      <w:pPr>
        <w:spacing w:after="0" w:line="100" w:lineRule="atLeast"/>
        <w:jc w:val="both"/>
        <w:rPr>
          <w:rFonts w:ascii="Times New Roman" w:eastAsia="Times New Roman" w:hAnsi="Times New Roman" w:cs="Times New Roman"/>
          <w:i/>
          <w:sz w:val="24"/>
          <w:szCs w:val="24"/>
          <w:vertAlign w:val="superscript"/>
        </w:rPr>
      </w:pPr>
      <w:r>
        <w:rPr>
          <w:rFonts w:ascii="Times New Roman" w:hAnsi="Times New Roman" w:cs="Times New Roman"/>
          <w:sz w:val="24"/>
          <w:szCs w:val="24"/>
        </w:rPr>
        <w:t>сектора_______, номер участка____________для погребения_____________________________.</w:t>
      </w:r>
    </w:p>
    <w:p w:rsidR="003A299A" w:rsidRDefault="003A299A">
      <w:pPr>
        <w:widowControl w:val="0"/>
        <w:spacing w:after="0" w:line="100" w:lineRule="atLeast"/>
        <w:ind w:firstLine="709"/>
        <w:jc w:val="both"/>
        <w:rPr>
          <w:rFonts w:ascii="Times New Roman" w:eastAsia="Times New Roman" w:hAnsi="Times New Roman" w:cs="Times New Roman"/>
          <w:sz w:val="16"/>
          <w:szCs w:val="16"/>
        </w:rPr>
      </w:pPr>
      <w:r>
        <w:rPr>
          <w:rFonts w:ascii="Times New Roman" w:eastAsia="Times New Roman" w:hAnsi="Times New Roman" w:cs="Times New Roman"/>
          <w:i/>
          <w:sz w:val="24"/>
          <w:szCs w:val="24"/>
          <w:vertAlign w:val="superscript"/>
        </w:rPr>
        <w:t>(ФИО умершего)</w:t>
      </w:r>
    </w:p>
    <w:p w:rsidR="003A299A" w:rsidRDefault="003A299A">
      <w:pPr>
        <w:spacing w:after="0"/>
        <w:jc w:val="both"/>
        <w:rPr>
          <w:rFonts w:ascii="Times New Roman" w:eastAsia="Times New Roman" w:hAnsi="Times New Roman" w:cs="Times New Roman"/>
          <w:sz w:val="16"/>
          <w:szCs w:val="16"/>
        </w:rPr>
      </w:pPr>
    </w:p>
    <w:p w:rsidR="003A299A" w:rsidRDefault="003A299A">
      <w:pPr>
        <w:spacing w:after="0"/>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заявление ____________ (</w:t>
      </w:r>
      <w:r>
        <w:rPr>
          <w:rFonts w:ascii="Times New Roman" w:eastAsia="Times New Roman" w:hAnsi="Times New Roman" w:cs="Times New Roman"/>
          <w:i/>
          <w:sz w:val="24"/>
          <w:szCs w:val="24"/>
        </w:rPr>
        <w:t>указать полное наименование специализированной службы по вопросам похоронного дела)</w:t>
      </w:r>
      <w:r>
        <w:rPr>
          <w:rFonts w:ascii="Times New Roman" w:eastAsia="Times New Roman" w:hAnsi="Times New Roman" w:cs="Times New Roman"/>
          <w:sz w:val="24"/>
          <w:szCs w:val="24"/>
        </w:rPr>
        <w:t>, от ____________ регистрационный номер_______.</w:t>
      </w: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__________________                                                                      ____________________________</w:t>
      </w:r>
    </w:p>
    <w:p w:rsidR="003A299A" w:rsidRDefault="003A299A">
      <w:pPr>
        <w:spacing w:after="0" w:line="100" w:lineRule="atLeas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line="100" w:lineRule="atLeast"/>
        <w:rPr>
          <w:rFonts w:ascii="Times New Roman" w:hAnsi="Times New Roman" w:cs="Times New Roman"/>
          <w:sz w:val="24"/>
          <w:szCs w:val="24"/>
          <w:vertAlign w:val="superscript"/>
        </w:rPr>
      </w:pPr>
    </w:p>
    <w:p w:rsidR="003A299A" w:rsidRDefault="003A299A">
      <w:pPr>
        <w:spacing w:after="0" w:line="100" w:lineRule="atLeast"/>
        <w:rPr>
          <w:rFonts w:ascii="Times New Roman" w:eastAsia="Times New Roman" w:hAnsi="Times New Roman" w:cs="Times New Roman"/>
          <w:i/>
          <w:sz w:val="24"/>
          <w:szCs w:val="24"/>
        </w:rPr>
      </w:pPr>
    </w:p>
    <w:p w:rsidR="003A299A" w:rsidRDefault="003A299A">
      <w:pPr>
        <w:pageBreakBefore/>
        <w:spacing w:after="0" w:line="100" w:lineRule="atLeast"/>
        <w:jc w:val="right"/>
        <w:rPr>
          <w:rFonts w:ascii="Times New Roman" w:hAnsi="Times New Roman" w:cs="Times New Roman"/>
          <w:b/>
          <w:sz w:val="24"/>
          <w:szCs w:val="24"/>
        </w:rPr>
      </w:pPr>
      <w:r>
        <w:rPr>
          <w:rFonts w:ascii="Times New Roman" w:hAnsi="Times New Roman" w:cs="Times New Roman"/>
          <w:sz w:val="24"/>
          <w:szCs w:val="24"/>
        </w:rPr>
        <w:lastRenderedPageBreak/>
        <w:t>Форма 2</w:t>
      </w: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xml:space="preserve">о предоставлении родственного, воинского, почетного, семейного (родового) </w:t>
      </w:r>
    </w:p>
    <w:p w:rsidR="003A299A" w:rsidRDefault="003A299A">
      <w:pPr>
        <w:spacing w:after="0" w:line="100" w:lineRule="atLeast"/>
        <w:jc w:val="center"/>
        <w:rPr>
          <w:rFonts w:ascii="Times New Roman" w:hAnsi="Times New Roman" w:cs="Times New Roman"/>
          <w:i/>
          <w:sz w:val="24"/>
          <w:szCs w:val="24"/>
        </w:rPr>
      </w:pPr>
      <w:r>
        <w:rPr>
          <w:rFonts w:ascii="Times New Roman" w:hAnsi="Times New Roman" w:cs="Times New Roman"/>
          <w:b/>
          <w:sz w:val="24"/>
          <w:szCs w:val="24"/>
        </w:rPr>
        <w:t>захоронения, ниши в стене скорби</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i/>
          <w:sz w:val="24"/>
          <w:szCs w:val="24"/>
        </w:rPr>
        <w:t>(нужное подчеркнуть)</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 ФИО руководителя организации (при обращении с заявлением о предоставлении места для почетного захоронения)</w:t>
      </w: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line="100" w:lineRule="atLeast"/>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1. Предоставить (родственное, семейное (родовое), почетное, воинское захоронение, нишу в стене скорби (</w:t>
      </w:r>
      <w:r>
        <w:rPr>
          <w:rFonts w:ascii="Times New Roman" w:hAnsi="Times New Roman" w:cs="Times New Roman"/>
          <w:i/>
          <w:sz w:val="24"/>
          <w:szCs w:val="24"/>
        </w:rPr>
        <w:t>нужное подчеркнуть</w:t>
      </w:r>
      <w:r>
        <w:rPr>
          <w:rFonts w:ascii="Times New Roman" w:hAnsi="Times New Roman" w:cs="Times New Roman"/>
          <w:sz w:val="24"/>
          <w:szCs w:val="24"/>
        </w:rPr>
        <w:t xml:space="preserve">) на кладбище _______________________________________, </w:t>
      </w:r>
    </w:p>
    <w:p w:rsidR="003A299A" w:rsidRDefault="003A299A">
      <w:pPr>
        <w:spacing w:after="0" w:line="100" w:lineRule="atLeast"/>
        <w:ind w:left="709"/>
        <w:jc w:val="both"/>
        <w:rPr>
          <w:rFonts w:ascii="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номер квартала______, номер сектора_____, номер участка_______ для погребения___________</w:t>
      </w:r>
    </w:p>
    <w:p w:rsidR="003A299A" w:rsidRDefault="003A299A">
      <w:pPr>
        <w:spacing w:after="0" w:line="100" w:lineRule="atLeast"/>
        <w:jc w:val="both"/>
        <w:rPr>
          <w:rFonts w:ascii="Times New Roman" w:eastAsia="Times New Roman" w:hAnsi="Times New Roman" w:cs="Times New Roman"/>
          <w:i/>
          <w:sz w:val="24"/>
          <w:szCs w:val="24"/>
          <w:vertAlign w:val="superscript"/>
        </w:rPr>
      </w:pPr>
      <w:r>
        <w:rPr>
          <w:rFonts w:ascii="Times New Roman" w:hAnsi="Times New Roman" w:cs="Times New Roman"/>
          <w:sz w:val="24"/>
          <w:szCs w:val="24"/>
        </w:rPr>
        <w:t xml:space="preserve"> _________________________.</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i/>
          <w:sz w:val="24"/>
          <w:szCs w:val="24"/>
          <w:vertAlign w:val="superscript"/>
        </w:rPr>
        <w:t xml:space="preserve">                (ФИО умершего) </w:t>
      </w: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Выдать Удостоверение о захоронении ___________ (</w:t>
      </w:r>
      <w:r>
        <w:rPr>
          <w:rFonts w:ascii="Times New Roman" w:eastAsia="Times New Roman" w:hAnsi="Times New Roman" w:cs="Times New Roman"/>
          <w:i/>
          <w:sz w:val="24"/>
          <w:szCs w:val="24"/>
        </w:rPr>
        <w:t>указать ФИО лица, которому выдается Удостоверение о захоронении</w:t>
      </w:r>
      <w:r>
        <w:rPr>
          <w:rFonts w:ascii="Times New Roman" w:eastAsia="Times New Roman" w:hAnsi="Times New Roman" w:cs="Times New Roman"/>
          <w:sz w:val="24"/>
          <w:szCs w:val="24"/>
        </w:rPr>
        <w:t>).</w:t>
      </w: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_________________(</w:t>
      </w:r>
      <w:r>
        <w:rPr>
          <w:rFonts w:ascii="Times New Roman" w:eastAsia="Times New Roman" w:hAnsi="Times New Roman" w:cs="Times New Roman"/>
          <w:i/>
          <w:sz w:val="24"/>
          <w:szCs w:val="24"/>
        </w:rPr>
        <w:t>указывается ФИО лица, в отношении которого принято Решение о предоставлении места для создания семейного (родового) захоронения</w:t>
      </w:r>
      <w:r>
        <w:rPr>
          <w:rFonts w:ascii="Times New Roman" w:eastAsia="Times New Roman" w:hAnsi="Times New Roman" w:cs="Times New Roman"/>
          <w:sz w:val="24"/>
          <w:szCs w:val="24"/>
        </w:rPr>
        <w:t>) оплатить в соответствии с частью 9 статьи 13 Закона Московской области № 115/20078-ОЗ «О погребении и похоронном деле» платеж за резервирование места для создания семейного (родового) захоронения в размере ___________(</w:t>
      </w:r>
      <w:r>
        <w:rPr>
          <w:rFonts w:ascii="Times New Roman" w:eastAsia="Times New Roman" w:hAnsi="Times New Roman" w:cs="Times New Roman"/>
          <w:i/>
          <w:sz w:val="24"/>
          <w:szCs w:val="24"/>
        </w:rPr>
        <w:t>указывается сумма платежа прописью</w:t>
      </w:r>
      <w:r>
        <w:rPr>
          <w:rFonts w:ascii="Times New Roman" w:eastAsia="Times New Roman" w:hAnsi="Times New Roman" w:cs="Times New Roman"/>
          <w:sz w:val="24"/>
          <w:szCs w:val="24"/>
        </w:rPr>
        <w:t>) в срок ____________ (квитанция об оплате прилагается).</w:t>
      </w: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Порядковый номер семейного (родового) захоронения __________, размер семейного (родового) захоронения __________( кв.метров).</w:t>
      </w:r>
    </w:p>
    <w:p w:rsidR="003A299A" w:rsidRDefault="003A299A">
      <w:pPr>
        <w:spacing w:after="0"/>
        <w:ind w:firstLine="709"/>
        <w:jc w:val="both"/>
        <w:rPr>
          <w:rFonts w:ascii="Times New Roman" w:eastAsia="Times New Roman" w:hAnsi="Times New Roman" w:cs="Times New Roman"/>
          <w:sz w:val="24"/>
          <w:szCs w:val="24"/>
        </w:rPr>
      </w:pPr>
    </w:p>
    <w:p w:rsidR="003A299A" w:rsidRDefault="003A299A">
      <w:pPr>
        <w:spacing w:after="0"/>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заявление ____________ (</w:t>
      </w:r>
      <w:r>
        <w:rPr>
          <w:rFonts w:ascii="Times New Roman" w:eastAsia="Times New Roman" w:hAnsi="Times New Roman" w:cs="Times New Roman"/>
          <w:i/>
          <w:sz w:val="24"/>
          <w:szCs w:val="24"/>
        </w:rPr>
        <w:t>указать ФИО заявителя</w:t>
      </w:r>
      <w:r>
        <w:rPr>
          <w:rFonts w:ascii="Times New Roman" w:eastAsia="Times New Roman" w:hAnsi="Times New Roman" w:cs="Times New Roman"/>
          <w:sz w:val="24"/>
          <w:szCs w:val="24"/>
        </w:rPr>
        <w:t>), от ______ регистрационный номер_______.</w:t>
      </w: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__________________                                                                      ____________________________</w:t>
      </w:r>
    </w:p>
    <w:p w:rsidR="003A299A" w:rsidRDefault="003A299A">
      <w:pPr>
        <w:spacing w:after="0" w:line="100" w:lineRule="atLeast"/>
        <w:rPr>
          <w:rFonts w:ascii="Times New Roman" w:eastAsia="Times New Roman" w:hAnsi="Times New Roman" w:cs="Times New Roman"/>
          <w:i/>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Примечание: </w:t>
      </w:r>
    </w:p>
    <w:p w:rsidR="003A299A" w:rsidRDefault="003A299A">
      <w:pPr>
        <w:spacing w:after="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 пункт 1 в части указания ФИО умершего не заполняется при предоставлении места для создания семейного(родового) захоронения под будущие захоронения;</w:t>
      </w:r>
    </w:p>
    <w:p w:rsidR="003A299A" w:rsidRDefault="003A299A">
      <w:pPr>
        <w:spacing w:after="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 удостоверение о захоронении, указанное в п.2 в отношении семейного (родового) захоронения выдается только после оплаты за резервирование места для создания семейного (родового) захоронения согласно п.3;</w:t>
      </w:r>
    </w:p>
    <w:p w:rsidR="003A299A" w:rsidRDefault="003A299A">
      <w:pPr>
        <w:spacing w:after="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3) пункт 3 заполняется только в случае принятия решения о предоставлении места для создания семейного (родового) захоронения.</w:t>
      </w:r>
    </w:p>
    <w:p w:rsidR="003A299A" w:rsidRDefault="003A299A">
      <w:pPr>
        <w:pageBreakBefore/>
        <w:spacing w:after="0" w:line="100" w:lineRule="atLeast"/>
        <w:jc w:val="right"/>
        <w:rPr>
          <w:rFonts w:ascii="Times New Roman" w:hAnsi="Times New Roman" w:cs="Times New Roman"/>
          <w:b/>
          <w:sz w:val="24"/>
          <w:szCs w:val="24"/>
        </w:rPr>
      </w:pPr>
      <w:r>
        <w:rPr>
          <w:rFonts w:ascii="Times New Roman" w:eastAsia="Times New Roman" w:hAnsi="Times New Roman" w:cs="Times New Roman"/>
          <w:sz w:val="24"/>
          <w:szCs w:val="24"/>
        </w:rPr>
        <w:lastRenderedPageBreak/>
        <w:t>Фо</w:t>
      </w:r>
      <w:r>
        <w:rPr>
          <w:rFonts w:ascii="Times New Roman" w:eastAsia="Times New Roman" w:hAnsi="Times New Roman" w:cs="Times New Roman"/>
          <w:bCs/>
          <w:iCs/>
          <w:sz w:val="24"/>
          <w:szCs w:val="24"/>
        </w:rPr>
        <w:t>рма3</w:t>
      </w: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о разрешении подзахоронения</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w:t>
      </w: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1. Разрешить подзахоронить ______________(</w:t>
      </w:r>
      <w:r>
        <w:rPr>
          <w:rFonts w:ascii="Times New Roman" w:hAnsi="Times New Roman" w:cs="Times New Roman"/>
          <w:i/>
          <w:sz w:val="24"/>
          <w:szCs w:val="24"/>
        </w:rPr>
        <w:t>указать ФИО умершего</w:t>
      </w:r>
      <w:r>
        <w:rPr>
          <w:rFonts w:ascii="Times New Roman" w:hAnsi="Times New Roman" w:cs="Times New Roman"/>
          <w:sz w:val="24"/>
          <w:szCs w:val="24"/>
        </w:rPr>
        <w:t>) на месте родственного, семейного (родового), почетного, воинского захоронения или в нише стены скорби (</w:t>
      </w:r>
      <w:r>
        <w:rPr>
          <w:rFonts w:ascii="Times New Roman" w:hAnsi="Times New Roman" w:cs="Times New Roman"/>
          <w:i/>
          <w:sz w:val="24"/>
          <w:szCs w:val="24"/>
        </w:rPr>
        <w:t>нужное подчеркнуть</w:t>
      </w:r>
      <w:r>
        <w:rPr>
          <w:rFonts w:ascii="Times New Roman" w:hAnsi="Times New Roman" w:cs="Times New Roman"/>
          <w:sz w:val="24"/>
          <w:szCs w:val="24"/>
        </w:rPr>
        <w:t>), расположенного (ой) на кладбище __________________________________________. номер квартала_______, номер сектора______,</w:t>
      </w:r>
    </w:p>
    <w:p w:rsidR="003A299A" w:rsidRDefault="003A299A">
      <w:pPr>
        <w:widowControl w:val="0"/>
        <w:spacing w:after="0"/>
        <w:rPr>
          <w:rFonts w:ascii="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номер участка_______.</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Внести в Удостоверение о захоронении запись о захоронении ________________(</w:t>
      </w:r>
      <w:r>
        <w:rPr>
          <w:rFonts w:ascii="Times New Roman" w:eastAsia="Times New Roman" w:hAnsi="Times New Roman" w:cs="Times New Roman"/>
          <w:i/>
          <w:sz w:val="24"/>
          <w:szCs w:val="24"/>
        </w:rPr>
        <w:t>указать ФИО умершего</w:t>
      </w:r>
      <w:r>
        <w:rPr>
          <w:rFonts w:ascii="Times New Roman" w:eastAsia="Times New Roman" w:hAnsi="Times New Roman" w:cs="Times New Roman"/>
          <w:sz w:val="24"/>
          <w:szCs w:val="24"/>
        </w:rPr>
        <w:t>).</w:t>
      </w:r>
    </w:p>
    <w:p w:rsidR="003A299A" w:rsidRDefault="003A299A">
      <w:pPr>
        <w:spacing w:after="0"/>
        <w:jc w:val="both"/>
        <w:rPr>
          <w:rFonts w:ascii="Times New Roman" w:eastAsia="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заявление ____________ (</w:t>
      </w:r>
      <w:r>
        <w:rPr>
          <w:rFonts w:ascii="Times New Roman" w:eastAsia="Times New Roman" w:hAnsi="Times New Roman" w:cs="Times New Roman"/>
          <w:i/>
          <w:sz w:val="24"/>
          <w:szCs w:val="24"/>
        </w:rPr>
        <w:t>указать ФИО заявителя</w:t>
      </w:r>
      <w:r>
        <w:rPr>
          <w:rFonts w:ascii="Times New Roman" w:eastAsia="Times New Roman" w:hAnsi="Times New Roman" w:cs="Times New Roman"/>
          <w:sz w:val="24"/>
          <w:szCs w:val="24"/>
        </w:rPr>
        <w:t>) от ______ регистрационный номер_______.</w:t>
      </w: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_____________________                                                          ________________________________</w:t>
      </w:r>
    </w:p>
    <w:p w:rsidR="003A299A" w:rsidRDefault="003A299A">
      <w:pPr>
        <w:spacing w:after="0" w:line="100" w:lineRule="atLeast"/>
        <w:rPr>
          <w:rFonts w:ascii="Times New Roman" w:eastAsia="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line="100" w:lineRule="atLeast"/>
        <w:rPr>
          <w:rFonts w:ascii="Times New Roman" w:eastAsia="Times New Roman" w:hAnsi="Times New Roman" w:cs="Times New Roman"/>
          <w:sz w:val="24"/>
          <w:szCs w:val="24"/>
        </w:rPr>
      </w:pPr>
    </w:p>
    <w:p w:rsidR="003A299A" w:rsidRDefault="003A299A">
      <w:pPr>
        <w:spacing w:after="0" w:line="100" w:lineRule="atLeast"/>
        <w:rPr>
          <w:rFonts w:ascii="Times New Roman" w:eastAsia="Times New Roman" w:hAnsi="Times New Roman" w:cs="Times New Roman"/>
          <w:i/>
          <w:sz w:val="24"/>
          <w:szCs w:val="24"/>
        </w:rPr>
      </w:pPr>
    </w:p>
    <w:p w:rsidR="003A299A" w:rsidRDefault="003A299A">
      <w:pPr>
        <w:keepNext/>
        <w:pageBreakBefore/>
        <w:spacing w:after="0" w:line="100" w:lineRule="atLeast"/>
        <w:ind w:left="5103"/>
        <w:jc w:val="right"/>
        <w:rPr>
          <w:rFonts w:ascii="Times New Roman" w:eastAsia="Times New Roman" w:hAnsi="Times New Roman" w:cs="Times New Roman"/>
          <w:bCs/>
          <w:iCs/>
          <w:sz w:val="24"/>
          <w:szCs w:val="24"/>
        </w:rPr>
      </w:pPr>
    </w:p>
    <w:p w:rsidR="003A299A" w:rsidRDefault="003A299A">
      <w:pPr>
        <w:spacing w:after="0" w:line="100" w:lineRule="atLeast"/>
        <w:jc w:val="right"/>
        <w:rPr>
          <w:rFonts w:ascii="Times New Roman" w:hAnsi="Times New Roman" w:cs="Times New Roman"/>
          <w:b/>
          <w:sz w:val="24"/>
          <w:szCs w:val="24"/>
        </w:rPr>
      </w:pPr>
      <w:r>
        <w:rPr>
          <w:rFonts w:ascii="Times New Roman" w:hAnsi="Times New Roman" w:cs="Times New Roman"/>
          <w:sz w:val="24"/>
          <w:szCs w:val="24"/>
        </w:rPr>
        <w:t>Форма4</w:t>
      </w: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 xml:space="preserve">о перерегистрации захоронения на других лиц </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w:t>
      </w:r>
    </w:p>
    <w:p w:rsidR="003A299A" w:rsidRDefault="003A299A">
      <w:pPr>
        <w:spacing w:after="0"/>
        <w:jc w:val="both"/>
        <w:rPr>
          <w:rFonts w:ascii="Times New Roman" w:hAnsi="Times New Roman" w:cs="Times New Roman"/>
          <w:sz w:val="24"/>
          <w:szCs w:val="24"/>
        </w:rPr>
      </w:pPr>
    </w:p>
    <w:p w:rsidR="003A299A" w:rsidRDefault="003A299A">
      <w:pPr>
        <w:spacing w:after="0" w:line="100" w:lineRule="atLeast"/>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1. Разрешить перерегистрировать родственное, семейное (родовое), почетное, воинское захоронение, нишу в стене скорби (</w:t>
      </w:r>
      <w:r>
        <w:rPr>
          <w:rFonts w:ascii="Times New Roman" w:hAnsi="Times New Roman" w:cs="Times New Roman"/>
          <w:i/>
          <w:sz w:val="24"/>
          <w:szCs w:val="24"/>
        </w:rPr>
        <w:t>нужное подчеркнуть</w:t>
      </w:r>
      <w:r>
        <w:rPr>
          <w:rFonts w:ascii="Times New Roman" w:hAnsi="Times New Roman" w:cs="Times New Roman"/>
          <w:sz w:val="24"/>
          <w:szCs w:val="24"/>
        </w:rPr>
        <w:t>), расположенное (ую) на кладбище _________________________________________________, номер квартала_____, номер сектора___,</w:t>
      </w:r>
    </w:p>
    <w:p w:rsidR="003A299A" w:rsidRDefault="003A299A">
      <w:pPr>
        <w:spacing w:after="0" w:line="100" w:lineRule="atLeast"/>
        <w:ind w:firstLine="709"/>
        <w:jc w:val="both"/>
        <w:rPr>
          <w:rFonts w:ascii="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hAnsi="Times New Roman" w:cs="Times New Roman"/>
          <w:sz w:val="24"/>
          <w:szCs w:val="24"/>
        </w:rPr>
        <w:t xml:space="preserve">номер участка_____ </w:t>
      </w:r>
      <w:r>
        <w:rPr>
          <w:rFonts w:ascii="Times New Roman" w:eastAsia="Times New Roman" w:hAnsi="Times New Roman" w:cs="Times New Roman"/>
          <w:sz w:val="24"/>
          <w:szCs w:val="24"/>
        </w:rPr>
        <w:t>на ___________________ (</w:t>
      </w:r>
      <w:r>
        <w:rPr>
          <w:rFonts w:ascii="Times New Roman" w:eastAsia="Times New Roman" w:hAnsi="Times New Roman" w:cs="Times New Roman"/>
          <w:i/>
          <w:sz w:val="24"/>
          <w:szCs w:val="24"/>
        </w:rPr>
        <w:t>указать ФИО лица, на которое перерегистрировано место захоронение</w:t>
      </w:r>
      <w:r>
        <w:rPr>
          <w:rFonts w:ascii="Times New Roman" w:eastAsia="Times New Roman" w:hAnsi="Times New Roman" w:cs="Times New Roman"/>
          <w:sz w:val="24"/>
          <w:szCs w:val="24"/>
        </w:rPr>
        <w:t>).</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Выдать удостоверение о захоронении ________________(</w:t>
      </w:r>
      <w:r>
        <w:rPr>
          <w:rFonts w:ascii="Times New Roman" w:eastAsia="Times New Roman" w:hAnsi="Times New Roman" w:cs="Times New Roman"/>
          <w:i/>
          <w:sz w:val="24"/>
          <w:szCs w:val="24"/>
        </w:rPr>
        <w:t>указать ФИО лица, на которое перерегистрировано соответствующее место захоронения</w:t>
      </w:r>
      <w:r>
        <w:rPr>
          <w:rFonts w:ascii="Times New Roman" w:eastAsia="Times New Roman" w:hAnsi="Times New Roman" w:cs="Times New Roman"/>
          <w:sz w:val="24"/>
          <w:szCs w:val="24"/>
        </w:rPr>
        <w:t>).</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заявление ____________ (</w:t>
      </w:r>
      <w:r>
        <w:rPr>
          <w:rFonts w:ascii="Times New Roman" w:eastAsia="Times New Roman" w:hAnsi="Times New Roman" w:cs="Times New Roman"/>
          <w:i/>
          <w:sz w:val="24"/>
          <w:szCs w:val="24"/>
        </w:rPr>
        <w:t>указать ФИО заявителя</w:t>
      </w:r>
      <w:r>
        <w:rPr>
          <w:rFonts w:ascii="Times New Roman" w:eastAsia="Times New Roman" w:hAnsi="Times New Roman" w:cs="Times New Roman"/>
          <w:sz w:val="24"/>
          <w:szCs w:val="24"/>
        </w:rPr>
        <w:t>) от ______ регистрационный номер_______.</w:t>
      </w: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line="100" w:lineRule="atLeast"/>
        <w:rPr>
          <w:rFonts w:ascii="Times New Roman" w:hAnsi="Times New Roman" w:cs="Times New Roman"/>
          <w:sz w:val="24"/>
          <w:szCs w:val="24"/>
          <w:vertAlign w:val="superscript"/>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keepNext/>
        <w:spacing w:after="0" w:line="100" w:lineRule="atLeast"/>
        <w:ind w:left="5103"/>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Форма 5</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i/>
          <w:sz w:val="24"/>
          <w:szCs w:val="24"/>
        </w:rPr>
      </w:pPr>
      <w:r>
        <w:rPr>
          <w:rFonts w:ascii="Times New Roman" w:hAnsi="Times New Roman" w:cs="Times New Roman"/>
          <w:b/>
          <w:sz w:val="24"/>
          <w:szCs w:val="24"/>
        </w:rPr>
        <w:t>об оформлении удостоверения на захоронение, произведенное до 1 августа 2004 года/ на захоронение, произведенное после 1 августа 2004 года в случае если удостоверение о захоронении не выдано в соответствии с требованиями Закона Московской области</w:t>
      </w:r>
      <w:r>
        <w:rPr>
          <w:rFonts w:ascii="Times New Roman" w:hAnsi="Times New Roman" w:cs="Times New Roman"/>
          <w:b/>
          <w:sz w:val="24"/>
          <w:szCs w:val="24"/>
        </w:rPr>
        <w:br/>
        <w:t>№ 115/2007-ОЗ «О погребении и похоронном деле в Московской области»</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i/>
          <w:sz w:val="24"/>
          <w:szCs w:val="24"/>
        </w:rPr>
        <w:t>( нужное подчеркнуть)</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w:t>
      </w: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1. Оформить Удостоверение на ранее произведенное родственное, семейное (родовое), воинское, почетное захоронение или захоронение в стене скорби, расположенное на кладбище __________________________________, номер квартала___, номер сектора___, номер участка___.</w:t>
      </w:r>
    </w:p>
    <w:p w:rsidR="003A299A" w:rsidRDefault="003A299A">
      <w:pPr>
        <w:widowControl w:val="0"/>
        <w:spacing w:after="0" w:line="100" w:lineRule="atLeast"/>
        <w:rPr>
          <w:rFonts w:ascii="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spacing w:after="0"/>
        <w:ind w:firstLine="709"/>
        <w:jc w:val="both"/>
        <w:rPr>
          <w:rFonts w:ascii="Times New Roman" w:eastAsia="Times New Roman" w:hAnsi="Times New Roman" w:cs="Times New Roman"/>
          <w:sz w:val="24"/>
          <w:szCs w:val="24"/>
        </w:rPr>
      </w:pPr>
      <w:r>
        <w:rPr>
          <w:rFonts w:ascii="Times New Roman" w:hAnsi="Times New Roman" w:cs="Times New Roman"/>
          <w:sz w:val="24"/>
          <w:szCs w:val="24"/>
        </w:rPr>
        <w:t>2.</w:t>
      </w:r>
      <w:r>
        <w:rPr>
          <w:rFonts w:ascii="Times New Roman" w:eastAsia="Times New Roman" w:hAnsi="Times New Roman" w:cs="Times New Roman"/>
          <w:sz w:val="24"/>
          <w:szCs w:val="24"/>
        </w:rPr>
        <w:t>Выдать удостоверение о захоронении ________________(</w:t>
      </w:r>
      <w:r>
        <w:rPr>
          <w:rFonts w:ascii="Times New Roman" w:eastAsia="Times New Roman" w:hAnsi="Times New Roman" w:cs="Times New Roman"/>
          <w:i/>
          <w:sz w:val="24"/>
          <w:szCs w:val="24"/>
        </w:rPr>
        <w:t>указать ФИО лица, которому выдано удостоверение о соответствующем захоронении</w:t>
      </w:r>
      <w:r>
        <w:rPr>
          <w:rFonts w:ascii="Times New Roman" w:eastAsia="Times New Roman" w:hAnsi="Times New Roman" w:cs="Times New Roman"/>
          <w:sz w:val="24"/>
          <w:szCs w:val="24"/>
        </w:rPr>
        <w:t>).</w:t>
      </w:r>
    </w:p>
    <w:p w:rsidR="003A299A" w:rsidRDefault="003A299A">
      <w:pPr>
        <w:spacing w:after="0"/>
        <w:jc w:val="both"/>
        <w:rPr>
          <w:rFonts w:ascii="Times New Roman" w:eastAsia="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заявление ____________ (</w:t>
      </w:r>
      <w:r>
        <w:rPr>
          <w:rFonts w:ascii="Times New Roman" w:eastAsia="Times New Roman" w:hAnsi="Times New Roman" w:cs="Times New Roman"/>
          <w:i/>
          <w:sz w:val="24"/>
          <w:szCs w:val="24"/>
        </w:rPr>
        <w:t>указать ФИО заявителя</w:t>
      </w:r>
      <w:r>
        <w:rPr>
          <w:rFonts w:ascii="Times New Roman" w:eastAsia="Times New Roman" w:hAnsi="Times New Roman" w:cs="Times New Roman"/>
          <w:sz w:val="24"/>
          <w:szCs w:val="24"/>
        </w:rPr>
        <w:t>) от ______ регистрационный номер_______.</w:t>
      </w:r>
    </w:p>
    <w:p w:rsidR="003A299A" w:rsidRDefault="003A299A">
      <w:pPr>
        <w:spacing w:after="0"/>
        <w:ind w:firstLine="709"/>
        <w:jc w:val="both"/>
        <w:rPr>
          <w:rFonts w:ascii="Times New Roman" w:eastAsia="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___________________                                                                      ___________________________</w:t>
      </w:r>
    </w:p>
    <w:p w:rsidR="003A299A" w:rsidRDefault="003A299A">
      <w:pPr>
        <w:spacing w:after="0" w:line="100" w:lineRule="atLeast"/>
        <w:rPr>
          <w:rFonts w:ascii="Times New Roman" w:eastAsia="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ind w:firstLine="709"/>
        <w:jc w:val="both"/>
        <w:rPr>
          <w:rFonts w:ascii="Times New Roman" w:eastAsia="Times New Roman" w:hAnsi="Times New Roman" w:cs="Times New Roman"/>
          <w:sz w:val="24"/>
          <w:szCs w:val="24"/>
        </w:rPr>
      </w:pPr>
    </w:p>
    <w:p w:rsidR="003A299A" w:rsidRDefault="003A299A">
      <w:pPr>
        <w:spacing w:after="0" w:line="100" w:lineRule="atLeast"/>
        <w:rPr>
          <w:rFonts w:ascii="Times New Roman" w:eastAsia="Times New Roman" w:hAnsi="Times New Roman" w:cs="Times New Roman"/>
          <w:i/>
          <w:sz w:val="24"/>
          <w:szCs w:val="24"/>
        </w:rPr>
      </w:pPr>
    </w:p>
    <w:p w:rsidR="003A299A" w:rsidRDefault="003A299A">
      <w:pPr>
        <w:keepNext/>
        <w:pageBreakBefore/>
        <w:spacing w:after="0" w:line="100" w:lineRule="atLeast"/>
        <w:ind w:left="5103"/>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Форма</w:t>
      </w:r>
      <w:r w:rsidRPr="009D23BF">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6</w:t>
      </w:r>
    </w:p>
    <w:p w:rsidR="003A299A" w:rsidRDefault="003A299A">
      <w:pPr>
        <w:keepNext/>
        <w:spacing w:after="0" w:line="100" w:lineRule="atLeast"/>
        <w:rPr>
          <w:rFonts w:ascii="Times New Roman" w:eastAsia="Times New Roman" w:hAnsi="Times New Roman" w:cs="Times New Roman"/>
          <w:bCs/>
          <w:iCs/>
          <w:sz w:val="24"/>
          <w:szCs w:val="24"/>
        </w:rPr>
      </w:pPr>
    </w:p>
    <w:p w:rsidR="003A299A" w:rsidRDefault="003A299A">
      <w:pPr>
        <w:keepNext/>
        <w:spacing w:after="0" w:line="100" w:lineRule="atLeast"/>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о регистрации установки и замены надмогильного</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 xml:space="preserve">сооружения (надгробия) </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эл.почты (если имеется)</w:t>
      </w:r>
    </w:p>
    <w:p w:rsidR="003A299A" w:rsidRDefault="003A299A">
      <w:pPr>
        <w:spacing w:after="0"/>
        <w:jc w:val="both"/>
        <w:rPr>
          <w:rFonts w:ascii="Times New Roman" w:hAnsi="Times New Roman" w:cs="Times New Roman"/>
          <w:sz w:val="24"/>
          <w:szCs w:val="24"/>
        </w:rPr>
      </w:pPr>
    </w:p>
    <w:p w:rsidR="003A299A" w:rsidRDefault="003A299A">
      <w:pPr>
        <w:spacing w:after="0"/>
        <w:jc w:val="both"/>
        <w:rPr>
          <w:rFonts w:ascii="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0"/>
          <w:szCs w:val="20"/>
          <w:vertAlign w:val="superscript"/>
        </w:rPr>
      </w:pPr>
      <w:r>
        <w:rPr>
          <w:rFonts w:ascii="Times New Roman" w:hAnsi="Times New Roman" w:cs="Times New Roman"/>
          <w:sz w:val="24"/>
          <w:szCs w:val="24"/>
        </w:rPr>
        <w:t xml:space="preserve">Зарегистрировать в книге регистрации надмогильных сооружений (надгробий) установку, замену </w:t>
      </w:r>
      <w:r>
        <w:rPr>
          <w:rFonts w:ascii="Times New Roman" w:hAnsi="Times New Roman" w:cs="Times New Roman"/>
          <w:i/>
          <w:sz w:val="24"/>
          <w:szCs w:val="24"/>
        </w:rPr>
        <w:t>(нужное подчеркнуть</w:t>
      </w:r>
      <w:r>
        <w:rPr>
          <w:rFonts w:ascii="Times New Roman" w:hAnsi="Times New Roman" w:cs="Times New Roman"/>
          <w:sz w:val="24"/>
          <w:szCs w:val="24"/>
        </w:rPr>
        <w:t>) надмогильного сооружения (надгробия) на могиле (регистрационный номер №_______), расположенной на кладбище 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vertAlign w:val="superscript"/>
        </w:rPr>
        <w:t>(</w:t>
      </w:r>
      <w:r>
        <w:rPr>
          <w:rFonts w:ascii="Times New Roman" w:eastAsia="Times New Roman" w:hAnsi="Times New Roman" w:cs="Times New Roman"/>
          <w:i/>
          <w:sz w:val="20"/>
          <w:szCs w:val="20"/>
          <w:vertAlign w:val="superscript"/>
        </w:rPr>
        <w:t>наименование кладбища, его местонахождение (адрес)</w:t>
      </w:r>
    </w:p>
    <w:p w:rsidR="003A299A" w:rsidRDefault="003A299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номер квартала____, номер сектора____, номер участка____.</w:t>
      </w:r>
    </w:p>
    <w:p w:rsidR="003A299A" w:rsidRDefault="003A299A">
      <w:pPr>
        <w:spacing w:after="0"/>
        <w:ind w:firstLine="709"/>
        <w:jc w:val="both"/>
        <w:rPr>
          <w:rFonts w:ascii="Times New Roman" w:eastAsia="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Внести запись о регистрации установки, замены (</w:t>
      </w:r>
      <w:r>
        <w:rPr>
          <w:rFonts w:ascii="Times New Roman" w:eastAsia="Times New Roman" w:hAnsi="Times New Roman" w:cs="Times New Roman"/>
          <w:i/>
          <w:sz w:val="24"/>
          <w:szCs w:val="24"/>
        </w:rPr>
        <w:t>нужное подчеркнуть</w:t>
      </w:r>
      <w:r>
        <w:rPr>
          <w:rFonts w:ascii="Times New Roman" w:eastAsia="Times New Roman" w:hAnsi="Times New Roman" w:cs="Times New Roman"/>
          <w:sz w:val="24"/>
          <w:szCs w:val="24"/>
        </w:rPr>
        <w:t>) надмогильного сооружения (надгробия) в книгу регистрации надмогильных сооружений (надгробий) и в удостоверение о захоронении.</w:t>
      </w:r>
    </w:p>
    <w:p w:rsidR="003A299A" w:rsidRDefault="003A299A">
      <w:pPr>
        <w:spacing w:after="0"/>
        <w:ind w:firstLine="709"/>
        <w:jc w:val="both"/>
        <w:rPr>
          <w:rFonts w:ascii="Times New Roman" w:eastAsia="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заявление ____________ (</w:t>
      </w:r>
      <w:r>
        <w:rPr>
          <w:rFonts w:ascii="Times New Roman" w:eastAsia="Times New Roman" w:hAnsi="Times New Roman" w:cs="Times New Roman"/>
          <w:i/>
          <w:sz w:val="24"/>
          <w:szCs w:val="24"/>
        </w:rPr>
        <w:t>указать ФИО заявителя</w:t>
      </w:r>
      <w:r>
        <w:rPr>
          <w:rFonts w:ascii="Times New Roman" w:eastAsia="Times New Roman" w:hAnsi="Times New Roman" w:cs="Times New Roman"/>
          <w:sz w:val="24"/>
          <w:szCs w:val="24"/>
        </w:rPr>
        <w:t>) от ______ регистрационный номер_______.</w:t>
      </w: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eastAsia="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line="100" w:lineRule="atLeast"/>
        <w:rPr>
          <w:rFonts w:ascii="Times New Roman" w:eastAsia="Times New Roman" w:hAnsi="Times New Roman" w:cs="Times New Roman"/>
          <w:sz w:val="24"/>
          <w:szCs w:val="24"/>
        </w:rPr>
      </w:pPr>
    </w:p>
    <w:p w:rsidR="003A299A" w:rsidRDefault="003A299A">
      <w:pPr>
        <w:spacing w:after="0" w:line="100" w:lineRule="atLeast"/>
        <w:rPr>
          <w:rFonts w:ascii="Times New Roman" w:eastAsia="Times New Roman" w:hAnsi="Times New Roman" w:cs="Times New Roman"/>
          <w:i/>
          <w:sz w:val="24"/>
          <w:szCs w:val="24"/>
        </w:rPr>
      </w:pPr>
    </w:p>
    <w:p w:rsidR="003A299A" w:rsidRDefault="003A299A">
      <w:pPr>
        <w:keepNext/>
        <w:pageBreakBefore/>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Приложение 5</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tabs>
          <w:tab w:val="left" w:pos="993"/>
        </w:tabs>
        <w:spacing w:after="0" w:line="100" w:lineRule="atLeast"/>
        <w:ind w:firstLine="709"/>
        <w:rPr>
          <w:rFonts w:ascii="Times New Roman" w:eastAsia="Times New Roman" w:hAnsi="Times New Roman" w:cs="Times New Roman"/>
          <w:b/>
          <w:bCs/>
          <w:iCs/>
          <w:sz w:val="24"/>
          <w:szCs w:val="24"/>
        </w:rPr>
      </w:pP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ФОРМЫ РЕШЕНИЙ</w:t>
      </w:r>
    </w:p>
    <w:p w:rsidR="003A299A" w:rsidRDefault="003A299A">
      <w:pPr>
        <w:keepNext/>
        <w:spacing w:after="0" w:line="100" w:lineRule="atLeast"/>
        <w:jc w:val="center"/>
        <w:rPr>
          <w:rFonts w:ascii="Times New Roman" w:eastAsia="Times New Roman" w:hAnsi="Times New Roman" w:cs="Times New Roman"/>
          <w:bCs/>
          <w:iCs/>
          <w:sz w:val="24"/>
          <w:szCs w:val="24"/>
        </w:rPr>
      </w:pPr>
      <w:r>
        <w:rPr>
          <w:rFonts w:ascii="Times New Roman" w:eastAsia="Times New Roman" w:hAnsi="Times New Roman" w:cs="Times New Roman"/>
          <w:b/>
          <w:bCs/>
          <w:iCs/>
          <w:sz w:val="24"/>
          <w:szCs w:val="24"/>
        </w:rPr>
        <w:t>об отказе в предоставлении Муниципальной услуги</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line="100" w:lineRule="atLeast"/>
        <w:ind w:left="5103"/>
        <w:jc w:val="right"/>
        <w:rPr>
          <w:rFonts w:ascii="Times New Roman" w:hAnsi="Times New Roman" w:cs="Times New Roman"/>
          <w:b/>
          <w:sz w:val="24"/>
          <w:szCs w:val="24"/>
        </w:rPr>
      </w:pPr>
      <w:r>
        <w:rPr>
          <w:rFonts w:ascii="Times New Roman" w:eastAsia="Times New Roman" w:hAnsi="Times New Roman" w:cs="Times New Roman"/>
          <w:bCs/>
          <w:iCs/>
          <w:sz w:val="24"/>
          <w:szCs w:val="24"/>
        </w:rPr>
        <w:t>Форма 1</w:t>
      </w: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об отказе в предоставлении места для одиночного захоронения</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w:t>
      </w:r>
    </w:p>
    <w:p w:rsidR="003A299A" w:rsidRDefault="003A299A">
      <w:pPr>
        <w:spacing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(полное наименование специализированной службы по вопросам похоронного дела), адрес эл.почты)</w:t>
      </w:r>
    </w:p>
    <w:p w:rsidR="003A299A" w:rsidRDefault="003A299A">
      <w:pPr>
        <w:spacing w:line="100" w:lineRule="atLeast"/>
        <w:ind w:left="5387"/>
        <w:jc w:val="both"/>
        <w:rPr>
          <w:rFonts w:ascii="Times New Roman" w:hAnsi="Times New Roman" w:cs="Times New Roman"/>
          <w:i/>
          <w:sz w:val="24"/>
          <w:szCs w:val="24"/>
        </w:rPr>
      </w:pPr>
      <w:r>
        <w:rPr>
          <w:rFonts w:ascii="Times New Roman" w:hAnsi="Times New Roman" w:cs="Times New Roman"/>
          <w:i/>
          <w:sz w:val="24"/>
          <w:szCs w:val="24"/>
          <w:vertAlign w:val="superscript"/>
        </w:rPr>
        <w:t>заявление от_______________, регистрационный номер________</w:t>
      </w:r>
    </w:p>
    <w:p w:rsidR="003A299A" w:rsidRDefault="003A299A">
      <w:pPr>
        <w:spacing w:after="0" w:line="100" w:lineRule="atLeast"/>
        <w:ind w:left="5387"/>
        <w:jc w:val="both"/>
        <w:rPr>
          <w:rFonts w:ascii="Times New Roman" w:hAnsi="Times New Roman" w:cs="Times New Roman"/>
          <w:i/>
          <w:sz w:val="24"/>
          <w:szCs w:val="24"/>
        </w:rPr>
      </w:pPr>
    </w:p>
    <w:p w:rsidR="003A299A" w:rsidRDefault="003A299A">
      <w:pPr>
        <w:spacing w:after="0" w:line="100" w:lineRule="atLeast"/>
        <w:ind w:left="5387"/>
        <w:jc w:val="both"/>
        <w:rPr>
          <w:rFonts w:ascii="Times New Roman" w:hAnsi="Times New Roman" w:cs="Times New Roman"/>
          <w:i/>
          <w:sz w:val="24"/>
          <w:szCs w:val="24"/>
        </w:rPr>
      </w:pPr>
    </w:p>
    <w:p w:rsidR="003A299A" w:rsidRDefault="003A299A">
      <w:pPr>
        <w:spacing w:after="0" w:line="100" w:lineRule="atLeast"/>
        <w:ind w:firstLine="709"/>
        <w:jc w:val="both"/>
        <w:rPr>
          <w:rFonts w:ascii="Times New Roman" w:eastAsia="Times New Roman" w:hAnsi="Times New Roman" w:cs="Times New Roman"/>
          <w:sz w:val="24"/>
          <w:szCs w:val="24"/>
        </w:rPr>
      </w:pPr>
      <w:r>
        <w:rPr>
          <w:rFonts w:ascii="Times New Roman" w:hAnsi="Times New Roman" w:cs="Times New Roman"/>
          <w:sz w:val="24"/>
          <w:szCs w:val="24"/>
        </w:rPr>
        <w:t>Вам отказано в предоставлении места для одиночного захоронения по сл</w:t>
      </w:r>
      <w:r>
        <w:rPr>
          <w:rFonts w:ascii="Times New Roman" w:eastAsia="Times New Roman" w:hAnsi="Times New Roman" w:cs="Times New Roman"/>
          <w:sz w:val="24"/>
          <w:szCs w:val="24"/>
        </w:rPr>
        <w:t>едующим основаниям:</w:t>
      </w:r>
    </w:p>
    <w:p w:rsidR="003A299A" w:rsidRDefault="003A299A">
      <w:pPr>
        <w:spacing w:after="0" w:line="100" w:lineRule="atLeast"/>
        <w:ind w:firstLine="709"/>
        <w:jc w:val="both"/>
        <w:rPr>
          <w:rFonts w:ascii="Times New Roman" w:eastAsia="Times New Roman" w:hAnsi="Times New Roman" w:cs="Times New Roman"/>
          <w:sz w:val="24"/>
          <w:szCs w:val="24"/>
        </w:rPr>
      </w:pPr>
    </w:p>
    <w:p w:rsidR="003A299A" w:rsidRDefault="003A299A">
      <w:pPr>
        <w:pStyle w:val="1110"/>
        <w:numPr>
          <w:ilvl w:val="0"/>
          <w:numId w:val="9"/>
        </w:numPr>
        <w:tabs>
          <w:tab w:val="left" w:pos="993"/>
        </w:tabs>
        <w:rPr>
          <w:i/>
          <w:sz w:val="24"/>
          <w:szCs w:val="24"/>
        </w:rPr>
      </w:pPr>
      <w:r>
        <w:rPr>
          <w:i/>
          <w:sz w:val="24"/>
          <w:szCs w:val="24"/>
        </w:rPr>
        <w:t>Заявителем не предоставлены оригиналы документов (в случае если требуются), направленных в электронном виде посредством РПГУ;</w:t>
      </w:r>
    </w:p>
    <w:p w:rsidR="003A299A" w:rsidRDefault="003A299A">
      <w:pPr>
        <w:pStyle w:val="1110"/>
        <w:numPr>
          <w:ilvl w:val="0"/>
          <w:numId w:val="9"/>
        </w:numPr>
        <w:tabs>
          <w:tab w:val="left" w:pos="993"/>
        </w:tabs>
        <w:rPr>
          <w:i/>
          <w:sz w:val="24"/>
          <w:szCs w:val="24"/>
        </w:rPr>
      </w:pPr>
      <w:r>
        <w:rPr>
          <w:i/>
          <w:sz w:val="24"/>
          <w:szCs w:val="24"/>
        </w:rPr>
        <w:t>Несоответствие представленных Заявителем оригиналов документов, необходимых для предоставления Муниципальной услуги, электронным образам, направленным в электронном виде посредством РПГУ;</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Наличие в представленных Заявителем заявлении и приложенных к нему документах противоречивых/недостоверных сведений;</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Поступление от Заявителя заявления об отказе в предоставлении Муниципальной услуги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которая МКУ не предоставляется;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lastRenderedPageBreak/>
        <w:t>Представленные документы содержат повреждения, наличие которых не позволяет однозначно истолковать их содержание;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Качество предоставленных документов не позволяет в полном объеме прочитать сведения, содержащиеся в документах и/или распознать реквизиты документов;</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ListParagraph"/>
        <w:numPr>
          <w:ilvl w:val="0"/>
          <w:numId w:val="9"/>
        </w:numPr>
        <w:tabs>
          <w:tab w:val="left" w:pos="993"/>
        </w:tabs>
        <w:spacing w:after="0"/>
        <w:jc w:val="both"/>
        <w:rPr>
          <w:rFonts w:ascii="Times New Roman" w:eastAsia="Times New Roman" w:hAnsi="Times New Roman" w:cs="Times New Roman"/>
          <w:strike/>
          <w:sz w:val="24"/>
          <w:szCs w:val="24"/>
        </w:rPr>
      </w:pPr>
      <w:r>
        <w:rPr>
          <w:rFonts w:ascii="Times New Roman" w:hAnsi="Times New Roman" w:cs="Times New Roman"/>
          <w:i/>
          <w:sz w:val="24"/>
          <w:szCs w:val="24"/>
        </w:rPr>
        <w:t>На кладбище, указанном в заявлении, не предоставляются места для создания родственных, воинских, почетных захоронений, так как данное кладбище закрыто для свободного захоронения/закрыто для всех видов захоронений, за исключением подзахоронения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3A299A" w:rsidRDefault="003A299A">
      <w:pPr>
        <w:spacing w:after="0"/>
        <w:rPr>
          <w:rFonts w:ascii="Times New Roman" w:eastAsia="Times New Roman" w:hAnsi="Times New Roman" w:cs="Times New Roman"/>
          <w:strike/>
          <w:sz w:val="24"/>
          <w:szCs w:val="24"/>
        </w:rPr>
      </w:pPr>
    </w:p>
    <w:p w:rsidR="003A299A" w:rsidRDefault="003A299A">
      <w:pPr>
        <w:spacing w:after="0"/>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«_____»________20__г.</w:t>
      </w:r>
    </w:p>
    <w:p w:rsidR="003A299A" w:rsidRDefault="003A299A">
      <w:pPr>
        <w:spacing w:after="0" w:line="100" w:lineRule="atLeast"/>
        <w:rPr>
          <w:rFonts w:ascii="Times New Roman" w:eastAsia="Times New Roman" w:hAnsi="Times New Roman" w:cs="Times New Roman"/>
          <w:sz w:val="24"/>
          <w:szCs w:val="24"/>
        </w:rPr>
      </w:pPr>
    </w:p>
    <w:p w:rsidR="003A299A" w:rsidRDefault="003A299A">
      <w:pPr>
        <w:spacing w:after="0"/>
        <w:ind w:firstLine="709"/>
        <w:jc w:val="both"/>
        <w:rPr>
          <w:rFonts w:ascii="Times New Roman" w:hAnsi="Times New Roman" w:cs="Times New Roman"/>
          <w:b/>
          <w:sz w:val="24"/>
          <w:szCs w:val="24"/>
        </w:rPr>
      </w:pPr>
      <w:r>
        <w:rPr>
          <w:rFonts w:ascii="Times New Roman" w:hAnsi="Times New Roman" w:cs="Times New Roman"/>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3A299A" w:rsidRDefault="003A299A">
      <w:pPr>
        <w:spacing w:after="0" w:line="100" w:lineRule="atLeast"/>
        <w:rPr>
          <w:rFonts w:ascii="Times New Roman" w:hAnsi="Times New Roman" w:cs="Times New Roman"/>
          <w:b/>
          <w:sz w:val="24"/>
          <w:szCs w:val="24"/>
        </w:rPr>
      </w:pPr>
    </w:p>
    <w:p w:rsidR="003A299A" w:rsidRDefault="003A299A">
      <w:pPr>
        <w:keepNext/>
        <w:pageBreakBefore/>
        <w:spacing w:after="0" w:line="100" w:lineRule="atLeast"/>
        <w:ind w:left="5103"/>
        <w:jc w:val="right"/>
        <w:rPr>
          <w:rFonts w:ascii="Times New Roman" w:hAnsi="Times New Roman" w:cs="Times New Roman"/>
          <w:b/>
          <w:sz w:val="24"/>
          <w:szCs w:val="24"/>
        </w:rPr>
      </w:pPr>
      <w:r>
        <w:rPr>
          <w:rFonts w:ascii="Times New Roman" w:eastAsia="Times New Roman" w:hAnsi="Times New Roman" w:cs="Times New Roman"/>
          <w:bCs/>
          <w:iCs/>
          <w:sz w:val="24"/>
          <w:szCs w:val="24"/>
        </w:rPr>
        <w:lastRenderedPageBreak/>
        <w:t>Форма 2</w:t>
      </w: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об отказе в предоставлении места для родственного, семейного (родового) почетного, воинского захоронения, ниши в стене скорби</w:t>
      </w:r>
      <w:r>
        <w:rPr>
          <w:rFonts w:ascii="Times New Roman" w:hAnsi="Times New Roman" w:cs="Times New Roman"/>
          <w:i/>
          <w:sz w:val="24"/>
          <w:szCs w:val="24"/>
        </w:rPr>
        <w:t>(нужное подчеркнуть)</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 наименование организации в случае обращения с заявлением о предоставлении почетного захоронения)</w:t>
      </w:r>
    </w:p>
    <w:p w:rsidR="003A299A" w:rsidRDefault="003A299A">
      <w:pPr>
        <w:spacing w:line="100" w:lineRule="atLeast"/>
        <w:ind w:left="5387"/>
        <w:jc w:val="both"/>
        <w:rPr>
          <w:rFonts w:ascii="Times New Roman" w:hAnsi="Times New Roman" w:cs="Times New Roman"/>
          <w:i/>
          <w:sz w:val="24"/>
          <w:szCs w:val="24"/>
        </w:rPr>
      </w:pPr>
      <w:r>
        <w:rPr>
          <w:rFonts w:ascii="Times New Roman" w:hAnsi="Times New Roman" w:cs="Times New Roman"/>
          <w:i/>
          <w:sz w:val="24"/>
          <w:szCs w:val="24"/>
          <w:vertAlign w:val="superscript"/>
        </w:rPr>
        <w:t>заявление от___________, регистрационный номер________</w:t>
      </w:r>
    </w:p>
    <w:p w:rsidR="003A299A" w:rsidRDefault="003A299A">
      <w:pPr>
        <w:spacing w:after="0" w:line="100" w:lineRule="atLeast"/>
        <w:ind w:left="5387"/>
        <w:jc w:val="both"/>
        <w:rPr>
          <w:rFonts w:ascii="Times New Roman" w:hAnsi="Times New Roman" w:cs="Times New Roman"/>
          <w:i/>
          <w:sz w:val="24"/>
          <w:szCs w:val="24"/>
        </w:rPr>
      </w:pPr>
    </w:p>
    <w:p w:rsidR="003A299A" w:rsidRDefault="003A299A">
      <w:pPr>
        <w:spacing w:after="0" w:line="100" w:lineRule="atLeast"/>
        <w:ind w:left="5387"/>
        <w:jc w:val="both"/>
        <w:rPr>
          <w:rFonts w:ascii="Times New Roman" w:hAnsi="Times New Roman" w:cs="Times New Roman"/>
          <w:i/>
          <w:sz w:val="24"/>
          <w:szCs w:val="24"/>
        </w:rPr>
      </w:pPr>
    </w:p>
    <w:p w:rsidR="003A299A" w:rsidRDefault="003A299A">
      <w:pPr>
        <w:jc w:val="center"/>
        <w:rPr>
          <w:rFonts w:ascii="Times New Roman" w:hAnsi="Times New Roman" w:cs="Times New Roman"/>
          <w:sz w:val="24"/>
          <w:szCs w:val="24"/>
        </w:rPr>
      </w:pPr>
      <w:r>
        <w:rPr>
          <w:rFonts w:ascii="Times New Roman" w:hAnsi="Times New Roman" w:cs="Times New Roman"/>
          <w:sz w:val="24"/>
          <w:szCs w:val="24"/>
        </w:rPr>
        <w:t>Уважаемый(ая)____________________</w:t>
      </w:r>
    </w:p>
    <w:p w:rsidR="003A299A" w:rsidRDefault="003A299A">
      <w:pPr>
        <w:spacing w:after="0"/>
        <w:jc w:val="both"/>
        <w:rPr>
          <w:rFonts w:ascii="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r>
        <w:rPr>
          <w:rFonts w:ascii="Times New Roman" w:hAnsi="Times New Roman" w:cs="Times New Roman"/>
          <w:sz w:val="24"/>
          <w:szCs w:val="24"/>
        </w:rPr>
        <w:t>Вам отказано в предоставлении места для создания родственного, семейного (родового), почетного, воинского захоронения, ниши в стене скорби (</w:t>
      </w:r>
      <w:r>
        <w:rPr>
          <w:rFonts w:ascii="Times New Roman" w:hAnsi="Times New Roman" w:cs="Times New Roman"/>
          <w:i/>
          <w:sz w:val="24"/>
          <w:szCs w:val="24"/>
        </w:rPr>
        <w:t>нужное подчеркнуть</w:t>
      </w:r>
      <w:r>
        <w:rPr>
          <w:rFonts w:ascii="Times New Roman" w:hAnsi="Times New Roman" w:cs="Times New Roman"/>
          <w:sz w:val="24"/>
          <w:szCs w:val="24"/>
        </w:rPr>
        <w:t>) по сл</w:t>
      </w:r>
      <w:r>
        <w:rPr>
          <w:rFonts w:ascii="Times New Roman" w:eastAsia="Times New Roman" w:hAnsi="Times New Roman" w:cs="Times New Roman"/>
          <w:sz w:val="24"/>
          <w:szCs w:val="24"/>
        </w:rPr>
        <w:t>едующим основаниям:</w:t>
      </w:r>
    </w:p>
    <w:p w:rsidR="003A299A" w:rsidRDefault="003A299A">
      <w:pPr>
        <w:spacing w:after="0" w:line="100" w:lineRule="atLeast"/>
        <w:ind w:firstLine="709"/>
        <w:jc w:val="both"/>
        <w:rPr>
          <w:rFonts w:ascii="Times New Roman" w:eastAsia="Times New Roman" w:hAnsi="Times New Roman" w:cs="Times New Roman"/>
          <w:sz w:val="24"/>
          <w:szCs w:val="24"/>
        </w:rPr>
      </w:pPr>
    </w:p>
    <w:p w:rsidR="003A299A" w:rsidRDefault="003A299A">
      <w:pPr>
        <w:pStyle w:val="1110"/>
        <w:numPr>
          <w:ilvl w:val="0"/>
          <w:numId w:val="9"/>
        </w:numPr>
        <w:tabs>
          <w:tab w:val="left" w:pos="993"/>
        </w:tabs>
        <w:rPr>
          <w:i/>
          <w:sz w:val="24"/>
          <w:szCs w:val="24"/>
        </w:rPr>
      </w:pPr>
      <w:r>
        <w:rPr>
          <w:i/>
          <w:sz w:val="24"/>
          <w:szCs w:val="24"/>
        </w:rPr>
        <w:t>Ранее Заявителю предоставлено место для создания семейного (родового) захоронения на территории Московской области (в случае обращения с заявлением о предоставлении места для семейного (родового) захоронения под настоящие захоронения или будущие захоронения);</w:t>
      </w:r>
    </w:p>
    <w:p w:rsidR="003A299A" w:rsidRDefault="003A299A">
      <w:pPr>
        <w:pStyle w:val="1110"/>
        <w:numPr>
          <w:ilvl w:val="0"/>
          <w:numId w:val="9"/>
        </w:numPr>
        <w:tabs>
          <w:tab w:val="left" w:pos="993"/>
        </w:tabs>
        <w:rPr>
          <w:i/>
          <w:sz w:val="24"/>
          <w:szCs w:val="24"/>
        </w:rPr>
      </w:pPr>
      <w:r>
        <w:rPr>
          <w:i/>
          <w:sz w:val="24"/>
          <w:szCs w:val="24"/>
        </w:rPr>
        <w:t>Заявителем не предоставлены оригиналы документов (в случае если требуются), направленных в электронном виде посредством РПГУ;</w:t>
      </w:r>
    </w:p>
    <w:p w:rsidR="003A299A" w:rsidRDefault="003A299A">
      <w:pPr>
        <w:pStyle w:val="1110"/>
        <w:numPr>
          <w:ilvl w:val="0"/>
          <w:numId w:val="9"/>
        </w:numPr>
        <w:tabs>
          <w:tab w:val="left" w:pos="993"/>
        </w:tabs>
        <w:rPr>
          <w:i/>
          <w:color w:val="000000"/>
          <w:sz w:val="24"/>
          <w:szCs w:val="24"/>
        </w:rPr>
      </w:pPr>
      <w:r>
        <w:rPr>
          <w:i/>
          <w:sz w:val="24"/>
          <w:szCs w:val="24"/>
        </w:rPr>
        <w:t>Несоответствие представленных Заявителем оригиналов документов, необходимых для предоставления Муниципальной услуги, электронным образам, направленным в электронном виде посредством РПГУ;</w:t>
      </w:r>
    </w:p>
    <w:p w:rsidR="003A299A" w:rsidRDefault="003A299A">
      <w:pPr>
        <w:pStyle w:val="ListParagraph"/>
        <w:numPr>
          <w:ilvl w:val="0"/>
          <w:numId w:val="9"/>
        </w:numPr>
        <w:tabs>
          <w:tab w:val="left" w:pos="993"/>
        </w:tabs>
        <w:spacing w:after="0"/>
        <w:jc w:val="both"/>
        <w:rPr>
          <w:rFonts w:ascii="Times New Roman" w:hAnsi="Times New Roman" w:cs="Times New Roman"/>
          <w:i/>
          <w:color w:val="000000"/>
          <w:sz w:val="24"/>
          <w:szCs w:val="24"/>
        </w:rPr>
      </w:pPr>
      <w:r>
        <w:rPr>
          <w:rFonts w:ascii="Times New Roman" w:hAnsi="Times New Roman" w:cs="Times New Roman"/>
          <w:i/>
          <w:color w:val="000000"/>
          <w:sz w:val="24"/>
          <w:szCs w:val="24"/>
        </w:rPr>
        <w:t>Наличие в представленных Заявителем заявлении и приложенных к нему документах противоречивых/недостоверных сведений;</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color w:val="000000"/>
          <w:sz w:val="24"/>
          <w:szCs w:val="24"/>
        </w:rPr>
        <w:t>Поступление от Заявителя заявления об отказе в предоставлении  Муниципальной услуги;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которая МКУ не предоставляется;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lastRenderedPageBreak/>
        <w:t>Представленные документы содержат повреждения, наличие которых не позволяет однозначно истолковать их содержание;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Качество предоставленных документов не позволяет в полном объеме прочитать сведения, содержащиеся в документах и/или распознать реквизиты документов;</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ListParagraph"/>
        <w:numPr>
          <w:ilvl w:val="0"/>
          <w:numId w:val="9"/>
        </w:numPr>
        <w:tabs>
          <w:tab w:val="left" w:pos="993"/>
        </w:tabs>
        <w:spacing w:after="0"/>
        <w:jc w:val="both"/>
        <w:rPr>
          <w:rFonts w:ascii="Times New Roman" w:eastAsia="Times New Roman" w:hAnsi="Times New Roman" w:cs="Times New Roman"/>
          <w:strike/>
          <w:sz w:val="24"/>
          <w:szCs w:val="24"/>
        </w:rPr>
      </w:pPr>
      <w:r>
        <w:rPr>
          <w:rFonts w:ascii="Times New Roman" w:hAnsi="Times New Roman" w:cs="Times New Roman"/>
          <w:i/>
          <w:sz w:val="24"/>
          <w:szCs w:val="24"/>
        </w:rPr>
        <w:t>На кладбище, указанном в заявлении, не предоставляются места для создания родственных, воинских, почетных захоронений, так как данное кладбище закрыто для свободного захоронения/закрыто для всех видов захоронений, за исключением подзахоронения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3A299A" w:rsidRDefault="003A299A">
      <w:pPr>
        <w:spacing w:after="0"/>
        <w:rPr>
          <w:rFonts w:ascii="Times New Roman" w:eastAsia="Times New Roman" w:hAnsi="Times New Roman" w:cs="Times New Roman"/>
          <w:strike/>
          <w:sz w:val="24"/>
          <w:szCs w:val="24"/>
        </w:rPr>
      </w:pPr>
    </w:p>
    <w:p w:rsidR="003A299A" w:rsidRDefault="003A299A">
      <w:pPr>
        <w:pStyle w:val="ListParagraph"/>
        <w:tabs>
          <w:tab w:val="left" w:pos="993"/>
        </w:tabs>
        <w:spacing w:after="0"/>
        <w:jc w:val="both"/>
        <w:rPr>
          <w:rFonts w:ascii="Times New Roman" w:eastAsia="Times New Roman" w:hAnsi="Times New Roman" w:cs="Times New Roman"/>
          <w:i/>
          <w:color w:val="000000"/>
          <w:sz w:val="24"/>
          <w:szCs w:val="24"/>
        </w:rPr>
      </w:pPr>
    </w:p>
    <w:p w:rsidR="003A299A" w:rsidRDefault="003A299A">
      <w:pPr>
        <w:spacing w:after="0"/>
        <w:rPr>
          <w:rFonts w:ascii="Times New Roman" w:eastAsia="Times New Roman" w:hAnsi="Times New Roman" w:cs="Times New Roman"/>
          <w:i/>
          <w:color w:val="000000"/>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line="100" w:lineRule="atLeast"/>
        <w:rPr>
          <w:rFonts w:ascii="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«_____»________20__г.</w:t>
      </w:r>
    </w:p>
    <w:p w:rsidR="003A299A" w:rsidRDefault="003A299A">
      <w:pPr>
        <w:spacing w:after="0" w:line="100" w:lineRule="atLeast"/>
        <w:rPr>
          <w:rFonts w:ascii="Times New Roman" w:eastAsia="Times New Roman" w:hAnsi="Times New Roman" w:cs="Times New Roman"/>
          <w:sz w:val="24"/>
          <w:szCs w:val="24"/>
        </w:rPr>
      </w:pPr>
    </w:p>
    <w:p w:rsidR="003A299A" w:rsidRDefault="003A299A">
      <w:pPr>
        <w:spacing w:after="0" w:line="100" w:lineRule="atLeast"/>
        <w:rPr>
          <w:rFonts w:ascii="Times New Roman" w:eastAsia="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i/>
          <w:sz w:val="24"/>
          <w:szCs w:val="24"/>
        </w:rPr>
      </w:pPr>
      <w:r>
        <w:rPr>
          <w:rFonts w:ascii="Times New Roman" w:hAnsi="Times New Roman" w:cs="Times New Roman"/>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3A299A" w:rsidRDefault="003A299A">
      <w:pPr>
        <w:spacing w:after="0"/>
        <w:jc w:val="both"/>
        <w:rPr>
          <w:rFonts w:ascii="Times New Roman" w:eastAsia="Times New Roman" w:hAnsi="Times New Roman" w:cs="Times New Roman"/>
          <w:bCs/>
          <w:iCs/>
          <w:sz w:val="24"/>
          <w:szCs w:val="24"/>
        </w:rPr>
      </w:pPr>
      <w:r>
        <w:rPr>
          <w:rFonts w:ascii="Times New Roman" w:eastAsia="Times New Roman" w:hAnsi="Times New Roman" w:cs="Times New Roman"/>
          <w:i/>
          <w:sz w:val="24"/>
          <w:szCs w:val="24"/>
        </w:rPr>
        <w:t>.</w:t>
      </w:r>
    </w:p>
    <w:p w:rsidR="003A299A" w:rsidRDefault="003A299A">
      <w:pPr>
        <w:keepNext/>
        <w:pageBreakBefore/>
        <w:spacing w:after="0" w:line="100" w:lineRule="atLeast"/>
        <w:ind w:left="5103"/>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Форма 3</w:t>
      </w:r>
    </w:p>
    <w:p w:rsidR="003A299A" w:rsidRDefault="003A299A">
      <w:pPr>
        <w:keepNext/>
        <w:spacing w:after="0" w:line="100" w:lineRule="atLeast"/>
        <w:rPr>
          <w:rFonts w:ascii="Times New Roman" w:eastAsia="Times New Roman" w:hAnsi="Times New Roman" w:cs="Times New Roman"/>
          <w:bCs/>
          <w:iCs/>
          <w:sz w:val="24"/>
          <w:szCs w:val="24"/>
        </w:rPr>
      </w:pPr>
    </w:p>
    <w:p w:rsidR="003A299A" w:rsidRDefault="003A299A">
      <w:pPr>
        <w:keepNext/>
        <w:spacing w:after="0" w:line="100" w:lineRule="atLeast"/>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об отказе в предоставлении места для подзахоронения</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w:t>
      </w:r>
    </w:p>
    <w:p w:rsidR="003A299A" w:rsidRDefault="003A299A">
      <w:pPr>
        <w:spacing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заявление от_______________, регистрационный номер________</w:t>
      </w:r>
    </w:p>
    <w:p w:rsidR="003A299A" w:rsidRDefault="003A299A">
      <w:pPr>
        <w:spacing w:after="0"/>
        <w:jc w:val="center"/>
        <w:rPr>
          <w:rFonts w:ascii="Times New Roman" w:hAnsi="Times New Roman" w:cs="Times New Roman"/>
          <w:sz w:val="24"/>
          <w:szCs w:val="24"/>
        </w:rPr>
      </w:pPr>
    </w:p>
    <w:p w:rsidR="003A299A" w:rsidRDefault="003A299A">
      <w:pPr>
        <w:spacing w:after="0"/>
        <w:jc w:val="center"/>
        <w:rPr>
          <w:rFonts w:ascii="Times New Roman" w:hAnsi="Times New Roman" w:cs="Times New Roman"/>
          <w:sz w:val="24"/>
          <w:szCs w:val="24"/>
        </w:rPr>
      </w:pPr>
    </w:p>
    <w:p w:rsidR="003A299A" w:rsidRDefault="003A299A">
      <w:pPr>
        <w:spacing w:after="0"/>
        <w:jc w:val="center"/>
        <w:rPr>
          <w:rFonts w:ascii="Times New Roman" w:hAnsi="Times New Roman" w:cs="Times New Roman"/>
          <w:sz w:val="24"/>
          <w:szCs w:val="24"/>
        </w:rPr>
      </w:pPr>
    </w:p>
    <w:p w:rsidR="003A299A" w:rsidRDefault="003A299A">
      <w:pPr>
        <w:jc w:val="center"/>
        <w:rPr>
          <w:rFonts w:ascii="Times New Roman" w:hAnsi="Times New Roman" w:cs="Times New Roman"/>
          <w:sz w:val="24"/>
          <w:szCs w:val="24"/>
        </w:rPr>
      </w:pPr>
      <w:r>
        <w:rPr>
          <w:rFonts w:ascii="Times New Roman" w:hAnsi="Times New Roman" w:cs="Times New Roman"/>
          <w:sz w:val="24"/>
          <w:szCs w:val="24"/>
        </w:rPr>
        <w:t>Уважаемый (ая)____________________</w:t>
      </w:r>
    </w:p>
    <w:p w:rsidR="003A299A" w:rsidRDefault="003A299A">
      <w:pPr>
        <w:spacing w:after="0"/>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Вам отказано в предоставлении места для подзахоронения ______________(</w:t>
      </w:r>
      <w:r>
        <w:rPr>
          <w:rFonts w:ascii="Times New Roman" w:hAnsi="Times New Roman" w:cs="Times New Roman"/>
          <w:i/>
          <w:sz w:val="24"/>
          <w:szCs w:val="24"/>
        </w:rPr>
        <w:t>указать ФИО умершего</w:t>
      </w:r>
      <w:r>
        <w:rPr>
          <w:rFonts w:ascii="Times New Roman" w:hAnsi="Times New Roman" w:cs="Times New Roman"/>
          <w:sz w:val="24"/>
          <w:szCs w:val="24"/>
        </w:rPr>
        <w:t>) на месте родственного, семейного (родового), почетного, воинского захоронения или в нише стены скорби (</w:t>
      </w:r>
      <w:r>
        <w:rPr>
          <w:rFonts w:ascii="Times New Roman" w:hAnsi="Times New Roman" w:cs="Times New Roman"/>
          <w:i/>
          <w:sz w:val="24"/>
          <w:szCs w:val="24"/>
        </w:rPr>
        <w:t>нужное подчеркнуть</w:t>
      </w:r>
      <w:r>
        <w:rPr>
          <w:rFonts w:ascii="Times New Roman" w:hAnsi="Times New Roman" w:cs="Times New Roman"/>
          <w:sz w:val="24"/>
          <w:szCs w:val="24"/>
        </w:rPr>
        <w:t>), расположенного (ой) на кладбище __________________________________________, номер квартала ____, номер сектора____, номер</w:t>
      </w:r>
    </w:p>
    <w:p w:rsidR="003A299A" w:rsidRDefault="003A299A">
      <w:pPr>
        <w:widowControl w:val="0"/>
        <w:spacing w:after="0"/>
        <w:jc w:val="both"/>
        <w:rPr>
          <w:rFonts w:ascii="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участка___  по сл</w:t>
      </w:r>
      <w:r>
        <w:rPr>
          <w:rFonts w:ascii="Times New Roman" w:eastAsia="Times New Roman" w:hAnsi="Times New Roman" w:cs="Times New Roman"/>
          <w:sz w:val="24"/>
          <w:szCs w:val="24"/>
        </w:rPr>
        <w:t>едующим основаниям:</w:t>
      </w:r>
    </w:p>
    <w:p w:rsidR="003A299A" w:rsidRDefault="003A299A">
      <w:pPr>
        <w:spacing w:after="0" w:line="100" w:lineRule="atLeast"/>
        <w:jc w:val="both"/>
        <w:rPr>
          <w:rFonts w:ascii="Times New Roman" w:eastAsia="Times New Roman" w:hAnsi="Times New Roman" w:cs="Times New Roman"/>
          <w:sz w:val="24"/>
          <w:szCs w:val="24"/>
        </w:rPr>
      </w:pPr>
    </w:p>
    <w:p w:rsidR="003A299A" w:rsidRDefault="003A299A">
      <w:pPr>
        <w:pStyle w:val="1110"/>
        <w:numPr>
          <w:ilvl w:val="0"/>
          <w:numId w:val="9"/>
        </w:numPr>
        <w:tabs>
          <w:tab w:val="left" w:pos="993"/>
        </w:tabs>
        <w:rPr>
          <w:i/>
          <w:sz w:val="24"/>
          <w:szCs w:val="24"/>
        </w:rPr>
      </w:pPr>
      <w:r>
        <w:rPr>
          <w:i/>
          <w:sz w:val="24"/>
          <w:szCs w:val="24"/>
        </w:rPr>
        <w:t>Заявителем не предоставлены оригиналы документов (в случае если требуются), направленных в электронном виде посредством РПГУ;</w:t>
      </w:r>
    </w:p>
    <w:p w:rsidR="003A299A" w:rsidRDefault="003A299A">
      <w:pPr>
        <w:pStyle w:val="1110"/>
        <w:numPr>
          <w:ilvl w:val="0"/>
          <w:numId w:val="9"/>
        </w:numPr>
        <w:tabs>
          <w:tab w:val="left" w:pos="993"/>
        </w:tabs>
        <w:rPr>
          <w:i/>
          <w:color w:val="000000"/>
          <w:sz w:val="24"/>
          <w:szCs w:val="24"/>
        </w:rPr>
      </w:pPr>
      <w:r>
        <w:rPr>
          <w:i/>
          <w:sz w:val="24"/>
          <w:szCs w:val="24"/>
        </w:rPr>
        <w:t>Несоответствие представленных Заявителем оригиналов документов, необходимых для предоставления Муниципальной услуги, электронным образам, направленным в электронном виде посредством РПГУ);</w:t>
      </w:r>
    </w:p>
    <w:p w:rsidR="003A299A" w:rsidRDefault="003A299A">
      <w:pPr>
        <w:pStyle w:val="ListParagraph"/>
        <w:numPr>
          <w:ilvl w:val="0"/>
          <w:numId w:val="9"/>
        </w:numPr>
        <w:tabs>
          <w:tab w:val="left" w:pos="993"/>
        </w:tabs>
        <w:spacing w:after="0"/>
        <w:jc w:val="both"/>
        <w:rPr>
          <w:rFonts w:ascii="Times New Roman" w:hAnsi="Times New Roman" w:cs="Times New Roman"/>
          <w:i/>
          <w:color w:val="000000"/>
          <w:sz w:val="24"/>
          <w:szCs w:val="24"/>
        </w:rPr>
      </w:pPr>
      <w:r>
        <w:rPr>
          <w:rFonts w:ascii="Times New Roman" w:hAnsi="Times New Roman" w:cs="Times New Roman"/>
          <w:i/>
          <w:color w:val="000000"/>
          <w:sz w:val="24"/>
          <w:szCs w:val="24"/>
        </w:rPr>
        <w:t>Наличие в представленных Заявителем заявлении и приложенных к нему документах противоречивых/недостоверных сведений;</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color w:val="000000"/>
          <w:sz w:val="24"/>
          <w:szCs w:val="24"/>
        </w:rPr>
        <w:t>Поступление от Заявителя заявления об отказе в предоставлении  Муниципальной услуги;</w:t>
      </w:r>
    </w:p>
    <w:p w:rsidR="003A299A" w:rsidRDefault="003A299A">
      <w:pPr>
        <w:pStyle w:val="ListParagraph"/>
        <w:numPr>
          <w:ilvl w:val="0"/>
          <w:numId w:val="9"/>
        </w:numPr>
        <w:tabs>
          <w:tab w:val="left" w:pos="709"/>
        </w:tabs>
        <w:jc w:val="both"/>
        <w:rPr>
          <w:rFonts w:ascii="Times New Roman" w:hAnsi="Times New Roman" w:cs="Times New Roman"/>
          <w:i/>
          <w:sz w:val="24"/>
          <w:szCs w:val="24"/>
        </w:rPr>
      </w:pPr>
      <w:r>
        <w:rPr>
          <w:rFonts w:ascii="Times New Roman" w:hAnsi="Times New Roman" w:cs="Times New Roman"/>
          <w:i/>
          <w:sz w:val="24"/>
          <w:szCs w:val="24"/>
        </w:rPr>
        <w:t>Отсутствие свободного места (земельного участка) для подзахоронения гробом исходя из размера одиночного захоронения, установленного органами местного самоуправления;</w:t>
      </w:r>
    </w:p>
    <w:p w:rsidR="003A299A" w:rsidRDefault="003A299A">
      <w:pPr>
        <w:pStyle w:val="ListParagraph"/>
        <w:numPr>
          <w:ilvl w:val="0"/>
          <w:numId w:val="9"/>
        </w:numPr>
        <w:tabs>
          <w:tab w:val="left" w:pos="709"/>
        </w:tabs>
        <w:spacing w:after="0"/>
        <w:jc w:val="both"/>
        <w:rPr>
          <w:rFonts w:ascii="Times New Roman" w:hAnsi="Times New Roman" w:cs="Times New Roman"/>
          <w:i/>
          <w:color w:val="000000"/>
          <w:sz w:val="24"/>
          <w:szCs w:val="24"/>
        </w:rPr>
      </w:pPr>
      <w:r>
        <w:rPr>
          <w:rFonts w:ascii="Times New Roman" w:hAnsi="Times New Roman" w:cs="Times New Roman"/>
          <w:i/>
          <w:sz w:val="24"/>
          <w:szCs w:val="24"/>
        </w:rPr>
        <w:t>Не истек кладбищенский период (время разложения и минерализации тела умершего) с момента предыдущего захоронения, за исключением подзахоронения урны с прахом в могилу;</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color w:val="000000"/>
          <w:sz w:val="24"/>
          <w:szCs w:val="24"/>
        </w:rPr>
        <w:t>Поступление от Заявителя заявления об отказе в предоставлении  Муниципальной услуги;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которая МКУ не предоставляется;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lastRenderedPageBreak/>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повреждения, наличие которых не позволяет однозначно истолковать их содержание;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Качество предоставленных документов не позволяет в полном объеме прочитать сведения, содержащиеся в документах и/или распознать реквизиты документов;</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ListParagraph"/>
        <w:numPr>
          <w:ilvl w:val="0"/>
          <w:numId w:val="9"/>
        </w:numPr>
        <w:tabs>
          <w:tab w:val="left" w:pos="993"/>
        </w:tabs>
        <w:spacing w:after="0"/>
        <w:jc w:val="both"/>
        <w:rPr>
          <w:rFonts w:eastAsia="Times New Roman"/>
          <w:i/>
          <w:sz w:val="24"/>
          <w:szCs w:val="24"/>
        </w:rPr>
      </w:pPr>
      <w:r>
        <w:rPr>
          <w:rFonts w:ascii="Times New Roman" w:hAnsi="Times New Roman" w:cs="Times New Roman"/>
          <w:i/>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ListParagraph"/>
        <w:tabs>
          <w:tab w:val="left" w:pos="993"/>
        </w:tabs>
        <w:spacing w:after="0"/>
        <w:jc w:val="both"/>
        <w:rPr>
          <w:rFonts w:eastAsia="Times New Roman"/>
          <w:i/>
          <w:sz w:val="24"/>
          <w:szCs w:val="24"/>
        </w:rPr>
      </w:pPr>
    </w:p>
    <w:p w:rsidR="003A299A" w:rsidRDefault="003A299A">
      <w:pPr>
        <w:spacing w:after="0"/>
        <w:rPr>
          <w:rFonts w:ascii="Times New Roman" w:eastAsia="Times New Roman" w:hAnsi="Times New Roman" w:cs="Times New Roman"/>
          <w:i/>
          <w:strike/>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«_____»________20__г.</w:t>
      </w:r>
    </w:p>
    <w:p w:rsidR="003A299A" w:rsidRDefault="003A299A">
      <w:pPr>
        <w:spacing w:after="0"/>
        <w:ind w:firstLine="709"/>
        <w:jc w:val="both"/>
        <w:rPr>
          <w:rFonts w:ascii="Times New Roman" w:hAnsi="Times New Roman" w:cs="Times New Roman"/>
          <w:sz w:val="24"/>
          <w:szCs w:val="24"/>
        </w:rPr>
      </w:pPr>
    </w:p>
    <w:p w:rsidR="003A299A" w:rsidRDefault="003A299A">
      <w:pPr>
        <w:spacing w:after="0"/>
        <w:ind w:firstLine="709"/>
        <w:jc w:val="both"/>
        <w:rPr>
          <w:rFonts w:ascii="Times New Roman" w:eastAsia="Times New Roman" w:hAnsi="Times New Roman" w:cs="Times New Roman"/>
          <w:sz w:val="24"/>
          <w:szCs w:val="24"/>
          <w:vertAlign w:val="superscript"/>
        </w:rPr>
      </w:pP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3A299A" w:rsidRDefault="003A299A">
      <w:pPr>
        <w:pageBreakBefore/>
        <w:spacing w:after="0" w:line="100" w:lineRule="atLeast"/>
        <w:rPr>
          <w:rFonts w:ascii="Times New Roman" w:hAnsi="Times New Roman" w:cs="Times New Roman"/>
          <w:b/>
          <w:sz w:val="24"/>
          <w:szCs w:val="24"/>
        </w:rPr>
      </w:pPr>
      <w:r>
        <w:rPr>
          <w:rFonts w:ascii="Times New Roman" w:hAnsi="Times New Roman" w:cs="Times New Roman"/>
          <w:sz w:val="24"/>
          <w:szCs w:val="24"/>
        </w:rPr>
        <w:lastRenderedPageBreak/>
        <w:t xml:space="preserve">                                                                                                                                                Форма 4</w:t>
      </w:r>
    </w:p>
    <w:p w:rsidR="003A299A" w:rsidRDefault="003A299A">
      <w:pPr>
        <w:spacing w:after="0" w:line="100" w:lineRule="atLeast"/>
        <w:rPr>
          <w:rFonts w:ascii="Times New Roman" w:hAnsi="Times New Roman" w:cs="Times New Roman"/>
          <w:b/>
          <w:sz w:val="24"/>
          <w:szCs w:val="24"/>
        </w:rPr>
      </w:pPr>
    </w:p>
    <w:p w:rsidR="003A299A" w:rsidRDefault="003A299A">
      <w:pPr>
        <w:spacing w:after="0" w:line="100" w:lineRule="atLeast"/>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 xml:space="preserve">об отказе в перерегистрации захоронения на других лиц </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заявление от_______________, регистрационный номер________</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rPr>
        <w:t>Уважаемый (ая)____________________</w:t>
      </w:r>
    </w:p>
    <w:p w:rsidR="003A299A" w:rsidRDefault="003A299A">
      <w:pPr>
        <w:spacing w:after="0" w:line="100" w:lineRule="atLeast"/>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Вам отказано в перерегистрации родственного, семейного (родового), почетного, воинского захоронения, ниши в стене скорби (</w:t>
      </w:r>
      <w:r>
        <w:rPr>
          <w:rFonts w:ascii="Times New Roman" w:hAnsi="Times New Roman" w:cs="Times New Roman"/>
          <w:i/>
          <w:sz w:val="24"/>
          <w:szCs w:val="24"/>
        </w:rPr>
        <w:t>нужное подчеркнуть</w:t>
      </w:r>
      <w:r>
        <w:rPr>
          <w:rFonts w:ascii="Times New Roman" w:hAnsi="Times New Roman" w:cs="Times New Roman"/>
          <w:sz w:val="24"/>
          <w:szCs w:val="24"/>
        </w:rPr>
        <w:t>), расположенного (ой) на кладбище ______________________________________,номер квартала__, номер сектора__, номер участка__</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___________________ (</w:t>
      </w:r>
      <w:r>
        <w:rPr>
          <w:rFonts w:ascii="Times New Roman" w:eastAsia="Times New Roman" w:hAnsi="Times New Roman" w:cs="Times New Roman"/>
          <w:i/>
          <w:sz w:val="24"/>
          <w:szCs w:val="24"/>
        </w:rPr>
        <w:t>указать ФИО).</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pStyle w:val="1110"/>
        <w:numPr>
          <w:ilvl w:val="0"/>
          <w:numId w:val="9"/>
        </w:numPr>
        <w:tabs>
          <w:tab w:val="left" w:pos="993"/>
        </w:tabs>
        <w:rPr>
          <w:i/>
          <w:sz w:val="24"/>
          <w:szCs w:val="24"/>
        </w:rPr>
      </w:pPr>
      <w:r>
        <w:rPr>
          <w:i/>
          <w:sz w:val="24"/>
          <w:szCs w:val="24"/>
        </w:rPr>
        <w:t>Заявителем не предоставлены оригиналы документов (в случае если требуются), направленных в электронном виде посредством РПГУ;</w:t>
      </w:r>
    </w:p>
    <w:p w:rsidR="003A299A" w:rsidRDefault="003A299A">
      <w:pPr>
        <w:pStyle w:val="1110"/>
        <w:numPr>
          <w:ilvl w:val="0"/>
          <w:numId w:val="9"/>
        </w:numPr>
        <w:tabs>
          <w:tab w:val="left" w:pos="993"/>
        </w:tabs>
        <w:rPr>
          <w:i/>
          <w:color w:val="000000"/>
          <w:sz w:val="24"/>
          <w:szCs w:val="24"/>
        </w:rPr>
      </w:pPr>
      <w:r>
        <w:rPr>
          <w:i/>
          <w:sz w:val="24"/>
          <w:szCs w:val="24"/>
        </w:rPr>
        <w:t>Несоответствие представленных Заявителем оригиналов документов, необходимых для предоставления Муниципальной услуги, электронным образам, направленным в электронном виде посредством РПГУ;</w:t>
      </w:r>
    </w:p>
    <w:p w:rsidR="003A299A" w:rsidRDefault="003A299A">
      <w:pPr>
        <w:pStyle w:val="ListParagraph"/>
        <w:numPr>
          <w:ilvl w:val="0"/>
          <w:numId w:val="9"/>
        </w:numPr>
        <w:tabs>
          <w:tab w:val="left" w:pos="993"/>
        </w:tabs>
        <w:spacing w:after="0"/>
        <w:jc w:val="both"/>
        <w:rPr>
          <w:rFonts w:ascii="Times New Roman" w:hAnsi="Times New Roman" w:cs="Times New Roman"/>
          <w:i/>
          <w:color w:val="000000"/>
          <w:sz w:val="24"/>
          <w:szCs w:val="24"/>
        </w:rPr>
      </w:pPr>
      <w:r>
        <w:rPr>
          <w:rFonts w:ascii="Times New Roman" w:hAnsi="Times New Roman" w:cs="Times New Roman"/>
          <w:i/>
          <w:color w:val="000000"/>
          <w:sz w:val="24"/>
          <w:szCs w:val="24"/>
        </w:rPr>
        <w:t>Наличие в представленных Заявителем заявлении и приложенных к нему документах противоречивых/недостоверных сведений;</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color w:val="000000"/>
          <w:sz w:val="24"/>
          <w:szCs w:val="24"/>
        </w:rPr>
        <w:t>Поступление от Заявителя заявления об отказе в предоставлении  Муниципальной услуги;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которая МКУ не предоставляется;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повреждения, наличие которых не позволяет однозначно истолковать их содержание;</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Качество предоставленных документов не позволяет в полном объеме прочитать сведения, содержащиеся в документах и/или распознать реквизиты документов;</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lastRenderedPageBreak/>
        <w:t>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ListParagraph"/>
        <w:numPr>
          <w:ilvl w:val="0"/>
          <w:numId w:val="9"/>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ListParagraph"/>
        <w:numPr>
          <w:ilvl w:val="0"/>
          <w:numId w:val="9"/>
        </w:numPr>
        <w:tabs>
          <w:tab w:val="left" w:pos="993"/>
        </w:tabs>
        <w:spacing w:after="0"/>
        <w:jc w:val="both"/>
        <w:rPr>
          <w:rFonts w:eastAsia="Times New Roman"/>
          <w:i/>
          <w:color w:val="000000"/>
          <w:sz w:val="24"/>
          <w:szCs w:val="24"/>
        </w:rPr>
      </w:pPr>
      <w:r>
        <w:rPr>
          <w:rFonts w:ascii="Times New Roman" w:hAnsi="Times New Roman" w:cs="Times New Roman"/>
          <w:i/>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ListParagraph"/>
        <w:tabs>
          <w:tab w:val="left" w:pos="993"/>
        </w:tabs>
        <w:spacing w:after="0"/>
        <w:jc w:val="both"/>
        <w:rPr>
          <w:rFonts w:eastAsia="Times New Roman"/>
          <w:i/>
          <w:color w:val="000000"/>
          <w:sz w:val="24"/>
          <w:szCs w:val="24"/>
        </w:rPr>
      </w:pPr>
    </w:p>
    <w:p w:rsidR="003A299A" w:rsidRDefault="003A299A">
      <w:pPr>
        <w:tabs>
          <w:tab w:val="left" w:pos="993"/>
        </w:tabs>
        <w:spacing w:after="0"/>
        <w:jc w:val="both"/>
        <w:rPr>
          <w:rFonts w:eastAsia="Times New Roman"/>
          <w:i/>
          <w:sz w:val="24"/>
          <w:szCs w:val="24"/>
        </w:rPr>
      </w:pPr>
    </w:p>
    <w:p w:rsidR="003A299A" w:rsidRDefault="003A299A">
      <w:pPr>
        <w:tabs>
          <w:tab w:val="left" w:pos="993"/>
        </w:tabs>
        <w:spacing w:after="0"/>
        <w:jc w:val="both"/>
        <w:rPr>
          <w:rFonts w:eastAsia="Times New Roman"/>
          <w:i/>
          <w:sz w:val="24"/>
          <w:szCs w:val="24"/>
        </w:rPr>
      </w:pPr>
    </w:p>
    <w:p w:rsidR="003A299A" w:rsidRDefault="003A299A">
      <w:pPr>
        <w:tabs>
          <w:tab w:val="left" w:pos="993"/>
        </w:tabs>
        <w:spacing w:after="0"/>
        <w:jc w:val="both"/>
        <w:rPr>
          <w:rFonts w:eastAsia="Times New Roman"/>
          <w:i/>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 xml:space="preserve">                                                                                                                     «_____»________20__г.</w:t>
      </w:r>
    </w:p>
    <w:p w:rsidR="003A299A" w:rsidRDefault="003A299A">
      <w:pPr>
        <w:spacing w:after="0"/>
        <w:ind w:firstLine="709"/>
        <w:jc w:val="both"/>
        <w:rPr>
          <w:rFonts w:ascii="Times New Roman" w:eastAsia="Times New Roman" w:hAnsi="Times New Roman" w:cs="Times New Roman"/>
          <w:sz w:val="24"/>
          <w:szCs w:val="24"/>
          <w:vertAlign w:val="superscript"/>
        </w:rPr>
      </w:pPr>
    </w:p>
    <w:p w:rsidR="003A299A" w:rsidRDefault="003A299A">
      <w:pPr>
        <w:spacing w:after="0"/>
        <w:ind w:firstLine="709"/>
        <w:jc w:val="both"/>
        <w:rPr>
          <w:rFonts w:ascii="Times New Roman" w:eastAsia="Times New Roman" w:hAnsi="Times New Roman" w:cs="Times New Roman"/>
          <w:bCs/>
          <w:iCs/>
          <w:sz w:val="24"/>
          <w:szCs w:val="24"/>
        </w:rPr>
      </w:pPr>
      <w:r>
        <w:rPr>
          <w:rFonts w:ascii="Times New Roman" w:hAnsi="Times New Roman" w:cs="Times New Roman"/>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3A299A" w:rsidRDefault="003A299A">
      <w:pPr>
        <w:spacing w:after="0" w:line="100" w:lineRule="atLeast"/>
        <w:rPr>
          <w:rFonts w:ascii="Times New Roman" w:eastAsia="Times New Roman" w:hAnsi="Times New Roman" w:cs="Times New Roman"/>
          <w:bCs/>
          <w:iCs/>
          <w:sz w:val="24"/>
          <w:szCs w:val="24"/>
        </w:rPr>
      </w:pPr>
    </w:p>
    <w:p w:rsidR="003A299A" w:rsidRDefault="003A299A">
      <w:pPr>
        <w:keepNext/>
        <w:pageBreakBefore/>
        <w:spacing w:after="0" w:line="100" w:lineRule="atLeast"/>
        <w:ind w:left="5103"/>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Форма 5</w:t>
      </w:r>
    </w:p>
    <w:p w:rsidR="003A299A" w:rsidRDefault="003A299A">
      <w:pPr>
        <w:keepNext/>
        <w:spacing w:after="0" w:line="100" w:lineRule="atLeast"/>
        <w:rPr>
          <w:rFonts w:ascii="Times New Roman" w:eastAsia="Times New Roman" w:hAnsi="Times New Roman" w:cs="Times New Roman"/>
          <w:bCs/>
          <w:iCs/>
          <w:sz w:val="24"/>
          <w:szCs w:val="24"/>
        </w:rPr>
      </w:pPr>
    </w:p>
    <w:p w:rsidR="003A299A" w:rsidRDefault="003A299A">
      <w:pPr>
        <w:keepNext/>
        <w:spacing w:after="0" w:line="100" w:lineRule="atLeast"/>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i/>
          <w:sz w:val="24"/>
          <w:szCs w:val="24"/>
        </w:rPr>
      </w:pPr>
      <w:r>
        <w:rPr>
          <w:rFonts w:ascii="Times New Roman" w:hAnsi="Times New Roman" w:cs="Times New Roman"/>
          <w:b/>
          <w:sz w:val="24"/>
          <w:szCs w:val="24"/>
        </w:rPr>
        <w:t>об отказе в оформлении удостоверения на захоронение, произведенное до 1 августа 2004 года/ на захоронение, произведенное после 1 августа 2004 года в случае если удостоверение о захоронении не выдано в соответствии с требованиями Закона Московской области</w:t>
      </w:r>
      <w:r>
        <w:rPr>
          <w:rFonts w:ascii="Times New Roman" w:hAnsi="Times New Roman" w:cs="Times New Roman"/>
          <w:b/>
          <w:sz w:val="24"/>
          <w:szCs w:val="24"/>
        </w:rPr>
        <w:br/>
        <w:t>№ 115/2007-ОЗ «О погребении и похоронном деле в Московской области»</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i/>
          <w:sz w:val="24"/>
          <w:szCs w:val="24"/>
        </w:rPr>
        <w:t>(нужное подчеркнуть)</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 xml:space="preserve">заявление от____________, регистрационный </w:t>
      </w:r>
      <w:r>
        <w:rPr>
          <w:rFonts w:ascii="Times New Roman" w:hAnsi="Times New Roman" w:cs="Times New Roman"/>
          <w:i/>
          <w:sz w:val="28"/>
          <w:szCs w:val="28"/>
          <w:vertAlign w:val="superscript"/>
        </w:rPr>
        <w:t>номер__________</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rPr>
        <w:t>Уважаемый (ая)____________________</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предоставлении Муниципальной услуги «Оформление удостоверения на захоронение, произведенное до 1 августа 2004 года/ оформление удостоверения на захоронение, произведенное после 1 августа 2004 года в случае если удостоверение о захоронении не выдано в соответствии с требованиями Закона Московской области № 115/2007-ОЗ «О погребении и похоронном деле в Московской области» </w:t>
      </w:r>
      <w:r>
        <w:rPr>
          <w:rFonts w:ascii="Times New Roman" w:hAnsi="Times New Roman" w:cs="Times New Roman"/>
          <w:i/>
          <w:sz w:val="24"/>
          <w:szCs w:val="24"/>
        </w:rPr>
        <w:t>(нужное подчеркнуть</w:t>
      </w:r>
      <w:r>
        <w:rPr>
          <w:rFonts w:ascii="Times New Roman" w:hAnsi="Times New Roman" w:cs="Times New Roman"/>
          <w:sz w:val="24"/>
          <w:szCs w:val="24"/>
        </w:rPr>
        <w:t>) в отношении места захоронения, расположенного на</w:t>
      </w:r>
    </w:p>
    <w:p w:rsidR="003A299A" w:rsidRDefault="003A299A">
      <w:pPr>
        <w:spacing w:after="0" w:line="100" w:lineRule="atLeast"/>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 xml:space="preserve">на кладбище ______________________________________, номер квартала____, номер сектора___, </w:t>
      </w:r>
    </w:p>
    <w:p w:rsidR="003A299A" w:rsidRDefault="003A299A">
      <w:pPr>
        <w:spacing w:after="0" w:line="100" w:lineRule="atLeast"/>
        <w:jc w:val="both"/>
        <w:rPr>
          <w:rFonts w:ascii="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spacing w:after="0"/>
        <w:jc w:val="both"/>
        <w:rPr>
          <w:rFonts w:ascii="Times New Roman" w:hAnsi="Times New Roman" w:cs="Times New Roman"/>
          <w:sz w:val="24"/>
          <w:szCs w:val="24"/>
        </w:rPr>
      </w:pPr>
      <w:r>
        <w:rPr>
          <w:rFonts w:ascii="Times New Roman" w:hAnsi="Times New Roman" w:cs="Times New Roman"/>
          <w:sz w:val="24"/>
          <w:szCs w:val="24"/>
        </w:rPr>
        <w:t>номер участка_____ (номер регистрации заявления о предоставлении Муниципальной услуги от                     №          ) Вам отказано по следующим основаниям:</w:t>
      </w:r>
    </w:p>
    <w:p w:rsidR="003A299A" w:rsidRDefault="003A299A">
      <w:pPr>
        <w:spacing w:after="0"/>
        <w:ind w:firstLine="709"/>
        <w:jc w:val="both"/>
        <w:rPr>
          <w:rFonts w:ascii="Times New Roman" w:hAnsi="Times New Roman" w:cs="Times New Roman"/>
          <w:sz w:val="24"/>
          <w:szCs w:val="24"/>
        </w:rPr>
      </w:pPr>
    </w:p>
    <w:p w:rsidR="003A299A" w:rsidRDefault="003A299A">
      <w:pPr>
        <w:pStyle w:val="114"/>
        <w:numPr>
          <w:ilvl w:val="0"/>
          <w:numId w:val="14"/>
        </w:numPr>
        <w:tabs>
          <w:tab w:val="left" w:pos="993"/>
        </w:tabs>
        <w:ind w:left="0" w:firstLine="709"/>
        <w:rPr>
          <w:i/>
          <w:sz w:val="24"/>
          <w:szCs w:val="24"/>
        </w:rPr>
      </w:pPr>
      <w:r>
        <w:rPr>
          <w:i/>
          <w:sz w:val="24"/>
          <w:szCs w:val="24"/>
        </w:rPr>
        <w:t xml:space="preserve">Размер семейного (родового) захоронения, созданного до 01.08.2004 года, превышает </w:t>
      </w:r>
      <w:r>
        <w:rPr>
          <w:i/>
          <w:sz w:val="24"/>
          <w:szCs w:val="24"/>
        </w:rPr>
        <w:br/>
        <w:t>12 кв. метров, за исключением случая, когда данное семейное (родовое) захоронение полностью использовано для погребения;</w:t>
      </w:r>
    </w:p>
    <w:p w:rsidR="003A299A" w:rsidRDefault="003A299A">
      <w:pPr>
        <w:pStyle w:val="114"/>
        <w:numPr>
          <w:ilvl w:val="0"/>
          <w:numId w:val="7"/>
        </w:numPr>
        <w:tabs>
          <w:tab w:val="left" w:pos="993"/>
        </w:tabs>
        <w:ind w:left="0" w:firstLine="709"/>
        <w:rPr>
          <w:i/>
          <w:sz w:val="24"/>
          <w:szCs w:val="24"/>
        </w:rPr>
      </w:pPr>
      <w:r>
        <w:rPr>
          <w:i/>
          <w:sz w:val="24"/>
          <w:szCs w:val="24"/>
        </w:rPr>
        <w:t>Размер семейного (родового) захоронения, созданного после 01.08.2004 года, превышает 12 кв. метров;</w:t>
      </w:r>
    </w:p>
    <w:p w:rsidR="003A299A" w:rsidRDefault="003A299A">
      <w:pPr>
        <w:pStyle w:val="114"/>
        <w:numPr>
          <w:ilvl w:val="0"/>
          <w:numId w:val="7"/>
        </w:numPr>
        <w:tabs>
          <w:tab w:val="left" w:pos="993"/>
        </w:tabs>
        <w:ind w:left="0" w:firstLine="709"/>
        <w:rPr>
          <w:i/>
          <w:sz w:val="24"/>
          <w:szCs w:val="24"/>
        </w:rPr>
      </w:pPr>
      <w:r>
        <w:rPr>
          <w:i/>
          <w:sz w:val="24"/>
          <w:szCs w:val="24"/>
        </w:rPr>
        <w:t>Размер родственного, воинского, почетного захоронения  превышает установленный Администрацией размер указанных захоронений;</w:t>
      </w:r>
    </w:p>
    <w:p w:rsidR="003A299A" w:rsidRDefault="003A299A">
      <w:pPr>
        <w:pStyle w:val="114"/>
        <w:numPr>
          <w:ilvl w:val="0"/>
          <w:numId w:val="7"/>
        </w:numPr>
        <w:tabs>
          <w:tab w:val="left" w:pos="993"/>
        </w:tabs>
        <w:ind w:left="0" w:firstLine="709"/>
        <w:rPr>
          <w:i/>
          <w:sz w:val="24"/>
          <w:szCs w:val="24"/>
        </w:rPr>
      </w:pPr>
      <w:r>
        <w:rPr>
          <w:i/>
          <w:sz w:val="24"/>
          <w:szCs w:val="24"/>
        </w:rPr>
        <w:t xml:space="preserve">Заявителем не предоставлены оригиналы документов, направленных в электронном виде посредством РПГУ; </w:t>
      </w:r>
    </w:p>
    <w:p w:rsidR="003A299A" w:rsidRDefault="003A299A">
      <w:pPr>
        <w:pStyle w:val="ListParagraph"/>
        <w:numPr>
          <w:ilvl w:val="0"/>
          <w:numId w:val="7"/>
        </w:numPr>
        <w:spacing w:after="0"/>
        <w:ind w:left="0" w:firstLine="709"/>
        <w:jc w:val="both"/>
        <w:rPr>
          <w:rFonts w:ascii="Times New Roman" w:hAnsi="Times New Roman" w:cs="Times New Roman"/>
          <w:i/>
          <w:color w:val="000000"/>
          <w:sz w:val="24"/>
          <w:szCs w:val="24"/>
        </w:rPr>
      </w:pPr>
      <w:r>
        <w:rPr>
          <w:rFonts w:ascii="Times New Roman" w:hAnsi="Times New Roman" w:cs="Times New Roman"/>
          <w:i/>
          <w:sz w:val="24"/>
          <w:szCs w:val="24"/>
        </w:rPr>
        <w:t>Несоответствие представленных оригиналов документов, необходимых для предоставления Муниципальной услуги, электронным образам, направленным в электронном виде посредством РПГУ);</w:t>
      </w:r>
    </w:p>
    <w:p w:rsidR="003A299A" w:rsidRDefault="003A299A">
      <w:pPr>
        <w:pStyle w:val="ListParagraph"/>
        <w:numPr>
          <w:ilvl w:val="0"/>
          <w:numId w:val="7"/>
        </w:numPr>
        <w:spacing w:after="0"/>
        <w:ind w:left="0" w:firstLine="709"/>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Наличие в представленных Заявителем заявлении и приложенных к нему документах противоречивых/недостоверных сведений;</w:t>
      </w:r>
    </w:p>
    <w:p w:rsidR="003A299A" w:rsidRDefault="003A299A">
      <w:pPr>
        <w:pStyle w:val="ListParagraph"/>
        <w:numPr>
          <w:ilvl w:val="0"/>
          <w:numId w:val="7"/>
        </w:numPr>
        <w:tabs>
          <w:tab w:val="left" w:pos="993"/>
        </w:tabs>
        <w:spacing w:after="0"/>
        <w:ind w:left="0" w:firstLine="709"/>
        <w:jc w:val="both"/>
        <w:rPr>
          <w:rFonts w:ascii="Times New Roman" w:hAnsi="Times New Roman" w:cs="Times New Roman"/>
          <w:i/>
          <w:sz w:val="24"/>
          <w:szCs w:val="24"/>
        </w:rPr>
      </w:pPr>
      <w:r>
        <w:rPr>
          <w:rFonts w:ascii="Times New Roman" w:hAnsi="Times New Roman" w:cs="Times New Roman"/>
          <w:i/>
          <w:color w:val="000000"/>
          <w:sz w:val="24"/>
          <w:szCs w:val="24"/>
        </w:rPr>
        <w:t>Поступление от Заявителя заявления об отказе в предоставлении  Муниципальной услуги;</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lastRenderedPageBreak/>
        <w:t>Обращение за предоставлением Муниципальной услуги, которая МКУ не предоставляется;</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повреждения, наличие которых не позволяет однозначно истолковать их содержание;</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Качество предоставленных документов не позволяет в полном объеме прочитать сведения, содержащиеся в документах и/или распознать реквизиты документов;</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ListParagraph"/>
        <w:numPr>
          <w:ilvl w:val="0"/>
          <w:numId w:val="7"/>
        </w:numPr>
        <w:tabs>
          <w:tab w:val="left" w:pos="993"/>
        </w:tabs>
        <w:spacing w:after="0"/>
        <w:ind w:left="720" w:hanging="775"/>
        <w:jc w:val="both"/>
        <w:rPr>
          <w:rFonts w:ascii="Times New Roman" w:hAnsi="Times New Roman" w:cs="Times New Roman"/>
          <w:i/>
          <w:sz w:val="24"/>
          <w:szCs w:val="24"/>
        </w:rPr>
      </w:pPr>
      <w:r>
        <w:rPr>
          <w:rFonts w:ascii="Times New Roman" w:hAnsi="Times New Roman" w:cs="Times New Roman"/>
          <w:i/>
          <w:sz w:val="24"/>
          <w:szCs w:val="24"/>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ListParagraph"/>
        <w:numPr>
          <w:ilvl w:val="0"/>
          <w:numId w:val="7"/>
        </w:numPr>
        <w:tabs>
          <w:tab w:val="left" w:pos="993"/>
        </w:tabs>
        <w:spacing w:after="0"/>
        <w:ind w:left="720" w:hanging="775"/>
        <w:jc w:val="both"/>
        <w:rPr>
          <w:rFonts w:eastAsia="Times New Roman"/>
          <w:i/>
          <w:color w:val="000000"/>
          <w:sz w:val="24"/>
          <w:szCs w:val="24"/>
        </w:rPr>
      </w:pPr>
      <w:r>
        <w:rPr>
          <w:rFonts w:ascii="Times New Roman" w:hAnsi="Times New Roman" w:cs="Times New Roman"/>
          <w:i/>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ListParagraph"/>
        <w:tabs>
          <w:tab w:val="left" w:pos="993"/>
        </w:tabs>
        <w:spacing w:after="0"/>
        <w:jc w:val="both"/>
        <w:rPr>
          <w:rFonts w:eastAsia="Times New Roman"/>
          <w:i/>
          <w:color w:val="000000"/>
          <w:sz w:val="24"/>
          <w:szCs w:val="24"/>
        </w:rPr>
      </w:pPr>
    </w:p>
    <w:p w:rsidR="003A299A" w:rsidRDefault="003A299A">
      <w:pPr>
        <w:pStyle w:val="ListParagraph"/>
        <w:tabs>
          <w:tab w:val="left" w:pos="993"/>
        </w:tabs>
        <w:spacing w:after="0"/>
        <w:ind w:left="709"/>
        <w:jc w:val="both"/>
        <w:rPr>
          <w:rFonts w:ascii="Times New Roman" w:eastAsia="Times New Roman" w:hAnsi="Times New Roman" w:cs="Times New Roman"/>
          <w:i/>
          <w:color w:val="000000"/>
          <w:sz w:val="20"/>
          <w:szCs w:val="20"/>
        </w:rPr>
      </w:pPr>
    </w:p>
    <w:p w:rsidR="003A299A" w:rsidRDefault="003A299A">
      <w:pPr>
        <w:tabs>
          <w:tab w:val="left" w:pos="993"/>
        </w:tabs>
        <w:spacing w:after="0"/>
        <w:jc w:val="both"/>
        <w:rPr>
          <w:rFonts w:ascii="Times New Roman" w:eastAsia="Times New Roman" w:hAnsi="Times New Roman" w:cs="Times New Roman"/>
          <w:i/>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«_____»________20__г.</w:t>
      </w:r>
    </w:p>
    <w:p w:rsidR="003A299A" w:rsidRDefault="003A299A">
      <w:pPr>
        <w:spacing w:after="0"/>
        <w:ind w:firstLine="709"/>
        <w:jc w:val="both"/>
        <w:rPr>
          <w:rFonts w:ascii="Times New Roman" w:eastAsia="Times New Roman" w:hAnsi="Times New Roman" w:cs="Times New Roman"/>
          <w:i/>
          <w:sz w:val="24"/>
          <w:szCs w:val="24"/>
        </w:rPr>
      </w:pPr>
      <w:r>
        <w:rPr>
          <w:rFonts w:ascii="Times New Roman" w:hAnsi="Times New Roman" w:cs="Times New Roman"/>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3A299A" w:rsidRDefault="003A299A">
      <w:pPr>
        <w:spacing w:after="0" w:line="100" w:lineRule="atLeast"/>
        <w:rPr>
          <w:rFonts w:ascii="Times New Roman" w:eastAsia="Times New Roman" w:hAnsi="Times New Roman" w:cs="Times New Roman"/>
          <w:i/>
          <w:sz w:val="24"/>
          <w:szCs w:val="24"/>
        </w:rPr>
      </w:pPr>
    </w:p>
    <w:p w:rsidR="003A299A" w:rsidRDefault="003A299A">
      <w:pPr>
        <w:keepNext/>
        <w:pageBreakBefore/>
        <w:spacing w:after="0" w:line="100" w:lineRule="atLeast"/>
        <w:ind w:left="5103"/>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Форма 6</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об отказе в регистрации установки и замены надмогильного</w:t>
      </w:r>
    </w:p>
    <w:p w:rsidR="003A299A" w:rsidRDefault="003A299A">
      <w:pPr>
        <w:spacing w:after="0" w:line="100" w:lineRule="atLeast"/>
        <w:jc w:val="center"/>
        <w:rPr>
          <w:rFonts w:ascii="Times New Roman" w:hAnsi="Times New Roman" w:cs="Times New Roman"/>
          <w:sz w:val="24"/>
          <w:szCs w:val="24"/>
          <w:vertAlign w:val="superscript"/>
        </w:rPr>
      </w:pPr>
      <w:r>
        <w:rPr>
          <w:rFonts w:ascii="Times New Roman" w:hAnsi="Times New Roman" w:cs="Times New Roman"/>
          <w:b/>
          <w:sz w:val="24"/>
          <w:szCs w:val="24"/>
        </w:rPr>
        <w:t xml:space="preserve">сооружения (надгробия) </w:t>
      </w:r>
    </w:p>
    <w:p w:rsidR="003A299A" w:rsidRDefault="003A299A">
      <w:pPr>
        <w:jc w:val="center"/>
        <w:rPr>
          <w:rFonts w:ascii="Times New Roman" w:hAnsi="Times New Roman" w:cs="Times New Roman"/>
          <w:sz w:val="24"/>
          <w:szCs w:val="24"/>
        </w:rPr>
      </w:pPr>
      <w:r>
        <w:rPr>
          <w:rFonts w:ascii="Times New Roman" w:hAnsi="Times New Roman" w:cs="Times New Roman"/>
          <w:sz w:val="24"/>
          <w:szCs w:val="24"/>
          <w:vertAlign w:val="superscript"/>
        </w:rPr>
        <w:t>(</w:t>
      </w:r>
      <w:r>
        <w:rPr>
          <w:rFonts w:ascii="Times New Roman" w:hAnsi="Times New Roman" w:cs="Times New Roman"/>
          <w:i/>
          <w:sz w:val="24"/>
          <w:szCs w:val="24"/>
          <w:vertAlign w:val="superscript"/>
        </w:rPr>
        <w:t>оформляется на бланке МКУ)</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эл.почты (если имеется)</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заявление от_________-, регистрационный номер________</w:t>
      </w:r>
    </w:p>
    <w:p w:rsidR="003A299A" w:rsidRDefault="003A299A">
      <w:pPr>
        <w:spacing w:after="0"/>
        <w:jc w:val="both"/>
        <w:rPr>
          <w:rFonts w:ascii="Times New Roman" w:hAnsi="Times New Roman" w:cs="Times New Roman"/>
          <w:sz w:val="24"/>
          <w:szCs w:val="24"/>
        </w:rPr>
      </w:pPr>
    </w:p>
    <w:p w:rsidR="003A299A" w:rsidRDefault="003A299A">
      <w:pPr>
        <w:jc w:val="center"/>
        <w:rPr>
          <w:rFonts w:ascii="Times New Roman" w:hAnsi="Times New Roman" w:cs="Times New Roman"/>
          <w:sz w:val="24"/>
          <w:szCs w:val="24"/>
        </w:rPr>
      </w:pPr>
      <w:r>
        <w:rPr>
          <w:rFonts w:ascii="Times New Roman" w:hAnsi="Times New Roman" w:cs="Times New Roman"/>
          <w:sz w:val="24"/>
          <w:szCs w:val="24"/>
        </w:rPr>
        <w:t>Уважаемый (ая)____________________</w:t>
      </w:r>
    </w:p>
    <w:p w:rsidR="003A299A" w:rsidRDefault="003A299A">
      <w:pPr>
        <w:spacing w:after="0"/>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 xml:space="preserve">Вам отказано в регистрации установки, замены </w:t>
      </w:r>
      <w:r>
        <w:rPr>
          <w:rFonts w:ascii="Times New Roman" w:hAnsi="Times New Roman" w:cs="Times New Roman"/>
          <w:i/>
          <w:sz w:val="24"/>
          <w:szCs w:val="24"/>
        </w:rPr>
        <w:t>(нужное подчеркнуть</w:t>
      </w:r>
      <w:r>
        <w:rPr>
          <w:rFonts w:ascii="Times New Roman" w:hAnsi="Times New Roman" w:cs="Times New Roman"/>
          <w:sz w:val="24"/>
          <w:szCs w:val="24"/>
        </w:rPr>
        <w:t>) надмогильного сооружения (надгробия) на могиле (регистрационный номер №_______), расположенной на кладбище ____________________________________, номер квартала___, номер сектора___, номер.</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участка______.</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p>
    <w:p w:rsidR="003A299A" w:rsidRDefault="003A299A">
      <w:pPr>
        <w:pStyle w:val="1110"/>
        <w:numPr>
          <w:ilvl w:val="0"/>
          <w:numId w:val="10"/>
        </w:numPr>
        <w:tabs>
          <w:tab w:val="left" w:pos="993"/>
        </w:tabs>
        <w:rPr>
          <w:i/>
          <w:sz w:val="24"/>
          <w:szCs w:val="24"/>
        </w:rPr>
      </w:pPr>
      <w:r>
        <w:rPr>
          <w:i/>
          <w:sz w:val="24"/>
          <w:szCs w:val="24"/>
        </w:rPr>
        <w:t xml:space="preserve">Заявителем не предоставлены оригиналы документов, направленных в электронном виде посредством РПГУ; </w:t>
      </w:r>
    </w:p>
    <w:p w:rsidR="003A299A" w:rsidRDefault="003A299A">
      <w:pPr>
        <w:pStyle w:val="1110"/>
        <w:numPr>
          <w:ilvl w:val="0"/>
          <w:numId w:val="10"/>
        </w:numPr>
        <w:tabs>
          <w:tab w:val="left" w:pos="993"/>
        </w:tabs>
        <w:rPr>
          <w:i/>
          <w:color w:val="000000"/>
          <w:sz w:val="24"/>
          <w:szCs w:val="24"/>
        </w:rPr>
      </w:pPr>
      <w:r>
        <w:rPr>
          <w:i/>
          <w:sz w:val="24"/>
          <w:szCs w:val="24"/>
        </w:rPr>
        <w:t>Несоответствие представленных оригиналов документов, необходимых для предоставления Муниципальной услуги, электронным образам, направленным в электронном виде посредством РПГУ);</w:t>
      </w:r>
    </w:p>
    <w:p w:rsidR="003A299A" w:rsidRDefault="003A299A">
      <w:pPr>
        <w:pStyle w:val="ListParagraph"/>
        <w:numPr>
          <w:ilvl w:val="0"/>
          <w:numId w:val="10"/>
        </w:numPr>
        <w:tabs>
          <w:tab w:val="left" w:pos="993"/>
        </w:tabs>
        <w:spacing w:after="0"/>
        <w:jc w:val="both"/>
        <w:rPr>
          <w:rFonts w:ascii="Times New Roman" w:hAnsi="Times New Roman" w:cs="Times New Roman"/>
          <w:i/>
          <w:color w:val="000000"/>
          <w:sz w:val="24"/>
          <w:szCs w:val="24"/>
        </w:rPr>
      </w:pPr>
      <w:r>
        <w:rPr>
          <w:rFonts w:ascii="Times New Roman" w:hAnsi="Times New Roman" w:cs="Times New Roman"/>
          <w:i/>
          <w:color w:val="000000"/>
          <w:sz w:val="24"/>
          <w:szCs w:val="24"/>
        </w:rPr>
        <w:t>Наличие в представленных Заявителем заявлении и приложенных к нему документах противоречивых/недостоверных сведений;</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color w:val="000000"/>
          <w:sz w:val="24"/>
          <w:szCs w:val="24"/>
        </w:rPr>
        <w:t>Поступление от Заявителя заявления об отказе в предоставлении  Муниципальной услуги;</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которая МКУ не предоставляется;</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Представленные документы содержат повреждения, наличие которых не позволяет однозначно истолковать их содержание;</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Качество предоставленных документов не позволяет в полном объеме прочитать сведения, содержащиеся в документах и/или распознать реквизиты документов;</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lastRenderedPageBreak/>
        <w:t>Предоставление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Несоответствие документов, указанных в пунктах 10.1 и 10.2 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ListParagraph"/>
        <w:numPr>
          <w:ilvl w:val="0"/>
          <w:numId w:val="10"/>
        </w:numPr>
        <w:tabs>
          <w:tab w:val="left" w:pos="993"/>
        </w:tabs>
        <w:spacing w:after="0"/>
        <w:jc w:val="both"/>
        <w:rPr>
          <w:rFonts w:ascii="Times New Roman" w:hAnsi="Times New Roman" w:cs="Times New Roman"/>
          <w:i/>
          <w:sz w:val="24"/>
          <w:szCs w:val="24"/>
        </w:rPr>
      </w:pPr>
      <w:r>
        <w:rPr>
          <w:rFonts w:ascii="Times New Roman" w:hAnsi="Times New Roman" w:cs="Times New Roman"/>
          <w:i/>
          <w:sz w:val="24"/>
          <w:szCs w:val="24"/>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ListParagraph"/>
        <w:numPr>
          <w:ilvl w:val="0"/>
          <w:numId w:val="10"/>
        </w:numPr>
        <w:tabs>
          <w:tab w:val="left" w:pos="993"/>
        </w:tabs>
        <w:spacing w:after="0"/>
        <w:jc w:val="both"/>
        <w:rPr>
          <w:rFonts w:eastAsia="Times New Roman"/>
          <w:i/>
          <w:color w:val="000000"/>
          <w:sz w:val="24"/>
          <w:szCs w:val="24"/>
        </w:rPr>
      </w:pPr>
      <w:r>
        <w:rPr>
          <w:rFonts w:ascii="Times New Roman" w:hAnsi="Times New Roman" w:cs="Times New Roman"/>
          <w:i/>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ListParagraph"/>
        <w:tabs>
          <w:tab w:val="left" w:pos="993"/>
        </w:tabs>
        <w:spacing w:after="0"/>
        <w:jc w:val="both"/>
        <w:rPr>
          <w:rFonts w:eastAsia="Times New Roman"/>
          <w:i/>
          <w:color w:val="000000"/>
          <w:sz w:val="24"/>
          <w:szCs w:val="24"/>
        </w:rPr>
      </w:pPr>
    </w:p>
    <w:p w:rsidR="003A299A" w:rsidRDefault="003A299A">
      <w:pPr>
        <w:tabs>
          <w:tab w:val="left" w:pos="993"/>
        </w:tabs>
        <w:spacing w:after="0"/>
        <w:jc w:val="both"/>
        <w:rPr>
          <w:rFonts w:eastAsia="Times New Roman"/>
          <w:i/>
          <w:sz w:val="24"/>
          <w:szCs w:val="24"/>
        </w:rPr>
      </w:pPr>
    </w:p>
    <w:p w:rsidR="003A299A" w:rsidRDefault="003A299A">
      <w:pPr>
        <w:tabs>
          <w:tab w:val="left" w:pos="993"/>
        </w:tabs>
        <w:spacing w:after="0"/>
        <w:jc w:val="both"/>
        <w:rPr>
          <w:rFonts w:eastAsia="Times New Roman"/>
          <w:i/>
          <w:sz w:val="24"/>
          <w:szCs w:val="24"/>
        </w:rPr>
      </w:pPr>
    </w:p>
    <w:p w:rsidR="003A299A" w:rsidRDefault="003A299A">
      <w:pPr>
        <w:spacing w:after="0"/>
        <w:jc w:val="both"/>
        <w:rPr>
          <w:rFonts w:ascii="Times New Roman" w:eastAsia="Times New Roman" w:hAnsi="Times New Roman" w:cs="Times New Roman"/>
          <w:sz w:val="24"/>
          <w:szCs w:val="24"/>
        </w:rPr>
      </w:pP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                                                                           ________________________________</w:t>
      </w: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ind w:firstLine="709"/>
        <w:jc w:val="both"/>
        <w:rPr>
          <w:rFonts w:ascii="Times New Roman" w:eastAsia="Times New Roman" w:hAnsi="Times New Roman" w:cs="Times New Roman"/>
          <w:sz w:val="24"/>
          <w:szCs w:val="24"/>
          <w:vertAlign w:val="superscript"/>
        </w:rPr>
      </w:pPr>
      <w:r>
        <w:rPr>
          <w:rFonts w:ascii="Times New Roman" w:hAnsi="Times New Roman" w:cs="Times New Roman"/>
          <w:sz w:val="24"/>
          <w:szCs w:val="24"/>
        </w:rPr>
        <w:t xml:space="preserve">                                                                                                                    «_____»________20__г.</w:t>
      </w:r>
    </w:p>
    <w:p w:rsidR="003A299A" w:rsidRDefault="003A299A">
      <w:pPr>
        <w:spacing w:after="0"/>
        <w:ind w:firstLine="709"/>
        <w:jc w:val="both"/>
        <w:rPr>
          <w:rFonts w:ascii="Times New Roman" w:eastAsia="Times New Roman" w:hAnsi="Times New Roman" w:cs="Times New Roman"/>
          <w:sz w:val="24"/>
          <w:szCs w:val="24"/>
          <w:vertAlign w:val="superscript"/>
        </w:rPr>
      </w:pPr>
    </w:p>
    <w:p w:rsidR="003A299A" w:rsidRDefault="003A299A">
      <w:pPr>
        <w:spacing w:after="0"/>
        <w:ind w:firstLine="709"/>
        <w:jc w:val="both"/>
        <w:rPr>
          <w:rFonts w:ascii="Times New Roman" w:eastAsia="Times New Roman" w:hAnsi="Times New Roman" w:cs="Times New Roman"/>
          <w:sz w:val="24"/>
          <w:szCs w:val="24"/>
          <w:vertAlign w:val="superscript"/>
        </w:rPr>
      </w:pPr>
    </w:p>
    <w:p w:rsidR="003A299A" w:rsidRDefault="003A299A">
      <w:pPr>
        <w:spacing w:after="0"/>
        <w:ind w:firstLine="709"/>
        <w:jc w:val="both"/>
        <w:rPr>
          <w:rFonts w:ascii="Times New Roman" w:eastAsia="Times New Roman" w:hAnsi="Times New Roman" w:cs="Times New Roman"/>
          <w:i/>
          <w:sz w:val="24"/>
          <w:szCs w:val="24"/>
        </w:rPr>
      </w:pPr>
      <w:r>
        <w:rPr>
          <w:rFonts w:ascii="Times New Roman" w:hAnsi="Times New Roman" w:cs="Times New Roman"/>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3A299A" w:rsidRDefault="003A299A">
      <w:pPr>
        <w:spacing w:after="0" w:line="100" w:lineRule="atLeast"/>
        <w:rPr>
          <w:rFonts w:ascii="Times New Roman" w:eastAsia="Times New Roman" w:hAnsi="Times New Roman" w:cs="Times New Roman"/>
          <w:i/>
          <w:sz w:val="24"/>
          <w:szCs w:val="24"/>
        </w:rPr>
      </w:pPr>
    </w:p>
    <w:p w:rsidR="003A299A" w:rsidRDefault="003A299A">
      <w:pPr>
        <w:keepNext/>
        <w:pageBreakBefore/>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Приложение 6</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rPr>
          <w:rFonts w:ascii="Times New Roman" w:eastAsia="Times New Roman" w:hAnsi="Times New Roman" w:cs="Times New Roman"/>
          <w:bCs/>
          <w:iCs/>
          <w:sz w:val="24"/>
          <w:szCs w:val="24"/>
        </w:rPr>
      </w:pPr>
    </w:p>
    <w:p w:rsidR="003A299A" w:rsidRDefault="003A299A">
      <w:pPr>
        <w:spacing w:line="100" w:lineRule="atLeast"/>
        <w:jc w:val="right"/>
        <w:rPr>
          <w:rFonts w:ascii="Times New Roman" w:hAnsi="Times New Roman" w:cs="Times New Roman"/>
        </w:rPr>
      </w:pPr>
    </w:p>
    <w:p w:rsidR="003A299A" w:rsidRDefault="003A299A">
      <w:pPr>
        <w:spacing w:line="100" w:lineRule="atLeast"/>
        <w:jc w:val="both"/>
        <w:rPr>
          <w:rFonts w:ascii="Times New Roman" w:hAnsi="Times New Roman" w:cs="Times New Roman"/>
        </w:rPr>
      </w:pPr>
    </w:p>
    <w:p w:rsidR="003A299A" w:rsidRDefault="003A299A">
      <w:pPr>
        <w:spacing w:line="100" w:lineRule="atLeast"/>
        <w:jc w:val="center"/>
        <w:rPr>
          <w:rFonts w:ascii="Times New Roman" w:hAnsi="Times New Roman" w:cs="Times New Roman"/>
        </w:rPr>
      </w:pPr>
      <w:r>
        <w:rPr>
          <w:rFonts w:ascii="Times New Roman" w:hAnsi="Times New Roman" w:cs="Times New Roman"/>
          <w:b/>
        </w:rPr>
        <w:t>УДОСТОВЕРЕНИЕ О ЗАХОРОНЕНИИ</w:t>
      </w:r>
    </w:p>
    <w:p w:rsidR="003A299A" w:rsidRDefault="003A299A">
      <w:pPr>
        <w:spacing w:after="0"/>
        <w:jc w:val="center"/>
        <w:rPr>
          <w:rFonts w:ascii="Times New Roman" w:hAnsi="Times New Roman" w:cs="Times New Roman"/>
          <w:sz w:val="24"/>
          <w:szCs w:val="24"/>
        </w:rPr>
      </w:pPr>
      <w:r>
        <w:rPr>
          <w:rFonts w:ascii="Times New Roman" w:hAnsi="Times New Roman" w:cs="Times New Roman"/>
        </w:rPr>
        <w:t>(Обложка)</w:t>
      </w:r>
    </w:p>
    <w:p w:rsidR="003A299A" w:rsidRDefault="003A299A">
      <w:pPr>
        <w:jc w:val="center"/>
        <w:rPr>
          <w:rFonts w:ascii="Times New Roman" w:hAnsi="Times New Roman" w:cs="Times New Roman"/>
          <w:sz w:val="24"/>
          <w:szCs w:val="24"/>
        </w:rPr>
      </w:pPr>
    </w:p>
    <w:p w:rsidR="003A299A" w:rsidRDefault="003A299A">
      <w:pPr>
        <w:jc w:val="right"/>
      </w:pPr>
      <w:r>
        <w:rPr>
          <w:rFonts w:ascii="Courier New" w:eastAsia="Times New Roman" w:hAnsi="Courier New" w:cs="Courier New"/>
          <w:sz w:val="20"/>
          <w:szCs w:val="20"/>
          <w:vertAlign w:val="superscript"/>
        </w:rPr>
        <w:t>Стр. 1</w:t>
      </w:r>
    </w:p>
    <w:tbl>
      <w:tblPr>
        <w:tblW w:w="0" w:type="auto"/>
        <w:tblInd w:w="-30" w:type="dxa"/>
        <w:tblLayout w:type="fixed"/>
        <w:tblLook w:val="0000"/>
      </w:tblPr>
      <w:tblGrid>
        <w:gridCol w:w="10481"/>
      </w:tblGrid>
      <w:tr w:rsidR="003A299A">
        <w:trPr>
          <w:trHeight w:val="4237"/>
        </w:trPr>
        <w:tc>
          <w:tcPr>
            <w:tcW w:w="1048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napToGrid w:val="0"/>
              <w:jc w:val="center"/>
            </w:pPr>
          </w:p>
          <w:p w:rsidR="003A299A" w:rsidRDefault="003A299A">
            <w:pPr>
              <w:spacing w:after="0"/>
              <w:jc w:val="center"/>
              <w:rPr>
                <w:rFonts w:eastAsia="Times New Roman"/>
                <w:sz w:val="24"/>
                <w:szCs w:val="24"/>
                <w:vertAlign w:val="superscript"/>
              </w:rPr>
            </w:pPr>
            <w:r>
              <w:rPr>
                <w:rFonts w:eastAsia="Times New Roman"/>
                <w:sz w:val="20"/>
                <w:szCs w:val="20"/>
                <w:vertAlign w:val="superscript"/>
              </w:rPr>
              <w:t>___________________________________________________________________________________________________________________</w:t>
            </w:r>
          </w:p>
          <w:p w:rsidR="003A299A" w:rsidRDefault="003A299A">
            <w:pPr>
              <w:spacing w:after="0"/>
              <w:jc w:val="center"/>
              <w:rPr>
                <w:rFonts w:eastAsia="Times New Roman"/>
                <w:sz w:val="20"/>
                <w:szCs w:val="20"/>
              </w:rPr>
            </w:pPr>
            <w:r>
              <w:rPr>
                <w:rFonts w:eastAsia="Times New Roman"/>
                <w:sz w:val="24"/>
                <w:szCs w:val="24"/>
                <w:vertAlign w:val="superscript"/>
              </w:rPr>
              <w:t>(наименование уполномоченного органа местного самоуправления в сфере погребения и похоронного дела)</w:t>
            </w:r>
          </w:p>
          <w:p w:rsidR="003A299A" w:rsidRDefault="003A299A">
            <w:pPr>
              <w:jc w:val="both"/>
              <w:rPr>
                <w:rFonts w:eastAsia="Times New Roman"/>
                <w:sz w:val="20"/>
                <w:szCs w:val="20"/>
              </w:rPr>
            </w:pPr>
          </w:p>
          <w:p w:rsidR="003A299A" w:rsidRDefault="003A299A">
            <w:pPr>
              <w:jc w:val="center"/>
              <w:rPr>
                <w:rFonts w:eastAsia="Times New Roman"/>
                <w:sz w:val="20"/>
                <w:szCs w:val="20"/>
              </w:rPr>
            </w:pPr>
            <w:r>
              <w:rPr>
                <w:rFonts w:eastAsia="Times New Roman"/>
                <w:sz w:val="20"/>
                <w:szCs w:val="20"/>
              </w:rPr>
              <w:t>УДОСТОВЕРЕНИЕ №</w:t>
            </w:r>
          </w:p>
          <w:p w:rsidR="003A299A" w:rsidRDefault="003A299A">
            <w:pPr>
              <w:spacing w:after="0"/>
              <w:jc w:val="center"/>
              <w:rPr>
                <w:rFonts w:eastAsia="Times New Roman"/>
                <w:sz w:val="24"/>
                <w:szCs w:val="24"/>
                <w:vertAlign w:val="superscript"/>
              </w:rPr>
            </w:pPr>
            <w:r>
              <w:rPr>
                <w:rFonts w:eastAsia="Times New Roman"/>
                <w:sz w:val="20"/>
                <w:szCs w:val="20"/>
              </w:rPr>
              <w:t>о ______________________________захоронении</w:t>
            </w:r>
          </w:p>
          <w:p w:rsidR="003A299A" w:rsidRDefault="003A299A">
            <w:pPr>
              <w:spacing w:after="0"/>
              <w:jc w:val="center"/>
              <w:rPr>
                <w:rFonts w:eastAsia="Times New Roman"/>
                <w:sz w:val="20"/>
                <w:szCs w:val="20"/>
              </w:rPr>
            </w:pPr>
            <w:r>
              <w:rPr>
                <w:rFonts w:eastAsia="Times New Roman"/>
                <w:sz w:val="24"/>
                <w:szCs w:val="24"/>
                <w:vertAlign w:val="superscript"/>
              </w:rPr>
              <w:t>( вид захоронения)</w:t>
            </w:r>
          </w:p>
          <w:p w:rsidR="003A299A" w:rsidRDefault="003A299A">
            <w:pPr>
              <w:spacing w:after="0"/>
              <w:jc w:val="center"/>
              <w:rPr>
                <w:rFonts w:eastAsia="Times New Roman"/>
                <w:sz w:val="24"/>
                <w:szCs w:val="24"/>
                <w:vertAlign w:val="superscript"/>
              </w:rPr>
            </w:pPr>
            <w:r>
              <w:rPr>
                <w:rFonts w:eastAsia="Times New Roman"/>
                <w:sz w:val="20"/>
                <w:szCs w:val="20"/>
              </w:rPr>
              <w:t>выдано_</w:t>
            </w:r>
            <w:r>
              <w:rPr>
                <w:rFonts w:eastAsia="Times New Roman"/>
                <w:sz w:val="24"/>
                <w:szCs w:val="24"/>
              </w:rPr>
              <w:t>__________________________________________________</w:t>
            </w:r>
          </w:p>
          <w:p w:rsidR="003A299A" w:rsidRDefault="003A299A">
            <w:pPr>
              <w:spacing w:after="0"/>
              <w:jc w:val="center"/>
              <w:rPr>
                <w:rFonts w:eastAsia="Times New Roman"/>
                <w:sz w:val="24"/>
                <w:szCs w:val="24"/>
              </w:rPr>
            </w:pPr>
            <w:r>
              <w:rPr>
                <w:rFonts w:eastAsia="Times New Roman"/>
                <w:sz w:val="24"/>
                <w:szCs w:val="24"/>
                <w:vertAlign w:val="superscript"/>
              </w:rPr>
              <w:t>( ФИО лица, на которое оформлено (зарегистрировано) место захоронения)</w:t>
            </w:r>
          </w:p>
          <w:p w:rsidR="003A299A" w:rsidRDefault="003A299A">
            <w:pPr>
              <w:spacing w:after="0"/>
              <w:jc w:val="center"/>
              <w:rPr>
                <w:rFonts w:eastAsia="Times New Roman"/>
                <w:sz w:val="24"/>
                <w:szCs w:val="24"/>
                <w:vertAlign w:val="superscript"/>
              </w:rPr>
            </w:pPr>
            <w:r>
              <w:rPr>
                <w:rFonts w:eastAsia="Times New Roman"/>
                <w:sz w:val="24"/>
                <w:szCs w:val="24"/>
              </w:rPr>
              <w:t xml:space="preserve">_________________________________________ </w:t>
            </w:r>
          </w:p>
          <w:p w:rsidR="003A299A" w:rsidRDefault="003A299A">
            <w:pPr>
              <w:spacing w:after="0"/>
              <w:jc w:val="center"/>
              <w:rPr>
                <w:rFonts w:eastAsia="Times New Roman"/>
                <w:sz w:val="24"/>
                <w:szCs w:val="24"/>
                <w:vertAlign w:val="superscript"/>
              </w:rPr>
            </w:pPr>
            <w:r>
              <w:rPr>
                <w:rFonts w:eastAsia="Times New Roman"/>
                <w:sz w:val="24"/>
                <w:szCs w:val="24"/>
                <w:vertAlign w:val="superscript"/>
              </w:rPr>
              <w:t>(название кладбища, адрес его местонахождения)</w:t>
            </w:r>
          </w:p>
          <w:p w:rsidR="003A299A" w:rsidRDefault="003A299A">
            <w:pPr>
              <w:spacing w:after="0"/>
              <w:jc w:val="center"/>
              <w:rPr>
                <w:rFonts w:eastAsia="Times New Roman"/>
                <w:sz w:val="24"/>
                <w:szCs w:val="24"/>
                <w:vertAlign w:val="superscript"/>
              </w:rPr>
            </w:pPr>
          </w:p>
          <w:p w:rsidR="003A299A" w:rsidRDefault="003A299A">
            <w:pPr>
              <w:spacing w:after="0"/>
              <w:jc w:val="center"/>
              <w:rPr>
                <w:rFonts w:eastAsia="Times New Roman"/>
                <w:sz w:val="24"/>
                <w:szCs w:val="24"/>
                <w:vertAlign w:val="superscript"/>
              </w:rPr>
            </w:pPr>
            <w:r>
              <w:rPr>
                <w:rFonts w:eastAsia="Times New Roman"/>
                <w:sz w:val="24"/>
                <w:szCs w:val="24"/>
                <w:vertAlign w:val="superscript"/>
              </w:rPr>
              <w:t>______________________________________________________________________________________________</w:t>
            </w:r>
          </w:p>
          <w:p w:rsidR="003A299A" w:rsidRDefault="003A299A">
            <w:pPr>
              <w:spacing w:after="0"/>
              <w:jc w:val="center"/>
            </w:pPr>
            <w:r>
              <w:rPr>
                <w:rFonts w:eastAsia="Times New Roman"/>
                <w:sz w:val="24"/>
                <w:szCs w:val="24"/>
                <w:vertAlign w:val="superscript"/>
              </w:rPr>
              <w:t>(размер места захоронения (кв.метров),место его расположения на кладбище (номер квартала, сектора, участка)</w:t>
            </w:r>
          </w:p>
        </w:tc>
      </w:tr>
    </w:tbl>
    <w:p w:rsidR="003A299A" w:rsidRDefault="003A299A">
      <w:pPr>
        <w:spacing w:after="0" w:line="100" w:lineRule="atLeast"/>
        <w:jc w:val="right"/>
        <w:rPr>
          <w:rFonts w:ascii="Times New Roman" w:hAnsi="Times New Roman" w:cs="Times New Roman"/>
          <w:sz w:val="24"/>
          <w:szCs w:val="24"/>
        </w:rPr>
      </w:pPr>
    </w:p>
    <w:p w:rsidR="003A299A" w:rsidRDefault="003A299A">
      <w:pPr>
        <w:spacing w:after="0" w:line="100" w:lineRule="atLeast"/>
        <w:jc w:val="right"/>
        <w:rPr>
          <w:rFonts w:ascii="Times New Roman" w:hAnsi="Times New Roman" w:cs="Times New Roman"/>
          <w:sz w:val="24"/>
          <w:szCs w:val="24"/>
        </w:rPr>
      </w:pPr>
    </w:p>
    <w:p w:rsidR="003A299A" w:rsidRDefault="003A299A">
      <w:pPr>
        <w:spacing w:after="0" w:line="100" w:lineRule="atLeast"/>
        <w:jc w:val="right"/>
        <w:rPr>
          <w:rFonts w:ascii="Times New Roman" w:hAnsi="Times New Roman" w:cs="Times New Roman"/>
          <w:sz w:val="24"/>
          <w:szCs w:val="24"/>
        </w:rPr>
      </w:pP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rPr>
        <w:t>стр. 2                                                                                                                                                       стр. 3</w:t>
      </w:r>
    </w:p>
    <w:p w:rsidR="003A299A" w:rsidRDefault="003A299A">
      <w:pPr>
        <w:spacing w:after="0" w:line="100" w:lineRule="atLeast"/>
        <w:jc w:val="center"/>
        <w:rPr>
          <w:rFonts w:ascii="Times New Roman" w:hAnsi="Times New Roman" w:cs="Times New Roman"/>
          <w:sz w:val="24"/>
          <w:szCs w:val="24"/>
        </w:rPr>
      </w:pPr>
    </w:p>
    <w:tbl>
      <w:tblPr>
        <w:tblW w:w="0" w:type="auto"/>
        <w:tblInd w:w="-30" w:type="dxa"/>
        <w:tblLayout w:type="fixed"/>
        <w:tblLook w:val="0000"/>
      </w:tblPr>
      <w:tblGrid>
        <w:gridCol w:w="5210"/>
        <w:gridCol w:w="5270"/>
      </w:tblGrid>
      <w:tr w:rsidR="003A299A">
        <w:trPr>
          <w:trHeight w:val="696"/>
        </w:trPr>
        <w:tc>
          <w:tcPr>
            <w:tcW w:w="5210" w:type="dxa"/>
            <w:tcBorders>
              <w:top w:val="single" w:sz="4" w:space="0" w:color="000000"/>
              <w:left w:val="single" w:sz="4" w:space="0" w:color="000000"/>
              <w:bottom w:val="single" w:sz="4" w:space="0" w:color="000000"/>
            </w:tcBorders>
            <w:shd w:val="clear" w:color="auto" w:fill="auto"/>
          </w:tcPr>
          <w:p w:rsidR="003A299A" w:rsidRDefault="003A299A">
            <w:pPr>
              <w:pStyle w:val="ListParagraph"/>
              <w:numPr>
                <w:ilvl w:val="0"/>
                <w:numId w:val="13"/>
              </w:numPr>
              <w:jc w:val="center"/>
              <w:rPr>
                <w:rFonts w:ascii="Times New Roman" w:eastAsia="Times New Roman" w:hAnsi="Times New Roman" w:cs="Times New Roman"/>
              </w:rPr>
            </w:pPr>
            <w:r>
              <w:rPr>
                <w:rFonts w:ascii="Times New Roman" w:eastAsia="Times New Roman" w:hAnsi="Times New Roman" w:cs="Times New Roman"/>
              </w:rPr>
              <w:t>Сведения о захороненных лицах:</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rPr>
              <w:t>1._________________________________________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Дата смерти_____________                        Дата захоронения____________________</w:t>
            </w:r>
          </w:p>
          <w:p w:rsidR="003A299A" w:rsidRDefault="003A299A">
            <w:pPr>
              <w:jc w:val="both"/>
              <w:rPr>
                <w:rFonts w:ascii="Times New Roman" w:eastAsia="Times New Roman" w:hAnsi="Times New Roman" w:cs="Times New Roman"/>
              </w:rPr>
            </w:pPr>
            <w:r>
              <w:rPr>
                <w:rFonts w:ascii="Times New Roman" w:eastAsia="Times New Roman" w:hAnsi="Times New Roman" w:cs="Times New Roman"/>
                <w:vertAlign w:val="superscript"/>
              </w:rPr>
              <w:t>Регистрационный номер:________________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rPr>
              <w:t>2.________________________________________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lastRenderedPageBreak/>
              <w:t>Дата смерти____________                        Дата захоронения____________________</w:t>
            </w:r>
          </w:p>
          <w:p w:rsidR="003A299A" w:rsidRDefault="003A299A">
            <w:pPr>
              <w:jc w:val="both"/>
              <w:rPr>
                <w:rFonts w:ascii="Times New Roman" w:eastAsia="Times New Roman" w:hAnsi="Times New Roman" w:cs="Times New Roman"/>
              </w:rPr>
            </w:pPr>
            <w:r>
              <w:rPr>
                <w:rFonts w:ascii="Times New Roman" w:eastAsia="Times New Roman" w:hAnsi="Times New Roman" w:cs="Times New Roman"/>
                <w:vertAlign w:val="superscript"/>
              </w:rPr>
              <w:t>Регистрационный номер:________________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rPr>
              <w:t>3.________________________________________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Дата смерти___________                         Дата захоронения____________________</w:t>
            </w:r>
          </w:p>
          <w:p w:rsidR="003A299A" w:rsidRDefault="003A299A">
            <w:pPr>
              <w:jc w:val="both"/>
              <w:rPr>
                <w:rFonts w:ascii="Times New Roman" w:eastAsia="Times New Roman" w:hAnsi="Times New Roman" w:cs="Times New Roman"/>
              </w:rPr>
            </w:pPr>
            <w:r>
              <w:rPr>
                <w:rFonts w:ascii="Times New Roman" w:eastAsia="Times New Roman" w:hAnsi="Times New Roman" w:cs="Times New Roman"/>
                <w:vertAlign w:val="superscript"/>
              </w:rPr>
              <w:t>Регистрационный номер:________________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rPr>
              <w:t>4.________________________________________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Дата смерти_________                            Дата захоронения____________________</w:t>
            </w:r>
          </w:p>
          <w:p w:rsidR="003A299A" w:rsidRDefault="003A299A">
            <w:pPr>
              <w:jc w:val="both"/>
              <w:rPr>
                <w:rFonts w:ascii="Times New Roman" w:eastAsia="Times New Roman" w:hAnsi="Times New Roman" w:cs="Times New Roman"/>
              </w:rPr>
            </w:pPr>
            <w:r>
              <w:rPr>
                <w:rFonts w:ascii="Times New Roman" w:eastAsia="Times New Roman" w:hAnsi="Times New Roman" w:cs="Times New Roman"/>
                <w:vertAlign w:val="superscript"/>
              </w:rPr>
              <w:t>Регистрационный номер:________________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rPr>
              <w:t>5.________________________________________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 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Дата смерти________                            Дата захоронения_____________________</w:t>
            </w:r>
          </w:p>
          <w:p w:rsidR="003A299A" w:rsidRPr="009D23BF" w:rsidRDefault="003A299A">
            <w:pPr>
              <w:jc w:val="both"/>
              <w:rPr>
                <w:rFonts w:ascii="Times New Roman" w:eastAsia="Times New Roman" w:hAnsi="Times New Roman" w:cs="Times New Roman"/>
              </w:rPr>
            </w:pPr>
            <w:r>
              <w:rPr>
                <w:rFonts w:ascii="Times New Roman" w:eastAsia="Times New Roman" w:hAnsi="Times New Roman" w:cs="Times New Roman"/>
                <w:vertAlign w:val="superscript"/>
              </w:rPr>
              <w:t>Регистрационный номер:_________________</w:t>
            </w:r>
          </w:p>
        </w:tc>
        <w:tc>
          <w:tcPr>
            <w:tcW w:w="5270"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jc w:val="center"/>
              <w:rPr>
                <w:rFonts w:ascii="Times New Roman" w:eastAsia="Times New Roman" w:hAnsi="Times New Roman" w:cs="Times New Roman"/>
                <w:vertAlign w:val="superscript"/>
              </w:rPr>
            </w:pPr>
            <w:r>
              <w:rPr>
                <w:rFonts w:ascii="Times New Roman" w:eastAsia="Times New Roman" w:hAnsi="Times New Roman" w:cs="Times New Roman"/>
                <w:lang w:val="en-US"/>
              </w:rPr>
              <w:lastRenderedPageBreak/>
              <w:t>II</w:t>
            </w:r>
            <w:r>
              <w:rPr>
                <w:rFonts w:ascii="Times New Roman" w:eastAsia="Times New Roman" w:hAnsi="Times New Roman" w:cs="Times New Roman"/>
              </w:rPr>
              <w:t>. Сведения о надмогильных сооружениях (надгробиях)</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1. Установлено (заменено) на могиле</w:t>
            </w:r>
            <w:r>
              <w:rPr>
                <w:rFonts w:ascii="Times New Roman" w:eastAsia="Times New Roman" w:hAnsi="Times New Roman" w:cs="Times New Roman"/>
              </w:rPr>
              <w:t>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 xml:space="preserve"> Зарегистрировано «____»_________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2.Установлено (заменено) на могиле</w:t>
            </w:r>
            <w:r>
              <w:rPr>
                <w:rFonts w:ascii="Times New Roman" w:eastAsia="Times New Roman" w:hAnsi="Times New Roman" w:cs="Times New Roman"/>
              </w:rPr>
              <w:t>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Зарегистрировано «____»_________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lastRenderedPageBreak/>
              <w:t>3. Установлено (заменено) на могиле</w:t>
            </w:r>
            <w:r>
              <w:rPr>
                <w:rFonts w:ascii="Times New Roman" w:eastAsia="Times New Roman" w:hAnsi="Times New Roman" w:cs="Times New Roman"/>
              </w:rPr>
              <w:t>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Зарегистрировано «____»_________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4. Установлено (заменено) на могиле</w:t>
            </w:r>
            <w:r>
              <w:rPr>
                <w:rFonts w:ascii="Times New Roman" w:eastAsia="Times New Roman" w:hAnsi="Times New Roman" w:cs="Times New Roman"/>
              </w:rPr>
              <w:t>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Зарегистрировано «____»_________</w:t>
            </w:r>
          </w:p>
          <w:p w:rsidR="003A299A" w:rsidRDefault="003A299A">
            <w:pPr>
              <w:spacing w:after="0"/>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5.Установлено (заменено) на могиле</w:t>
            </w:r>
            <w:r>
              <w:rPr>
                <w:rFonts w:ascii="Times New Roman" w:eastAsia="Times New Roman" w:hAnsi="Times New Roman" w:cs="Times New Roman"/>
              </w:rPr>
              <w:t>______________________</w:t>
            </w:r>
          </w:p>
          <w:p w:rsidR="003A299A" w:rsidRDefault="003A299A">
            <w:pPr>
              <w:spacing w:after="0"/>
              <w:jc w:val="center"/>
              <w:rPr>
                <w:rFonts w:ascii="Times New Roman" w:eastAsia="Times New Roman" w:hAnsi="Times New Roman" w:cs="Times New Roman"/>
                <w:vertAlign w:val="superscript"/>
              </w:rPr>
            </w:pPr>
            <w:r>
              <w:rPr>
                <w:rFonts w:ascii="Times New Roman" w:eastAsia="Times New Roman" w:hAnsi="Times New Roman" w:cs="Times New Roman"/>
                <w:vertAlign w:val="superscript"/>
              </w:rPr>
              <w:t>(фамилия, имя, отчество (при наличии)</w:t>
            </w:r>
          </w:p>
          <w:p w:rsidR="003A299A" w:rsidRDefault="003A299A">
            <w:pPr>
              <w:jc w:val="both"/>
              <w:rPr>
                <w:rFonts w:ascii="Times New Roman" w:eastAsia="Times New Roman" w:hAnsi="Times New Roman" w:cs="Times New Roman"/>
                <w:vertAlign w:val="superscript"/>
              </w:rPr>
            </w:pPr>
            <w:r>
              <w:rPr>
                <w:rFonts w:ascii="Times New Roman" w:eastAsia="Times New Roman" w:hAnsi="Times New Roman" w:cs="Times New Roman"/>
                <w:vertAlign w:val="superscript"/>
              </w:rPr>
              <w:t>Зарегистрировано «____»_________</w:t>
            </w:r>
          </w:p>
          <w:p w:rsidR="003A299A" w:rsidRDefault="003A299A">
            <w:pPr>
              <w:jc w:val="both"/>
              <w:rPr>
                <w:rFonts w:ascii="Times New Roman" w:eastAsia="Times New Roman" w:hAnsi="Times New Roman" w:cs="Times New Roman"/>
                <w:vertAlign w:val="superscript"/>
              </w:rPr>
            </w:pPr>
          </w:p>
          <w:p w:rsidR="003A299A" w:rsidRDefault="003A299A">
            <w:pPr>
              <w:jc w:val="both"/>
              <w:rPr>
                <w:rFonts w:ascii="Times New Roman" w:eastAsia="Times New Roman" w:hAnsi="Times New Roman" w:cs="Times New Roman"/>
                <w:vertAlign w:val="superscript"/>
              </w:rPr>
            </w:pPr>
          </w:p>
          <w:p w:rsidR="003A299A" w:rsidRDefault="003A299A">
            <w:pPr>
              <w:jc w:val="both"/>
              <w:rPr>
                <w:rFonts w:ascii="Times New Roman" w:eastAsia="Times New Roman" w:hAnsi="Times New Roman" w:cs="Times New Roman"/>
                <w:vertAlign w:val="superscript"/>
              </w:rPr>
            </w:pPr>
          </w:p>
        </w:tc>
      </w:tr>
    </w:tbl>
    <w:p w:rsidR="003A299A" w:rsidRDefault="003A299A">
      <w:pPr>
        <w:spacing w:after="0" w:line="100" w:lineRule="atLeast"/>
        <w:jc w:val="both"/>
        <w:rPr>
          <w:rFonts w:ascii="Times New Roman" w:hAnsi="Times New Roman" w:cs="Times New Roman"/>
          <w:sz w:val="24"/>
          <w:szCs w:val="24"/>
        </w:rPr>
      </w:pPr>
    </w:p>
    <w:p w:rsidR="003A299A" w:rsidRDefault="003A299A">
      <w:pPr>
        <w:spacing w:after="0" w:line="100" w:lineRule="atLeast"/>
        <w:jc w:val="right"/>
        <w:rPr>
          <w:rFonts w:ascii="Times New Roman" w:hAnsi="Times New Roman" w:cs="Times New Roman"/>
          <w:sz w:val="24"/>
          <w:szCs w:val="24"/>
        </w:rPr>
      </w:pPr>
      <w:r>
        <w:rPr>
          <w:rFonts w:ascii="Times New Roman" w:hAnsi="Times New Roman" w:cs="Times New Roman"/>
          <w:sz w:val="24"/>
          <w:szCs w:val="24"/>
        </w:rPr>
        <w:t>Стр. 4</w:t>
      </w:r>
    </w:p>
    <w:p w:rsidR="003A299A" w:rsidRDefault="003A299A">
      <w:pPr>
        <w:spacing w:after="0" w:line="100" w:lineRule="atLeast"/>
        <w:jc w:val="center"/>
        <w:rPr>
          <w:rFonts w:ascii="Times New Roman" w:hAnsi="Times New Roman" w:cs="Times New Roman"/>
          <w:sz w:val="24"/>
          <w:szCs w:val="24"/>
        </w:rPr>
      </w:pPr>
    </w:p>
    <w:tbl>
      <w:tblPr>
        <w:tblW w:w="0" w:type="auto"/>
        <w:tblInd w:w="-30" w:type="dxa"/>
        <w:tblLayout w:type="fixed"/>
        <w:tblLook w:val="0000"/>
      </w:tblPr>
      <w:tblGrid>
        <w:gridCol w:w="10481"/>
      </w:tblGrid>
      <w:tr w:rsidR="003A299A">
        <w:tc>
          <w:tcPr>
            <w:tcW w:w="1048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napToGrid w:val="0"/>
              <w:jc w:val="both"/>
              <w:rPr>
                <w:rFonts w:ascii="Times New Roman" w:eastAsia="Times New Roman" w:hAnsi="Times New Roman" w:cs="Times New Roman"/>
                <w:sz w:val="24"/>
                <w:szCs w:val="24"/>
              </w:rPr>
            </w:pPr>
          </w:p>
          <w:p w:rsidR="003A299A" w:rsidRDefault="003A299A">
            <w:pPr>
              <w:spacing w:after="0"/>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Выдано____________________________________________________________</w:t>
            </w:r>
          </w:p>
          <w:p w:rsidR="003A299A" w:rsidRDefault="003A299A">
            <w:pPr>
              <w:spacing w:after="0"/>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 xml:space="preserve">                             (должность лица, уполномоченного на выдачу удостоверения о захоронении,  подпись,  расшифровка подписи)</w:t>
            </w:r>
          </w:p>
          <w:p w:rsidR="003A299A" w:rsidRDefault="003A299A">
            <w:pPr>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М.П.</w:t>
            </w:r>
          </w:p>
          <w:p w:rsidR="003A299A" w:rsidRDefault="003A299A">
            <w:pPr>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Дата выдачи  «_____»______________</w:t>
            </w:r>
          </w:p>
          <w:p w:rsidR="003A299A" w:rsidRDefault="003A299A">
            <w:pPr>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Отметка о ранее  выданных удостоверениях о захоронении:</w:t>
            </w:r>
          </w:p>
          <w:p w:rsidR="003A299A" w:rsidRDefault="003A299A">
            <w:pPr>
              <w:spacing w:after="0"/>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______________________________________________</w:t>
            </w:r>
          </w:p>
          <w:p w:rsidR="003A299A" w:rsidRDefault="003A299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xml:space="preserve">                        (номер удостоверения,  дата выдачи, кем выдан)</w:t>
            </w:r>
          </w:p>
          <w:p w:rsidR="003A299A" w:rsidRDefault="003A299A">
            <w:pPr>
              <w:spacing w:after="0"/>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______________________________________________</w:t>
            </w:r>
          </w:p>
          <w:p w:rsidR="003A299A" w:rsidRDefault="003A299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xml:space="preserve">                        (номер удостоверения,  дата выдачи, кем выдан)</w:t>
            </w:r>
          </w:p>
          <w:p w:rsidR="003A299A" w:rsidRDefault="003A299A">
            <w:pPr>
              <w:spacing w:after="0"/>
              <w:jc w:val="both"/>
              <w:rPr>
                <w:rFonts w:ascii="Times New Roman" w:eastAsia="Times New Roman" w:hAnsi="Times New Roman" w:cs="Times New Roman"/>
                <w:sz w:val="24"/>
                <w:szCs w:val="24"/>
              </w:rPr>
            </w:pPr>
          </w:p>
        </w:tc>
      </w:tr>
    </w:tbl>
    <w:p w:rsidR="003A299A" w:rsidRDefault="003A299A">
      <w:pPr>
        <w:spacing w:after="0" w:line="100" w:lineRule="atLeast"/>
        <w:jc w:val="both"/>
        <w:rPr>
          <w:rFonts w:ascii="Times New Roman" w:hAnsi="Times New Roman" w:cs="Times New Roman"/>
          <w:sz w:val="24"/>
          <w:szCs w:val="24"/>
        </w:rPr>
      </w:pPr>
    </w:p>
    <w:p w:rsidR="003A299A" w:rsidRDefault="003A299A">
      <w:pPr>
        <w:spacing w:after="0" w:line="100" w:lineRule="atLeast"/>
        <w:jc w:val="both"/>
        <w:rPr>
          <w:rFonts w:ascii="Times New Roman" w:hAnsi="Times New Roman" w:cs="Times New Roman"/>
          <w:sz w:val="24"/>
          <w:szCs w:val="24"/>
        </w:rPr>
      </w:pPr>
    </w:p>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Примечание: </w:t>
      </w:r>
    </w:p>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1. В случае если в удостоверении о захоронении заполнены все разделы внутренней стороны удостоверения о захоронении, вкладывается дополнительно вкладыш с внутренней стороны удостоверения о захоронении, который оформляется в том же порядке, что и удостоверение о захоронении и нумеруется.</w:t>
      </w:r>
    </w:p>
    <w:p w:rsidR="003A299A" w:rsidRDefault="003A299A">
      <w:pPr>
        <w:spacing w:before="240" w:after="0" w:line="100" w:lineRule="atLeast"/>
        <w:jc w:val="both"/>
        <w:rPr>
          <w:rFonts w:ascii="Times New Roman" w:hAnsi="Times New Roman" w:cs="Times New Roman"/>
          <w:sz w:val="24"/>
          <w:szCs w:val="24"/>
        </w:rPr>
      </w:pPr>
      <w:r>
        <w:rPr>
          <w:rFonts w:ascii="Times New Roman" w:hAnsi="Times New Roman" w:cs="Times New Roman"/>
          <w:sz w:val="24"/>
          <w:szCs w:val="24"/>
        </w:rPr>
        <w:t>2. Вкладыш без удостоверения о захоронении недействителен.</w:t>
      </w:r>
    </w:p>
    <w:p w:rsidR="003A299A" w:rsidRDefault="003A299A">
      <w:pPr>
        <w:spacing w:before="240" w:after="0" w:line="100" w:lineRule="atLeast"/>
        <w:jc w:val="both"/>
        <w:rPr>
          <w:rFonts w:ascii="Times New Roman" w:eastAsia="Times New Roman" w:hAnsi="Times New Roman" w:cs="Times New Roman"/>
          <w:bCs/>
          <w:iCs/>
          <w:sz w:val="24"/>
          <w:szCs w:val="24"/>
        </w:rPr>
      </w:pPr>
      <w:r>
        <w:rPr>
          <w:rFonts w:ascii="Times New Roman" w:hAnsi="Times New Roman" w:cs="Times New Roman"/>
          <w:sz w:val="24"/>
          <w:szCs w:val="24"/>
        </w:rPr>
        <w:t>3. При выдаче каждого вкладыша в удостоверении о захоронении ставится штамп с надписью «Выдан вкладыш» и указывается  номер вкладыша.</w:t>
      </w:r>
    </w:p>
    <w:p w:rsidR="003A299A" w:rsidRDefault="003A299A">
      <w:pPr>
        <w:keepNext/>
        <w:pageBreakBefore/>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Приложение 7</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rPr>
          <w:rFonts w:ascii="Times New Roman" w:eastAsia="Times New Roman" w:hAnsi="Times New Roman" w:cs="Times New Roman"/>
          <w:bCs/>
          <w:iCs/>
          <w:sz w:val="24"/>
          <w:szCs w:val="24"/>
        </w:rPr>
      </w:pPr>
    </w:p>
    <w:p w:rsidR="003A299A" w:rsidRDefault="003A299A">
      <w:pPr>
        <w:keepNext/>
        <w:spacing w:after="0"/>
        <w:ind w:left="5103"/>
        <w:rPr>
          <w:rFonts w:ascii="Times New Roman" w:eastAsia="Times New Roman" w:hAnsi="Times New Roman" w:cs="Times New Roman"/>
          <w:bCs/>
          <w:iCs/>
          <w:sz w:val="24"/>
          <w:szCs w:val="24"/>
        </w:rPr>
      </w:pP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ПЕРЕЧЕНЬ</w:t>
      </w: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 нормативных правовых актов, в соответствии с которыми</w:t>
      </w: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осуществляется предоставление Муниципальной услуги</w:t>
      </w:r>
    </w:p>
    <w:p w:rsidR="003A299A" w:rsidRDefault="003A299A">
      <w:pPr>
        <w:keepNext/>
        <w:spacing w:after="0"/>
        <w:rPr>
          <w:rFonts w:ascii="Times New Roman" w:eastAsia="Times New Roman" w:hAnsi="Times New Roman" w:cs="Times New Roman"/>
          <w:b/>
          <w:bCs/>
          <w:iCs/>
          <w:sz w:val="24"/>
          <w:szCs w:val="24"/>
        </w:rPr>
      </w:pP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Предоставление Муниципальной услуги осуществляется в соответствии с: </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 237, 25.12.1993);</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Федеральным законом от 12.01.1996 года № 8-ФЗ «О погребении </w:t>
      </w:r>
      <w:r>
        <w:rPr>
          <w:rFonts w:ascii="Times New Roman" w:hAnsi="Times New Roman" w:cs="Times New Roman"/>
          <w:sz w:val="24"/>
          <w:szCs w:val="24"/>
        </w:rPr>
        <w:br/>
        <w:t>и похоронном деле» (источник опубликования: «Российская газета», № 12, 20.01.1996);</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(источник опубликования: Российская газета, № 20, от 08.10.2003);</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(источник опубликования: Российская газета, № 95,</w:t>
      </w:r>
      <w:r>
        <w:rPr>
          <w:rFonts w:ascii="Times New Roman" w:hAnsi="Times New Roman" w:cs="Times New Roman"/>
          <w:sz w:val="24"/>
          <w:szCs w:val="24"/>
        </w:rPr>
        <w:br/>
        <w:t>от 05.05.2006);</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Федеральным законом от 27.07.2006 № 152-ФЗ «О персональных данных» (источник опубликования: Российская газета, № 165, 29.07.2006);</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Федеральным законом от 27.07.2010 № 210-ФЗ «Об организации предоставления государственных и муниципальных услуг» (источник опубликования: Российская газета, № 168 </w:t>
      </w:r>
      <w:r>
        <w:rPr>
          <w:rFonts w:ascii="Times New Roman" w:hAnsi="Times New Roman" w:cs="Times New Roman"/>
          <w:sz w:val="24"/>
          <w:szCs w:val="24"/>
        </w:rPr>
        <w:br/>
        <w:t>от 30.07.2010), (далее - Федеральный закон № 210-ФЗ);</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Федеральным законом от 06.04.2011 № 63-ФЗ «Об электронной подписи» (источник опубликования: Российская газета, № 75, 08.04.2011);</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Федеральным законом от 28.07.2012 №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(источник опубликования: Российская газета, № 172, 30.07.2012);</w:t>
      </w:r>
    </w:p>
    <w:p w:rsidR="003A299A" w:rsidRDefault="003A299A">
      <w:pPr>
        <w:numPr>
          <w:ilvl w:val="0"/>
          <w:numId w:val="5"/>
        </w:numPr>
        <w:tabs>
          <w:tab w:val="left" w:pos="28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Постановлением Правительства Российской Федерации от 16.05.2011</w:t>
      </w:r>
      <w:r>
        <w:rPr>
          <w:rFonts w:ascii="Times New Roman" w:hAnsi="Times New Roman" w:cs="Times New Roman"/>
          <w:sz w:val="24"/>
          <w:szCs w:val="24"/>
        </w:rPr>
        <w:br/>
        <w:t xml:space="preserve">№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(источник опубликования: Собрание законодательства Российской Федерации </w:t>
      </w:r>
      <w:r>
        <w:rPr>
          <w:rFonts w:ascii="Times New Roman" w:hAnsi="Times New Roman" w:cs="Times New Roman"/>
          <w:sz w:val="24"/>
          <w:szCs w:val="24"/>
        </w:rPr>
        <w:br/>
        <w:t>от 30.05.2011 № 22, ст.3169);</w:t>
      </w:r>
    </w:p>
    <w:p w:rsidR="003A299A" w:rsidRDefault="003A299A">
      <w:pPr>
        <w:numPr>
          <w:ilvl w:val="0"/>
          <w:numId w:val="5"/>
        </w:numPr>
        <w:tabs>
          <w:tab w:val="left" w:pos="426"/>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Законом Московской области № 115/2007-ОЗ «О погребении </w:t>
      </w:r>
      <w:r>
        <w:rPr>
          <w:rFonts w:ascii="Times New Roman" w:hAnsi="Times New Roman" w:cs="Times New Roman"/>
          <w:sz w:val="24"/>
          <w:szCs w:val="24"/>
        </w:rPr>
        <w:br/>
        <w:t>и похоронном деле в Московской области» (источник опубликования: Ежедневные Новости. Подмосковье, № 133, 26.07.2007);</w:t>
      </w:r>
    </w:p>
    <w:p w:rsidR="003A299A" w:rsidRDefault="003A299A">
      <w:pPr>
        <w:numPr>
          <w:ilvl w:val="0"/>
          <w:numId w:val="5"/>
        </w:numPr>
        <w:tabs>
          <w:tab w:val="left" w:pos="426"/>
          <w:tab w:val="left" w:pos="1134"/>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Постановлением Правительства Московской области от 25.04.2011</w:t>
      </w:r>
      <w:r>
        <w:rPr>
          <w:rFonts w:ascii="Times New Roman" w:hAnsi="Times New Roman" w:cs="Times New Roman"/>
          <w:sz w:val="24"/>
          <w:szCs w:val="24"/>
        </w:rPr>
        <w:br/>
        <w:t xml:space="preserve">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w:t>
      </w:r>
      <w:r>
        <w:rPr>
          <w:rFonts w:ascii="Times New Roman" w:hAnsi="Times New Roman" w:cs="Times New Roman"/>
          <w:sz w:val="24"/>
          <w:szCs w:val="24"/>
        </w:rPr>
        <w:lastRenderedPageBreak/>
        <w:t>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(источник опубликования: Ежедневные Новости. Подмосковье, № 77, 05.05.2011);</w:t>
      </w:r>
    </w:p>
    <w:p w:rsidR="003A299A" w:rsidRDefault="003A299A">
      <w:pPr>
        <w:pStyle w:val="ListParagraph"/>
        <w:numPr>
          <w:ilvl w:val="0"/>
          <w:numId w:val="5"/>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Постановлением Правительства Московской области от 17.10.2016 № 740/36 </w:t>
      </w:r>
      <w:r>
        <w:rPr>
          <w:rFonts w:ascii="Times New Roman" w:hAnsi="Times New Roman" w:cs="Times New Roman"/>
          <w:sz w:val="24"/>
          <w:szCs w:val="24"/>
        </w:rPr>
        <w:br/>
        <w:t xml:space="preserve">«Об утверждении Порядка предоставления гражданам мест для создания семейных(родовых) захоронений и Методики расчета платы за резервирование места для создания семейного (родового) захоронения, превышающего размер бесплатно представляемого места для родственного захоронения» (источник опубликования «Ежедневные Новости. Подмосковье», </w:t>
      </w:r>
      <w:r>
        <w:rPr>
          <w:rFonts w:ascii="Times New Roman" w:hAnsi="Times New Roman" w:cs="Times New Roman"/>
          <w:sz w:val="24"/>
          <w:szCs w:val="24"/>
        </w:rPr>
        <w:br/>
        <w:t>№ 205, 01.11.2016);</w:t>
      </w:r>
    </w:p>
    <w:p w:rsidR="003A299A" w:rsidRDefault="003A299A">
      <w:pPr>
        <w:pStyle w:val="ListParagraph"/>
        <w:numPr>
          <w:ilvl w:val="0"/>
          <w:numId w:val="5"/>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Постановлением Правительства Московской области от 16.04.2015 № 253/14 </w:t>
      </w:r>
      <w:r>
        <w:rPr>
          <w:rFonts w:ascii="Times New Roman" w:hAnsi="Times New Roman" w:cs="Times New Roman"/>
          <w:sz w:val="24"/>
          <w:szCs w:val="24"/>
        </w:rPr>
        <w:br/>
        <w:t xml:space="preserve">«Об утверждении Порядка осуществления контроля за предоставлением государственных </w:t>
      </w:r>
      <w:r>
        <w:rPr>
          <w:rFonts w:ascii="Times New Roman" w:hAnsi="Times New Roman" w:cs="Times New Roman"/>
          <w:sz w:val="24"/>
          <w:szCs w:val="24"/>
        </w:rPr>
        <w:br/>
        <w:t xml:space="preserve">и муниципальных услуг на территории Московской области и внесении изменений в Положение </w:t>
      </w:r>
      <w:r>
        <w:rPr>
          <w:rFonts w:ascii="Times New Roman" w:hAnsi="Times New Roman" w:cs="Times New Roman"/>
          <w:sz w:val="24"/>
          <w:szCs w:val="24"/>
        </w:rPr>
        <w:br/>
        <w:t xml:space="preserve">о Министерстве государственного управления, информационных технологий и связи Московской области» (источник опубликования: Ежедневные Новости. Подмосковье, </w:t>
      </w:r>
      <w:r>
        <w:rPr>
          <w:rFonts w:ascii="Times New Roman" w:hAnsi="Times New Roman" w:cs="Times New Roman"/>
          <w:sz w:val="24"/>
          <w:szCs w:val="24"/>
        </w:rPr>
        <w:br/>
        <w:t>20.04. 2015);</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14) Распоряжением Министерства государственного управления, информационных технологий и связи Московской области от 21.07.2016 № 10-57/РВ «Об утверждении регионального стандарта деятельности многофункциональных центров предоставления государственных и муниципальных услуг в Московской области» (источник опубликования: официальный сайт Министерства государственного управления, информационных технологий и связи </w:t>
      </w:r>
      <w:r w:rsidR="005E3D8B">
        <w:rPr>
          <w:rFonts w:ascii="Times New Roman" w:hAnsi="Times New Roman" w:cs="Times New Roman"/>
          <w:sz w:val="24"/>
          <w:szCs w:val="24"/>
        </w:rPr>
        <w:t>Московской области, 02.11.2016).</w:t>
      </w:r>
    </w:p>
    <w:p w:rsidR="003A299A" w:rsidRDefault="003A299A">
      <w:pPr>
        <w:spacing w:after="0"/>
        <w:ind w:firstLine="709"/>
        <w:rPr>
          <w:rFonts w:ascii="Times New Roman" w:hAnsi="Times New Roman" w:cs="Times New Roman"/>
          <w:sz w:val="24"/>
          <w:szCs w:val="24"/>
        </w:rPr>
      </w:pPr>
    </w:p>
    <w:p w:rsidR="003A299A" w:rsidRDefault="003A299A">
      <w:pPr>
        <w:sectPr w:rsidR="003A299A">
          <w:headerReference w:type="even" r:id="rId18"/>
          <w:headerReference w:type="default" r:id="rId19"/>
          <w:footerReference w:type="even" r:id="rId20"/>
          <w:footerReference w:type="default" r:id="rId21"/>
          <w:headerReference w:type="first" r:id="rId22"/>
          <w:footerReference w:type="first" r:id="rId23"/>
          <w:pgSz w:w="11906" w:h="16838"/>
          <w:pgMar w:top="1135" w:right="708" w:bottom="777" w:left="993" w:header="720" w:footer="720" w:gutter="0"/>
          <w:cols w:space="720"/>
          <w:docGrid w:linePitch="600" w:charSpace="36864"/>
        </w:sectPr>
      </w:pPr>
    </w:p>
    <w:p w:rsidR="003A299A" w:rsidRDefault="003A299A">
      <w:pPr>
        <w:pStyle w:val="1-"/>
        <w:spacing w:before="0" w:after="0" w:line="100" w:lineRule="atLeast"/>
        <w:ind w:left="8789"/>
        <w:jc w:val="left"/>
        <w:rPr>
          <w:sz w:val="24"/>
          <w:szCs w:val="24"/>
        </w:rPr>
      </w:pPr>
      <w:r>
        <w:rPr>
          <w:b w:val="0"/>
          <w:sz w:val="24"/>
          <w:szCs w:val="24"/>
        </w:rPr>
        <w:lastRenderedPageBreak/>
        <w:t>Приложение 8</w:t>
      </w:r>
    </w:p>
    <w:p w:rsidR="003A299A" w:rsidRDefault="003A299A">
      <w:pPr>
        <w:keepNext/>
        <w:spacing w:after="0" w:line="100" w:lineRule="atLeast"/>
        <w:ind w:left="8789"/>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8789"/>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предоставления муниципальной услуги 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spacing w:after="0" w:line="100" w:lineRule="atLeast"/>
        <w:ind w:left="5103"/>
        <w:jc w:val="both"/>
        <w:rPr>
          <w:rFonts w:ascii="Times New Roman" w:eastAsia="Times New Roman" w:hAnsi="Times New Roman" w:cs="Times New Roman"/>
          <w:bCs/>
          <w:iCs/>
          <w:sz w:val="24"/>
          <w:szCs w:val="24"/>
        </w:rPr>
      </w:pPr>
    </w:p>
    <w:p w:rsidR="003A299A" w:rsidRDefault="003A299A">
      <w:pPr>
        <w:spacing w:after="0" w:line="100" w:lineRule="atLeast"/>
        <w:ind w:left="5103"/>
        <w:jc w:val="both"/>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eastAsia="Times New Roman" w:hAnsi="Times New Roman" w:cs="Times New Roman"/>
          <w:bCs/>
          <w:iCs/>
          <w:sz w:val="24"/>
          <w:szCs w:val="24"/>
        </w:rPr>
      </w:pPr>
      <w:r>
        <w:rPr>
          <w:rFonts w:ascii="Times New Roman" w:hAnsi="Times New Roman" w:cs="Times New Roman"/>
          <w:b/>
          <w:sz w:val="24"/>
          <w:szCs w:val="24"/>
        </w:rPr>
        <w:t>Описание документов, необходимых для предоставления Муниципальной услуги</w:t>
      </w:r>
    </w:p>
    <w:p w:rsidR="003A299A" w:rsidRDefault="003A299A">
      <w:pPr>
        <w:spacing w:after="0" w:line="100" w:lineRule="atLeast"/>
        <w:ind w:left="5103"/>
        <w:jc w:val="both"/>
        <w:rPr>
          <w:rFonts w:ascii="Times New Roman" w:eastAsia="Times New Roman" w:hAnsi="Times New Roman" w:cs="Times New Roman"/>
          <w:bCs/>
          <w:iCs/>
          <w:sz w:val="24"/>
          <w:szCs w:val="24"/>
        </w:rPr>
      </w:pPr>
    </w:p>
    <w:tbl>
      <w:tblPr>
        <w:tblW w:w="0" w:type="auto"/>
        <w:tblInd w:w="-30" w:type="dxa"/>
        <w:tblLayout w:type="fixed"/>
        <w:tblLook w:val="0000"/>
      </w:tblPr>
      <w:tblGrid>
        <w:gridCol w:w="1504"/>
        <w:gridCol w:w="21"/>
        <w:gridCol w:w="1662"/>
        <w:gridCol w:w="5852"/>
        <w:gridCol w:w="12"/>
        <w:gridCol w:w="1955"/>
        <w:gridCol w:w="21"/>
        <w:gridCol w:w="1653"/>
        <w:gridCol w:w="2166"/>
      </w:tblGrid>
      <w:tr w:rsidR="003A299A">
        <w:trPr>
          <w:trHeight w:val="675"/>
          <w:tblHeader/>
        </w:trPr>
        <w:tc>
          <w:tcPr>
            <w:tcW w:w="1504"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Категория документа</w:t>
            </w:r>
          </w:p>
        </w:tc>
        <w:tc>
          <w:tcPr>
            <w:tcW w:w="1683" w:type="dxa"/>
            <w:gridSpan w:val="2"/>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Вид документов</w:t>
            </w:r>
          </w:p>
        </w:tc>
        <w:tc>
          <w:tcPr>
            <w:tcW w:w="5864" w:type="dxa"/>
            <w:gridSpan w:val="2"/>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Общие описания документов</w:t>
            </w:r>
          </w:p>
          <w:p w:rsidR="003A299A" w:rsidRDefault="003A299A">
            <w:pPr>
              <w:spacing w:after="0" w:line="240" w:lineRule="auto"/>
              <w:jc w:val="center"/>
              <w:rPr>
                <w:rFonts w:ascii="Times New Roman" w:eastAsia="Times New Roman" w:hAnsi="Times New Roman" w:cs="Times New Roman"/>
                <w:sz w:val="20"/>
                <w:szCs w:val="20"/>
              </w:rPr>
            </w:pPr>
          </w:p>
        </w:tc>
        <w:tc>
          <w:tcPr>
            <w:tcW w:w="1955"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 личном подаче заявления через МФЦ</w:t>
            </w:r>
          </w:p>
        </w:tc>
        <w:tc>
          <w:tcPr>
            <w:tcW w:w="3840" w:type="dxa"/>
            <w:gridSpan w:val="3"/>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подаче заявления через</w:t>
            </w:r>
          </w:p>
          <w:p w:rsidR="003A299A" w:rsidRDefault="003A299A">
            <w:pPr>
              <w:spacing w:after="0" w:line="240" w:lineRule="auto"/>
              <w:jc w:val="center"/>
            </w:pPr>
            <w:r>
              <w:rPr>
                <w:rFonts w:ascii="Times New Roman" w:eastAsia="Times New Roman" w:hAnsi="Times New Roman" w:cs="Times New Roman"/>
                <w:sz w:val="20"/>
                <w:szCs w:val="20"/>
              </w:rPr>
              <w:t xml:space="preserve"> РПГУ</w:t>
            </w:r>
          </w:p>
        </w:tc>
      </w:tr>
      <w:tr w:rsidR="003A299A">
        <w:trPr>
          <w:trHeight w:val="958"/>
          <w:tblHeader/>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5864"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955"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подаче заявления посредством РПГУ</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pPr>
            <w:r>
              <w:rPr>
                <w:rFonts w:ascii="Times New Roman" w:eastAsia="Times New Roman" w:hAnsi="Times New Roman" w:cs="Times New Roman"/>
                <w:sz w:val="20"/>
                <w:szCs w:val="20"/>
              </w:rPr>
              <w:t>При подтверждении заявления в МФЦ</w:t>
            </w:r>
          </w:p>
        </w:tc>
      </w:tr>
      <w:tr w:rsidR="003A299A">
        <w:trPr>
          <w:trHeight w:val="641"/>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 Документы, предоставляемые Заявителем (представителем Заявителя)</w:t>
            </w:r>
          </w:p>
          <w:p w:rsidR="003A299A" w:rsidRDefault="003A299A">
            <w:pPr>
              <w:spacing w:after="0" w:line="240" w:lineRule="auto"/>
              <w:jc w:val="center"/>
            </w:pPr>
            <w:r>
              <w:rPr>
                <w:rFonts w:ascii="Times New Roman" w:eastAsia="Times New Roman" w:hAnsi="Times New Roman" w:cs="Times New Roman"/>
                <w:b/>
                <w:sz w:val="20"/>
                <w:szCs w:val="20"/>
              </w:rPr>
              <w:t>независимо от основания для обращения</w:t>
            </w:r>
          </w:p>
        </w:tc>
      </w:tr>
      <w:tr w:rsidR="003A299A">
        <w:trPr>
          <w:trHeight w:val="1276"/>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Заявление о предоставлении Муниципальной услуги</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Заявление о предоставлении Муниципальной услуги должно быть оформлено по форме согласно приложению № 10 к настоящему Административному регламенту</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Заявление должно быть подписано собственноручно Заявителем либо его представителем, уполномоченным на подписание  Заявления о предоставлении Муниципальной услуги </w:t>
            </w: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подаче заполняется интерактивная форма заявления</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 xml:space="preserve">Не требуется </w:t>
            </w:r>
          </w:p>
        </w:tc>
      </w:tr>
      <w:tr w:rsidR="003A299A">
        <w:trPr>
          <w:trHeight w:val="284"/>
        </w:trPr>
        <w:tc>
          <w:tcPr>
            <w:tcW w:w="1504"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Основной документ, удостоверяю</w:t>
            </w:r>
            <w:r>
              <w:rPr>
                <w:rFonts w:ascii="Times New Roman" w:eastAsia="Times New Roman" w:hAnsi="Times New Roman" w:cs="Times New Roman"/>
                <w:sz w:val="20"/>
                <w:szCs w:val="20"/>
              </w:rPr>
              <w:br/>
              <w:t>щий личность</w:t>
            </w:r>
          </w:p>
          <w:p w:rsidR="003A299A" w:rsidRDefault="003A299A">
            <w:pPr>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Паспорт гражданина Российской Федерации </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Паспорт должен быть оформлен в соответствии с  Положением о паспорте гражданина Российской Федерации, образца бланка и описания паспорта гражданина Российской Федерации, утвержденном постановлением Правительства РФ </w:t>
            </w:r>
            <w:r>
              <w:rPr>
                <w:rFonts w:ascii="Times New Roman" w:eastAsia="Times New Roman" w:hAnsi="Times New Roman" w:cs="Times New Roman"/>
                <w:sz w:val="20"/>
                <w:szCs w:val="20"/>
              </w:rPr>
              <w:br/>
              <w:t>от 08.07.1997 № 828</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Представляется оригинал документа для снятия копии документа. Копия заверяется подписью уполномоченного </w:t>
            </w:r>
            <w:r>
              <w:rPr>
                <w:rFonts w:ascii="Times New Roman" w:eastAsia="Times New Roman" w:hAnsi="Times New Roman" w:cs="Times New Roman"/>
                <w:sz w:val="20"/>
                <w:szCs w:val="20"/>
              </w:rPr>
              <w:lastRenderedPageBreak/>
              <w:t>работника МФЦ и печатью МФЦ</w:t>
            </w: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val="restart"/>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Временное удостоверение личности гражданина Российской Федерации </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Форма временного удостоверения личности гражданина Российской Федерации утверждена приказом МВД РФ </w:t>
            </w:r>
            <w:r>
              <w:rPr>
                <w:rFonts w:ascii="Times New Roman" w:eastAsia="Times New Roman" w:hAnsi="Times New Roman" w:cs="Times New Roman"/>
                <w:sz w:val="20"/>
                <w:szCs w:val="20"/>
              </w:rPr>
              <w:br/>
              <w:t>от 13.11.2017  № 851 «Об утверждении Административного регламента МВД РФ по предоставлению государственной услуги по выдаче, замене паспортов гражданина РФ, удостоверяющих личность гражданина РФ на территории РФ»</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Военный билет</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Форма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Временное удостоверение, выданное взамен военного билета</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Форма временного удостоверения, выданного взамен военного билета установлена приказом Минобороны РФ от 18.07.2014</w:t>
            </w:r>
            <w:r>
              <w:rPr>
                <w:rFonts w:ascii="Times New Roman" w:eastAsia="Times New Roman" w:hAnsi="Times New Roman" w:cs="Times New Roman"/>
                <w:sz w:val="20"/>
                <w:szCs w:val="20"/>
              </w:rPr>
              <w:br/>
              <w:t>№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val="restart"/>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Паспорт иностранного гражданина</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Паспорт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Свидетельство о рассмотрении ходатайства </w:t>
            </w:r>
            <w:r>
              <w:rPr>
                <w:rFonts w:ascii="Times New Roman" w:eastAsia="Times New Roman" w:hAnsi="Times New Roman" w:cs="Times New Roman"/>
                <w:sz w:val="20"/>
                <w:szCs w:val="20"/>
              </w:rPr>
              <w:br/>
              <w:t xml:space="preserve">о признании лица беженцем </w:t>
            </w:r>
            <w:r>
              <w:rPr>
                <w:rFonts w:ascii="Times New Roman" w:eastAsia="Times New Roman" w:hAnsi="Times New Roman" w:cs="Times New Roman"/>
                <w:sz w:val="20"/>
                <w:szCs w:val="20"/>
              </w:rPr>
              <w:br/>
              <w:t xml:space="preserve">на территории Российской Федерации </w:t>
            </w:r>
            <w:r>
              <w:rPr>
                <w:rFonts w:ascii="Times New Roman" w:eastAsia="Times New Roman" w:hAnsi="Times New Roman" w:cs="Times New Roman"/>
                <w:sz w:val="20"/>
                <w:szCs w:val="20"/>
              </w:rPr>
              <w:br/>
              <w:t>по существу</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Образец бланка свидетельства о рассмотрении ходатайства </w:t>
            </w:r>
            <w:r>
              <w:rPr>
                <w:rFonts w:ascii="Times New Roman" w:eastAsia="Times New Roman" w:hAnsi="Times New Roman" w:cs="Times New Roman"/>
                <w:sz w:val="20"/>
                <w:szCs w:val="20"/>
              </w:rPr>
              <w:br/>
              <w:t xml:space="preserve">о признании беженцем на территории Российской Федерации </w:t>
            </w:r>
            <w:r>
              <w:rPr>
                <w:rFonts w:ascii="Times New Roman" w:eastAsia="Times New Roman" w:hAnsi="Times New Roman" w:cs="Times New Roman"/>
                <w:sz w:val="20"/>
                <w:szCs w:val="20"/>
              </w:rPr>
              <w:br/>
              <w:t xml:space="preserve">по существу и требования к нему установлены в приказе </w:t>
            </w:r>
            <w:r>
              <w:rPr>
                <w:rFonts w:ascii="Times New Roman" w:eastAsia="Times New Roman" w:hAnsi="Times New Roman" w:cs="Times New Roman"/>
                <w:sz w:val="20"/>
                <w:szCs w:val="20"/>
              </w:rPr>
              <w:br/>
              <w:t>МВД РФ от 21.09.2017 № 732 «О свидетельстве и рассмотрении ходатайства о признании беженцем на территории Российской Федерации по существу»</w:t>
            </w: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Вид на жительство</w:t>
            </w:r>
            <w:r>
              <w:rPr>
                <w:rFonts w:ascii="Times New Roman" w:eastAsia="Times New Roman" w:hAnsi="Times New Roman" w:cs="Times New Roman"/>
                <w:sz w:val="20"/>
                <w:szCs w:val="20"/>
              </w:rPr>
              <w:br/>
              <w:t>в Российской Федерации</w:t>
            </w:r>
          </w:p>
        </w:tc>
        <w:tc>
          <w:tcPr>
            <w:tcW w:w="5852" w:type="dxa"/>
            <w:tcBorders>
              <w:top w:val="single" w:sz="4" w:space="0" w:color="000000"/>
              <w:left w:val="single" w:sz="4" w:space="0" w:color="000000"/>
              <w:bottom w:val="single" w:sz="4" w:space="0" w:color="000000"/>
            </w:tcBorders>
            <w:shd w:val="clear" w:color="auto" w:fill="auto"/>
          </w:tcPr>
          <w:p w:rsidR="003A299A" w:rsidRDefault="003A299A" w:rsidP="008E78C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Форма вида на жительство утверждена приказом </w:t>
            </w:r>
            <w:r w:rsidR="008E78CA">
              <w:rPr>
                <w:rFonts w:ascii="Times New Roman" w:eastAsia="Times New Roman" w:hAnsi="Times New Roman" w:cs="Times New Roman"/>
                <w:sz w:val="20"/>
                <w:szCs w:val="20"/>
              </w:rPr>
              <w:t>МВД</w:t>
            </w:r>
            <w:r>
              <w:rPr>
                <w:rFonts w:ascii="Times New Roman" w:eastAsia="Times New Roman" w:hAnsi="Times New Roman" w:cs="Times New Roman"/>
                <w:sz w:val="20"/>
                <w:szCs w:val="20"/>
              </w:rPr>
              <w:t xml:space="preserve"> России </w:t>
            </w:r>
            <w:r>
              <w:rPr>
                <w:rFonts w:ascii="Times New Roman" w:eastAsia="Times New Roman" w:hAnsi="Times New Roman" w:cs="Times New Roman"/>
                <w:sz w:val="20"/>
                <w:szCs w:val="20"/>
              </w:rPr>
              <w:br/>
              <w:t xml:space="preserve">от </w:t>
            </w:r>
            <w:r w:rsidR="008E78CA">
              <w:rPr>
                <w:rFonts w:ascii="Times New Roman" w:eastAsia="Times New Roman" w:hAnsi="Times New Roman" w:cs="Times New Roman"/>
                <w:sz w:val="20"/>
                <w:szCs w:val="20"/>
              </w:rPr>
              <w:t>03.05.2018 № 267</w:t>
            </w:r>
            <w:r>
              <w:rPr>
                <w:rFonts w:ascii="Times New Roman" w:eastAsia="Times New Roman" w:hAnsi="Times New Roman" w:cs="Times New Roman"/>
                <w:sz w:val="20"/>
                <w:szCs w:val="20"/>
              </w:rPr>
              <w:t xml:space="preserve"> «О</w:t>
            </w:r>
            <w:r w:rsidR="008E78CA">
              <w:rPr>
                <w:rFonts w:ascii="Times New Roman" w:eastAsia="Times New Roman" w:hAnsi="Times New Roman" w:cs="Times New Roman"/>
                <w:sz w:val="20"/>
                <w:szCs w:val="20"/>
              </w:rPr>
              <w:t>б утверждении Порядка подачи и форм уведомлений о наличии у гражданина Российской Федерации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val="restart"/>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беженца</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Образец бланка удостоверения беженца и требования к нему установлены в постановлении Правительства РФ от 10.05.2011 </w:t>
            </w:r>
            <w:r>
              <w:rPr>
                <w:rFonts w:ascii="Times New Roman" w:eastAsia="Times New Roman" w:hAnsi="Times New Roman" w:cs="Times New Roman"/>
                <w:sz w:val="20"/>
                <w:szCs w:val="20"/>
              </w:rPr>
              <w:br/>
              <w:t>№ 356 «Об удостоверении беженца»</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Разрешение на временное проживание в Российской Федерации</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Требования к разрешению на временное проживание в Российской Федерации установлены в Федеральном законе </w:t>
            </w:r>
            <w:r>
              <w:rPr>
                <w:rFonts w:ascii="Times New Roman" w:eastAsia="Times New Roman" w:hAnsi="Times New Roman" w:cs="Times New Roman"/>
                <w:sz w:val="20"/>
                <w:szCs w:val="20"/>
              </w:rPr>
              <w:br/>
              <w:t>от 25.07.2002 № 115-ФЗ «О правовом положении иностранных граждан в Российской Федерации».</w:t>
            </w: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50"/>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Свидетельство о предоставлении временного убежища на территории Российской Федерации</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Образец бланка свидетельства о предоставлении временного убежища на территории Российской Федерации и требования к нему утверждены постановлением Правительства Российской Федерации от 09.04.2001 №  274 «О предоставлении временного убежища на территории Российской Федерации»</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53"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442"/>
        </w:trPr>
        <w:tc>
          <w:tcPr>
            <w:tcW w:w="1504"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Документ, подтверждающий полномочия представителя Заявителя</w:t>
            </w: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Доверенность</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Доверенность должна содержать следующие сведения:</w:t>
            </w:r>
          </w:p>
          <w:p w:rsidR="003A299A" w:rsidRDefault="003A299A">
            <w:pPr>
              <w:numPr>
                <w:ilvl w:val="0"/>
                <w:numId w:val="19"/>
              </w:num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ФИО лица, выдавшего доверенность;</w:t>
            </w:r>
          </w:p>
          <w:p w:rsidR="003A299A" w:rsidRDefault="003A299A">
            <w:pPr>
              <w:numPr>
                <w:ilvl w:val="0"/>
                <w:numId w:val="19"/>
              </w:num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ФИО лица, уполномоченного по доверенности;</w:t>
            </w:r>
          </w:p>
          <w:p w:rsidR="003A299A" w:rsidRDefault="003A299A">
            <w:pPr>
              <w:numPr>
                <w:ilvl w:val="0"/>
                <w:numId w:val="19"/>
              </w:numPr>
              <w:tabs>
                <w:tab w:val="left" w:pos="284"/>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данные документов, удостоверяющих личность этих лиц;</w:t>
            </w:r>
          </w:p>
          <w:p w:rsidR="003A299A" w:rsidRDefault="003A299A">
            <w:pPr>
              <w:numPr>
                <w:ilvl w:val="0"/>
                <w:numId w:val="19"/>
              </w:numPr>
              <w:tabs>
                <w:tab w:val="left" w:pos="284"/>
              </w:tabs>
              <w:spacing w:after="0" w:line="240" w:lineRule="auto"/>
              <w:ind w:left="5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объем полномочий представителя;</w:t>
            </w:r>
          </w:p>
          <w:p w:rsidR="003A299A" w:rsidRDefault="003A299A">
            <w:pPr>
              <w:numPr>
                <w:ilvl w:val="0"/>
                <w:numId w:val="19"/>
              </w:numPr>
              <w:tabs>
                <w:tab w:val="left" w:pos="284"/>
              </w:tabs>
              <w:spacing w:after="0" w:line="240" w:lineRule="auto"/>
              <w:ind w:left="5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подпись лица, выдавшего доверенность;</w:t>
            </w:r>
          </w:p>
          <w:p w:rsidR="003A299A" w:rsidRDefault="003A299A">
            <w:pPr>
              <w:numPr>
                <w:ilvl w:val="0"/>
                <w:numId w:val="19"/>
              </w:numPr>
              <w:tabs>
                <w:tab w:val="left" w:pos="284"/>
              </w:tabs>
              <w:spacing w:after="0" w:line="240" w:lineRule="auto"/>
              <w:ind w:left="5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дата выдачи доверенности.</w:t>
            </w:r>
          </w:p>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часть 1 Гражданского кодекса РФ)</w:t>
            </w:r>
          </w:p>
        </w:tc>
        <w:tc>
          <w:tcPr>
            <w:tcW w:w="1988" w:type="dxa"/>
            <w:gridSpan w:val="3"/>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53"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442"/>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о назначении на должность руководителя специализированной службы по вопросам похоронного дела</w:t>
            </w:r>
          </w:p>
        </w:tc>
        <w:tc>
          <w:tcPr>
            <w:tcW w:w="585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должен содержать следующие сведения:</w:t>
            </w:r>
          </w:p>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номер и дата приказа (постановления);</w:t>
            </w:r>
          </w:p>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ФИО лица, который назначен на должность руководителя специализированной службы по вопросам похоронного дела.</w:t>
            </w:r>
          </w:p>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Приказ оформляется на бланке уполномоченного органа местного самоуправления в сфере погребения и похоронного дела.</w:t>
            </w:r>
          </w:p>
          <w:p w:rsidR="003A299A" w:rsidRDefault="003A299A">
            <w:pPr>
              <w:spacing w:after="0" w:line="240" w:lineRule="auto"/>
              <w:jc w:val="both"/>
              <w:rPr>
                <w:rFonts w:ascii="Times New Roman" w:eastAsia="Times New Roman" w:hAnsi="Times New Roman" w:cs="Times New Roman"/>
                <w:sz w:val="20"/>
                <w:szCs w:val="20"/>
              </w:rPr>
            </w:pPr>
          </w:p>
        </w:tc>
        <w:tc>
          <w:tcPr>
            <w:tcW w:w="1988" w:type="dxa"/>
            <w:gridSpan w:val="3"/>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53"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hAnsi="Times New Roman" w:cs="Times New Roman"/>
                <w:sz w:val="20"/>
                <w:szCs w:val="20"/>
              </w:rPr>
            </w:pPr>
          </w:p>
        </w:tc>
        <w:tc>
          <w:tcPr>
            <w:tcW w:w="2166" w:type="dxa"/>
            <w:vMerge/>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napToGrid w:val="0"/>
              <w:spacing w:after="0" w:line="240" w:lineRule="auto"/>
              <w:jc w:val="both"/>
              <w:rPr>
                <w:rFonts w:ascii="Times New Roman" w:hAnsi="Times New Roman" w:cs="Times New Roman"/>
                <w:sz w:val="20"/>
                <w:szCs w:val="20"/>
              </w:rPr>
            </w:pPr>
          </w:p>
        </w:tc>
      </w:tr>
      <w:tr w:rsidR="003A299A">
        <w:trPr>
          <w:trHeight w:val="600"/>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 Документы, предоставляемые Заявителем (представителем Заявителя)</w:t>
            </w:r>
          </w:p>
          <w:p w:rsidR="003A299A" w:rsidRDefault="003A299A">
            <w:pPr>
              <w:spacing w:after="0" w:line="240" w:lineRule="auto"/>
              <w:jc w:val="center"/>
            </w:pPr>
            <w:r>
              <w:rPr>
                <w:rFonts w:ascii="Times New Roman" w:eastAsia="Times New Roman" w:hAnsi="Times New Roman" w:cs="Times New Roman"/>
                <w:b/>
                <w:sz w:val="20"/>
                <w:szCs w:val="20"/>
              </w:rPr>
              <w:t>в зависимости от основания для обращения</w:t>
            </w:r>
          </w:p>
        </w:tc>
      </w:tr>
      <w:tr w:rsidR="003A299A">
        <w:trPr>
          <w:trHeight w:val="419"/>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ind w:left="360"/>
              <w:jc w:val="center"/>
            </w:pPr>
            <w:r>
              <w:rPr>
                <w:rFonts w:ascii="Times New Roman" w:eastAsia="Times New Roman" w:hAnsi="Times New Roman" w:cs="Times New Roman"/>
                <w:b/>
                <w:sz w:val="20"/>
                <w:szCs w:val="20"/>
              </w:rPr>
              <w:t>1) предоставление места для одиночного захоронения</w:t>
            </w:r>
          </w:p>
        </w:tc>
      </w:tr>
      <w:tr w:rsidR="003A299A">
        <w:trPr>
          <w:trHeight w:val="300"/>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Документ, подтверждающий  наделение статусом специализированной службы по вопросам похоронного дела </w:t>
            </w:r>
          </w:p>
          <w:p w:rsidR="003A299A" w:rsidRDefault="003A299A">
            <w:pPr>
              <w:spacing w:after="0" w:line="240" w:lineRule="auto"/>
              <w:jc w:val="both"/>
              <w:rPr>
                <w:rFonts w:ascii="Times New Roman" w:eastAsia="Times New Roman" w:hAnsi="Times New Roman" w:cs="Times New Roman"/>
                <w:sz w:val="20"/>
                <w:szCs w:val="20"/>
              </w:rPr>
            </w:pP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Муниципальный правовой акт, принятый в соответствии с Уставом муниципального образования Московской области</w:t>
            </w: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Представляется копия документа, заверенная в установленном порядке, для снятия копии документа. Копия заверяется подписью  уполномоченного </w:t>
            </w:r>
            <w:r>
              <w:rPr>
                <w:rFonts w:ascii="Times New Roman" w:eastAsia="Times New Roman" w:hAnsi="Times New Roman" w:cs="Times New Roman"/>
                <w:sz w:val="20"/>
                <w:szCs w:val="20"/>
              </w:rPr>
              <w:lastRenderedPageBreak/>
              <w:t>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копия документа, заверенная в установленном порядке, для сверки с электронными образами, направленными  посредством РПГУ</w:t>
            </w:r>
          </w:p>
        </w:tc>
      </w:tr>
      <w:tr w:rsidR="003A299A">
        <w:trPr>
          <w:trHeight w:val="300"/>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lastRenderedPageBreak/>
              <w:t>Свидетельство о смерти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300"/>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Справка органов внутренних дел (полиции) о согласии на погребение (для умерших, личность которых не установлена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Справка органов внутренних дел (полиции) о согласии на погребение составляется в произвольной форме, подписывается уполномоченным должностным лицом органа внутренних дел (полиции) и заверяется печатью органа внутренних дел (полиции)</w:t>
            </w: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02"/>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ind w:left="360"/>
              <w:jc w:val="center"/>
            </w:pPr>
            <w:r>
              <w:rPr>
                <w:rFonts w:ascii="Times New Roman" w:hAnsi="Times New Roman" w:cs="Times New Roman"/>
                <w:b/>
                <w:sz w:val="20"/>
                <w:szCs w:val="20"/>
              </w:rPr>
              <w:t>2) предоставление места для родственного захоронения</w:t>
            </w:r>
          </w:p>
        </w:tc>
      </w:tr>
      <w:tr w:rsidR="003A299A">
        <w:trPr>
          <w:trHeight w:val="1959"/>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смерти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Представляется оригинал документа для снятия копии документа. Копия заверяется подписью уполномоченного </w:t>
            </w:r>
            <w:r>
              <w:rPr>
                <w:rFonts w:ascii="Times New Roman" w:eastAsia="Times New Roman" w:hAnsi="Times New Roman" w:cs="Times New Roman"/>
                <w:sz w:val="20"/>
                <w:szCs w:val="20"/>
              </w:rPr>
              <w:lastRenderedPageBreak/>
              <w:t>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985"/>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lastRenderedPageBreak/>
              <w:t>Справка о кремации в случае захоронения урны с прахом</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67"/>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pPr>
            <w:r>
              <w:rPr>
                <w:rFonts w:ascii="Times New Roman" w:eastAsia="Times New Roman" w:hAnsi="Times New Roman" w:cs="Times New Roman"/>
                <w:b/>
                <w:sz w:val="20"/>
                <w:szCs w:val="20"/>
              </w:rPr>
              <w:t>3) предоставление места для воинского захоронения</w:t>
            </w:r>
          </w:p>
        </w:tc>
      </w:tr>
      <w:tr w:rsidR="003A299A">
        <w:trPr>
          <w:trHeight w:val="1843"/>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pPr>
            <w:r>
              <w:rPr>
                <w:rFonts w:ascii="Times New Roman" w:eastAsia="Times New Roman" w:hAnsi="Times New Roman" w:cs="Times New Roman"/>
                <w:sz w:val="20"/>
                <w:szCs w:val="20"/>
              </w:rPr>
              <w:lastRenderedPageBreak/>
              <w:t>Свидетельство о смерти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Справка о кремации в случае захоронения урны с прахом</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spacing w:after="0" w:line="240" w:lineRule="auto"/>
              <w:jc w:val="both"/>
              <w:rPr>
                <w:rFonts w:ascii="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543"/>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pPr>
            <w:r>
              <w:rPr>
                <w:rFonts w:ascii="Times New Roman" w:eastAsia="Times New Roman" w:hAnsi="Times New Roman" w:cs="Times New Roman"/>
                <w:b/>
                <w:sz w:val="20"/>
                <w:szCs w:val="20"/>
              </w:rPr>
              <w:t>4) предоставление места для почетного захоронения</w:t>
            </w:r>
          </w:p>
        </w:tc>
      </w:tr>
      <w:tr w:rsidR="003A299A">
        <w:trPr>
          <w:trHeight w:val="1843"/>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pPr>
            <w:r>
              <w:rPr>
                <w:rFonts w:ascii="Times New Roman" w:eastAsia="Times New Roman" w:hAnsi="Times New Roman" w:cs="Times New Roman"/>
                <w:sz w:val="20"/>
                <w:szCs w:val="20"/>
              </w:rPr>
              <w:lastRenderedPageBreak/>
              <w:t>Свидетельство о смерти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Справка о кремации в случае захоронения урны с прахом</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spacing w:after="0" w:line="240" w:lineRule="auto"/>
              <w:jc w:val="both"/>
              <w:rPr>
                <w:rFonts w:ascii="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rPr>
                <w:rFonts w:ascii="Times New Roman" w:hAnsi="Times New Roman" w:cs="Times New Roman"/>
                <w:sz w:val="20"/>
                <w:szCs w:val="20"/>
              </w:rPr>
            </w:pPr>
            <w:r>
              <w:rPr>
                <w:rFonts w:ascii="Times New Roman" w:hAnsi="Times New Roman" w:cs="Times New Roman"/>
                <w:bCs/>
                <w:iCs/>
                <w:sz w:val="20"/>
                <w:szCs w:val="20"/>
              </w:rPr>
              <w:t xml:space="preserve">Ходатайство заинтересованных лиц или организаций, их представителей о предоставлении места для почетного захоронения </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Документ, написанный в произвольной форме, в случае если заинтересованными лицами являются физические лица, заверенный подписью (подписями) данных заинтересованных лиц, либо документ, оформленный на бланке организации, в случае если заинтересованным лицом является организация, заверенный подписью руководителя организации (должен иметь реквизиты: дата, номер)</w:t>
            </w: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27"/>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pPr>
            <w:r>
              <w:rPr>
                <w:rFonts w:ascii="Times New Roman" w:hAnsi="Times New Roman" w:cs="Times New Roman"/>
                <w:bCs/>
                <w:iCs/>
                <w:sz w:val="20"/>
                <w:szCs w:val="20"/>
              </w:rPr>
              <w:lastRenderedPageBreak/>
              <w:t xml:space="preserve">документы, подтверждающие соответствующие заслуги умершего перед Российской Федерацией, Московской областью, соответствующим муниципальным образованием </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rPr>
                <w:rFonts w:eastAsia="Calibri"/>
                <w:spacing w:val="0"/>
              </w:rPr>
              <w:t>Перечень документов, подтверждающи</w:t>
            </w:r>
            <w:r>
              <w:t>х</w:t>
            </w:r>
            <w:r>
              <w:rPr>
                <w:rFonts w:eastAsia="Calibri"/>
                <w:spacing w:val="0"/>
              </w:rPr>
              <w:t xml:space="preserve"> соответствующие заслуги умершего перед Российской Федерацией, Московской областью, соответствующим муниципальным образованием Московской области, формируется исходя из соответствующих заслуг умершего (конкретный перечень таких заслуг Законом Московской области № 115/2007-ОЗ </w:t>
            </w:r>
            <w:r>
              <w:t>«О погребении и похоронном деле в Московской области» не определен)</w:t>
            </w:r>
          </w:p>
          <w:p w:rsidR="003A299A" w:rsidRDefault="003A299A">
            <w:pPr>
              <w:spacing w:after="0" w:line="240" w:lineRule="auto"/>
              <w:jc w:val="both"/>
              <w:rPr>
                <w:rFonts w:ascii="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24"/>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rPr>
                <w:rFonts w:ascii="Times New Roman" w:hAnsi="Times New Roman" w:cs="Times New Roman"/>
                <w:sz w:val="20"/>
                <w:szCs w:val="20"/>
              </w:rPr>
            </w:pPr>
            <w:r>
              <w:rPr>
                <w:rFonts w:ascii="Times New Roman" w:hAnsi="Times New Roman" w:cs="Times New Roman"/>
                <w:bCs/>
                <w:iCs/>
                <w:sz w:val="20"/>
                <w:szCs w:val="20"/>
              </w:rPr>
              <w:t xml:space="preserve">Документ о волеизъявлении умершего, его супруга, близких родственников, иных родственников или законного представителя умершего </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Документ, написанный в произвольной форме, в котором изложено волеизъявление умершего,</w:t>
            </w:r>
            <w:r>
              <w:rPr>
                <w:rFonts w:ascii="Times New Roman" w:hAnsi="Times New Roman" w:cs="Times New Roman"/>
                <w:bCs/>
                <w:iCs/>
                <w:sz w:val="20"/>
                <w:szCs w:val="20"/>
              </w:rPr>
              <w:t xml:space="preserve"> его супруга, близких родственников, иных родственников или законного представителя умершего, заверенное подписью, с указанием даты изложения волеизъявления</w:t>
            </w:r>
            <w:r>
              <w:rPr>
                <w:rFonts w:ascii="Times New Roman" w:hAnsi="Times New Roman" w:cs="Times New Roman"/>
                <w:sz w:val="20"/>
                <w:szCs w:val="20"/>
              </w:rPr>
              <w:t xml:space="preserve"> </w:t>
            </w: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423"/>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pPr>
            <w:r>
              <w:rPr>
                <w:rFonts w:ascii="Times New Roman" w:eastAsia="Times New Roman" w:hAnsi="Times New Roman" w:cs="Times New Roman"/>
                <w:b/>
                <w:sz w:val="20"/>
                <w:szCs w:val="20"/>
              </w:rPr>
              <w:t>5) предоставление места для семейного (родового) захоронения под настоящие захоронения</w:t>
            </w:r>
          </w:p>
        </w:tc>
      </w:tr>
      <w:tr w:rsidR="003A299A">
        <w:trPr>
          <w:trHeight w:val="1824"/>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pPr>
            <w:r>
              <w:rPr>
                <w:rFonts w:ascii="Times New Roman" w:eastAsia="Times New Roman" w:hAnsi="Times New Roman" w:cs="Times New Roman"/>
                <w:sz w:val="20"/>
                <w:szCs w:val="20"/>
              </w:rPr>
              <w:lastRenderedPageBreak/>
              <w:t>Свидетельство о смерти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24"/>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Справка о кремации в случае захоронения урны с прахом</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spacing w:after="0" w:line="240" w:lineRule="auto"/>
              <w:jc w:val="both"/>
              <w:rPr>
                <w:rFonts w:ascii="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411"/>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pPr>
            <w:r>
              <w:rPr>
                <w:rFonts w:ascii="Times New Roman" w:eastAsia="Times New Roman" w:hAnsi="Times New Roman" w:cs="Times New Roman"/>
                <w:b/>
                <w:sz w:val="20"/>
                <w:szCs w:val="20"/>
              </w:rPr>
              <w:t>6)предоставление места для семейного (родового) захоронения под будущие захоронения</w:t>
            </w:r>
          </w:p>
        </w:tc>
      </w:tr>
      <w:tr w:rsidR="003A299A">
        <w:trPr>
          <w:trHeight w:val="403"/>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Документы, предоставляемые Заявителем (представителем Заявителя) в зависимости от основания для обращения по данному основанию не требуются</w:t>
            </w:r>
          </w:p>
          <w:p w:rsidR="003A299A" w:rsidRDefault="003A299A">
            <w:pPr>
              <w:spacing w:after="0" w:line="240" w:lineRule="auto"/>
              <w:jc w:val="center"/>
              <w:rPr>
                <w:rFonts w:ascii="Times New Roman" w:eastAsia="Times New Roman" w:hAnsi="Times New Roman" w:cs="Times New Roman"/>
                <w:sz w:val="20"/>
                <w:szCs w:val="20"/>
              </w:rPr>
            </w:pPr>
          </w:p>
          <w:p w:rsidR="003A299A" w:rsidRDefault="003A299A">
            <w:pPr>
              <w:spacing w:after="0" w:line="240" w:lineRule="auto"/>
              <w:jc w:val="center"/>
              <w:rPr>
                <w:rFonts w:ascii="Times New Roman" w:hAnsi="Times New Roman" w:cs="Times New Roman"/>
                <w:sz w:val="20"/>
                <w:szCs w:val="20"/>
              </w:rPr>
            </w:pPr>
          </w:p>
        </w:tc>
      </w:tr>
      <w:tr w:rsidR="003A299A">
        <w:trPr>
          <w:trHeight w:val="423"/>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pPr>
            <w:r>
              <w:rPr>
                <w:rFonts w:ascii="Times New Roman" w:eastAsia="Times New Roman" w:hAnsi="Times New Roman" w:cs="Times New Roman"/>
                <w:b/>
                <w:sz w:val="20"/>
                <w:szCs w:val="20"/>
              </w:rPr>
              <w:t>7) предоставление ниши  в стене скорби</w:t>
            </w:r>
          </w:p>
        </w:tc>
      </w:tr>
      <w:tr w:rsidR="003A299A">
        <w:trPr>
          <w:trHeight w:val="1824"/>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pPr>
            <w:r>
              <w:rPr>
                <w:rFonts w:ascii="Times New Roman" w:eastAsia="Times New Roman" w:hAnsi="Times New Roman" w:cs="Times New Roman"/>
                <w:sz w:val="20"/>
                <w:szCs w:val="20"/>
              </w:rPr>
              <w:lastRenderedPageBreak/>
              <w:t>Свидетельство о смерти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24"/>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keepNext/>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Справка о кремации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spacing w:after="0" w:line="240" w:lineRule="auto"/>
              <w:jc w:val="both"/>
              <w:rPr>
                <w:rFonts w:ascii="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384"/>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ind w:left="36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8) оформление разрешения на подзахоронение</w:t>
            </w:r>
          </w:p>
          <w:p w:rsidR="003A299A" w:rsidRDefault="003A299A">
            <w:pPr>
              <w:spacing w:after="0" w:line="240" w:lineRule="auto"/>
              <w:jc w:val="center"/>
              <w:rPr>
                <w:rFonts w:ascii="Times New Roman" w:eastAsia="Times New Roman" w:hAnsi="Times New Roman" w:cs="Times New Roman"/>
                <w:sz w:val="20"/>
                <w:szCs w:val="20"/>
              </w:rPr>
            </w:pPr>
          </w:p>
        </w:tc>
      </w:tr>
      <w:tr w:rsidR="003A299A">
        <w:trPr>
          <w:trHeight w:val="2268"/>
        </w:trPr>
        <w:tc>
          <w:tcPr>
            <w:tcW w:w="1525"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 (родственном, воинском, почетном, семейном (родовом) захоронении, захоронении в стене скорби)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 должно соответствовать форме удостоверения о захоронении, установленной распоряжением Главного управления региональной безопасности Московской области от 14.05.2019 №19-РГУ.</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внесения сведений об умершем</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Представляется оригинал документа </w:t>
            </w:r>
          </w:p>
          <w:p w:rsidR="003A299A" w:rsidRDefault="003A299A">
            <w:pPr>
              <w:spacing w:after="0" w:line="240" w:lineRule="auto"/>
              <w:jc w:val="both"/>
            </w:pPr>
            <w:r>
              <w:rPr>
                <w:rFonts w:ascii="Times New Roman" w:hAnsi="Times New Roman" w:cs="Times New Roman"/>
                <w:sz w:val="20"/>
                <w:szCs w:val="20"/>
              </w:rPr>
              <w:t>для сверки с электронными образами, направленными  посредством РПГУ, и</w:t>
            </w:r>
            <w:r>
              <w:rPr>
                <w:rFonts w:ascii="Times New Roman" w:eastAsia="Times New Roman" w:hAnsi="Times New Roman" w:cs="Times New Roman"/>
                <w:sz w:val="20"/>
                <w:szCs w:val="20"/>
              </w:rPr>
              <w:t xml:space="preserve">  несения сведений об умершем</w:t>
            </w:r>
          </w:p>
        </w:tc>
      </w:tr>
      <w:tr w:rsidR="003A299A">
        <w:trPr>
          <w:trHeight w:val="567"/>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lastRenderedPageBreak/>
              <w:t>Свидетельство о смерти</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979"/>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Справка о кремации в случае захоронения урны с прахом</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2063"/>
        </w:trPr>
        <w:tc>
          <w:tcPr>
            <w:tcW w:w="1504"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Документы, подтверждаю</w:t>
            </w:r>
          </w:p>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щие семейную, родственную связь с лицом, на которое оформлено родственное или семейное (родовое) захоронение </w:t>
            </w: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заключении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заключении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985"/>
        </w:trPr>
        <w:tc>
          <w:tcPr>
            <w:tcW w:w="1504"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Документы, подтверждаю</w:t>
            </w:r>
          </w:p>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щие семейную, родственную связь с лицом, на которое оформлено родственное или семейное (родовое) захоронение</w:t>
            </w: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расторжении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расторжении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рождении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рождении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усыновлении</w:t>
            </w:r>
            <w:r>
              <w:rPr>
                <w:rFonts w:ascii="Times New Roman" w:eastAsia="Times New Roman" w:hAnsi="Times New Roman" w:cs="Times New Roman"/>
                <w:sz w:val="20"/>
                <w:szCs w:val="20"/>
              </w:rPr>
              <w:br/>
              <w:t>(удочерении)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усыновлении (удочерении)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1504"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Документы, подтверждаю</w:t>
            </w:r>
          </w:p>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щие семейную, родственную связь с лицом, на которое оформлено родственное или семейное (родовое) захоронение</w:t>
            </w: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установлении отцовства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установлении отцовства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перемене имени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перемене имени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843"/>
        </w:trPr>
        <w:tc>
          <w:tcPr>
            <w:tcW w:w="150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83"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bCs/>
                <w:sz w:val="20"/>
                <w:szCs w:val="20"/>
              </w:rPr>
            </w:pPr>
            <w:r>
              <w:rPr>
                <w:rFonts w:ascii="Times New Roman" w:eastAsia="Times New Roman" w:hAnsi="Times New Roman" w:cs="Times New Roman"/>
                <w:sz w:val="20"/>
                <w:szCs w:val="20"/>
              </w:rPr>
              <w:t>Решение суда об установлении факта родственных отношений</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autoSpaceDE w:val="0"/>
              <w:spacing w:after="0" w:line="240" w:lineRule="auto"/>
              <w:jc w:val="both"/>
            </w:pPr>
            <w:r>
              <w:rPr>
                <w:rFonts w:ascii="Times New Roman" w:hAnsi="Times New Roman" w:cs="Times New Roman"/>
                <w:bCs/>
                <w:sz w:val="20"/>
                <w:szCs w:val="20"/>
              </w:rPr>
              <w:t xml:space="preserve">В соответствии со статьей 268 Гражданского процессуального кодекса Российской Федерации решение суда </w:t>
            </w:r>
            <w:r>
              <w:rPr>
                <w:rFonts w:ascii="Times New Roman" w:hAnsi="Times New Roman" w:cs="Times New Roman"/>
                <w:sz w:val="20"/>
                <w:szCs w:val="20"/>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267"/>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2-"/>
              <w:numPr>
                <w:ilvl w:val="0"/>
                <w:numId w:val="0"/>
              </w:numPr>
              <w:spacing w:before="120" w:after="0"/>
            </w:pPr>
            <w:r>
              <w:rPr>
                <w:rFonts w:eastAsia="Times New Roman"/>
                <w:i w:val="0"/>
                <w:sz w:val="20"/>
                <w:szCs w:val="20"/>
              </w:rPr>
              <w:t>9) Перерегистрация захоронений на других лиц</w:t>
            </w:r>
          </w:p>
        </w:tc>
      </w:tr>
      <w:tr w:rsidR="003A299A">
        <w:trPr>
          <w:trHeight w:val="938"/>
        </w:trPr>
        <w:tc>
          <w:tcPr>
            <w:tcW w:w="1525"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Удостоверение о захоронении</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 (родственном, воинском, почетном, семейном (родовом) захоронении, захоронении в стене скорби)</w:t>
            </w:r>
          </w:p>
          <w:p w:rsidR="003A299A" w:rsidRDefault="003A299A">
            <w:pPr>
              <w:spacing w:after="0" w:line="240" w:lineRule="auto"/>
              <w:jc w:val="both"/>
              <w:rPr>
                <w:rFonts w:ascii="Times New Roman" w:eastAsia="Times New Roman" w:hAnsi="Times New Roman" w:cs="Times New Roman"/>
                <w:sz w:val="20"/>
                <w:szCs w:val="20"/>
              </w:rPr>
            </w:pP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 должно соответствовать форме удостоверения о захоронении, установленной распоряжением Главного управления региональной безопасности Московской области от 14.05.2019 №19-РГУ.</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внесения сведений об умершем</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Представляется оригинал документа </w:t>
            </w:r>
          </w:p>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для сверки с электронными образами, направленными  посредством РПГУ, и</w:t>
            </w:r>
            <w:r>
              <w:rPr>
                <w:rFonts w:ascii="Times New Roman" w:eastAsia="Times New Roman" w:hAnsi="Times New Roman" w:cs="Times New Roman"/>
                <w:sz w:val="20"/>
                <w:szCs w:val="20"/>
              </w:rPr>
              <w:t xml:space="preserve">  несения сведений об умершем </w:t>
            </w:r>
          </w:p>
          <w:p w:rsidR="003A299A" w:rsidRDefault="003A299A">
            <w:pPr>
              <w:spacing w:after="0" w:line="240" w:lineRule="auto"/>
              <w:jc w:val="both"/>
              <w:rPr>
                <w:rFonts w:ascii="Times New Roman" w:hAnsi="Times New Roman" w:cs="Times New Roman"/>
                <w:sz w:val="20"/>
                <w:szCs w:val="20"/>
              </w:rPr>
            </w:pPr>
          </w:p>
        </w:tc>
      </w:tr>
      <w:tr w:rsidR="003A299A">
        <w:trPr>
          <w:trHeight w:val="426"/>
        </w:trPr>
        <w:tc>
          <w:tcPr>
            <w:tcW w:w="1525"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 xml:space="preserve">Свидетельство о смерти </w:t>
            </w:r>
          </w:p>
          <w:p w:rsidR="003A299A" w:rsidRDefault="003A299A">
            <w:pPr>
              <w:pStyle w:val="1fd"/>
              <w:shd w:val="clear" w:color="auto" w:fill="auto"/>
              <w:spacing w:line="240" w:lineRule="auto"/>
            </w:pPr>
          </w:p>
          <w:p w:rsidR="003A299A" w:rsidRDefault="003A299A">
            <w:pPr>
              <w:spacing w:after="0" w:line="240" w:lineRule="auto"/>
              <w:jc w:val="center"/>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Свидетельство о смерти (представляется Заявителем в случае смерти лица, на которое  зарегистрировано место захоронения)</w:t>
            </w:r>
          </w:p>
          <w:p w:rsidR="003A299A" w:rsidRDefault="003A299A">
            <w:pPr>
              <w:spacing w:after="0" w:line="240" w:lineRule="auto"/>
              <w:jc w:val="both"/>
              <w:rPr>
                <w:rFonts w:ascii="Times New Roman" w:eastAsia="Times New Roman" w:hAnsi="Times New Roman" w:cs="Times New Roman"/>
                <w:sz w:val="20"/>
                <w:szCs w:val="20"/>
              </w:rPr>
            </w:pP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fd"/>
              <w:shd w:val="clear" w:color="auto" w:fill="auto"/>
              <w:spacing w:line="240" w:lineRule="auto"/>
            </w:pPr>
            <w:r>
              <w:t>Предоставляется оригинал документа для сверки с электронными образами, направленными  посредством РПГУ</w:t>
            </w:r>
          </w:p>
          <w:p w:rsidR="003A299A" w:rsidRDefault="003A299A">
            <w:pPr>
              <w:spacing w:after="0" w:line="240" w:lineRule="auto"/>
              <w:jc w:val="both"/>
              <w:rPr>
                <w:rFonts w:ascii="Times New Roman" w:hAnsi="Times New Roman" w:cs="Times New Roman"/>
                <w:sz w:val="20"/>
                <w:szCs w:val="20"/>
              </w:rPr>
            </w:pPr>
          </w:p>
        </w:tc>
      </w:tr>
      <w:tr w:rsidR="003A299A">
        <w:trPr>
          <w:trHeight w:val="426"/>
        </w:trPr>
        <w:tc>
          <w:tcPr>
            <w:tcW w:w="1525"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Документы, подтверждающие факт родства с Заявителем либо захороненным </w:t>
            </w:r>
          </w:p>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(для перерегистра ции родст. и семейных   (родовых) </w:t>
            </w:r>
            <w:r>
              <w:rPr>
                <w:rFonts w:ascii="Times New Roman" w:eastAsia="Times New Roman" w:hAnsi="Times New Roman" w:cs="Times New Roman"/>
                <w:sz w:val="20"/>
                <w:szCs w:val="20"/>
              </w:rPr>
              <w:lastRenderedPageBreak/>
              <w:t>захоронений)</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lastRenderedPageBreak/>
              <w:t>Свидетельство о заключении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заключении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938"/>
        </w:trPr>
        <w:tc>
          <w:tcPr>
            <w:tcW w:w="1525" w:type="dxa"/>
            <w:gridSpan w:val="2"/>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Документы, подтверждающие факт родства с Заявителем либо захороненным (для перерегистрации родственных и семейных   (родовых) захоронений)</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расторжении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расторжении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938"/>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рождении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рождении должно быть оформлено в соответствии с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425"/>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усыновлении</w:t>
            </w:r>
            <w:r>
              <w:rPr>
                <w:rFonts w:ascii="Times New Roman" w:eastAsia="Times New Roman" w:hAnsi="Times New Roman" w:cs="Times New Roman"/>
                <w:sz w:val="20"/>
                <w:szCs w:val="20"/>
              </w:rPr>
              <w:br/>
              <w:t>(удочерении)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усыновлении (удочерении)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938"/>
        </w:trPr>
        <w:tc>
          <w:tcPr>
            <w:tcW w:w="1525" w:type="dxa"/>
            <w:gridSpan w:val="2"/>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Документы, подтверждающие факт родства с Заявителем либо захороненным (для перерегистрации родственных и семейных   (родовых) захоронений)</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установлении отцовства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установлении отцовства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938"/>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перемене имени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перемене имени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работника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938"/>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center"/>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bCs/>
                <w:sz w:val="20"/>
                <w:szCs w:val="20"/>
              </w:rPr>
            </w:pPr>
            <w:r>
              <w:rPr>
                <w:rFonts w:ascii="Times New Roman" w:eastAsia="Times New Roman" w:hAnsi="Times New Roman" w:cs="Times New Roman"/>
                <w:sz w:val="20"/>
                <w:szCs w:val="20"/>
              </w:rPr>
              <w:t>Решение суда об установлении факта родственных отношений</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autoSpaceDE w:val="0"/>
              <w:spacing w:after="0" w:line="240" w:lineRule="auto"/>
              <w:jc w:val="both"/>
            </w:pPr>
            <w:r>
              <w:rPr>
                <w:rFonts w:ascii="Times New Roman" w:hAnsi="Times New Roman" w:cs="Times New Roman"/>
                <w:bCs/>
                <w:sz w:val="20"/>
                <w:szCs w:val="20"/>
              </w:rPr>
              <w:t xml:space="preserve">В соответствии со статьей 268 Гражданского процессуального кодекса Российской Федерации решение суда </w:t>
            </w:r>
            <w:r>
              <w:rPr>
                <w:rFonts w:ascii="Times New Roman" w:hAnsi="Times New Roman" w:cs="Times New Roman"/>
                <w:sz w:val="20"/>
                <w:szCs w:val="20"/>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3A299A" w:rsidRDefault="003A299A">
            <w:pPr>
              <w:autoSpaceDE w:val="0"/>
              <w:spacing w:after="0" w:line="240" w:lineRule="auto"/>
              <w:ind w:hanging="68"/>
              <w:jc w:val="both"/>
            </w:pPr>
          </w:p>
          <w:p w:rsidR="003A299A" w:rsidRDefault="003A299A">
            <w:pPr>
              <w:autoSpaceDE w:val="0"/>
              <w:spacing w:after="0" w:line="240" w:lineRule="auto"/>
              <w:ind w:hanging="68"/>
              <w:jc w:val="both"/>
            </w:pPr>
          </w:p>
          <w:p w:rsidR="003A299A" w:rsidRDefault="003A299A">
            <w:pPr>
              <w:autoSpaceDE w:val="0"/>
              <w:spacing w:after="0" w:line="240" w:lineRule="auto"/>
              <w:ind w:hanging="68"/>
              <w:jc w:val="both"/>
            </w:pPr>
          </w:p>
          <w:p w:rsidR="003A299A" w:rsidRDefault="003A299A">
            <w:pPr>
              <w:autoSpaceDE w:val="0"/>
              <w:spacing w:after="0" w:line="240" w:lineRule="auto"/>
              <w:ind w:hanging="68"/>
              <w:jc w:val="both"/>
            </w:pPr>
          </w:p>
          <w:p w:rsidR="003A299A" w:rsidRDefault="003A299A">
            <w:pPr>
              <w:autoSpaceDE w:val="0"/>
              <w:spacing w:after="0" w:line="240" w:lineRule="auto"/>
              <w:ind w:hanging="68"/>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 </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496"/>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ind w:left="360"/>
              <w:jc w:val="center"/>
            </w:pPr>
            <w:r>
              <w:rPr>
                <w:rFonts w:ascii="Times New Roman" w:eastAsia="Times New Roman" w:hAnsi="Times New Roman" w:cs="Times New Roman"/>
                <w:b/>
                <w:sz w:val="20"/>
                <w:szCs w:val="20"/>
              </w:rPr>
              <w:lastRenderedPageBreak/>
              <w:t>10) оформление удостоверений на захоронения, произведенные до 1 августа 2004 года</w:t>
            </w:r>
          </w:p>
        </w:tc>
      </w:tr>
      <w:tr w:rsidR="003A299A">
        <w:trPr>
          <w:trHeight w:val="1409"/>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смерти</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работника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409"/>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Справка о кремации в случае захоронения урны с прахом</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985"/>
        </w:trPr>
        <w:tc>
          <w:tcPr>
            <w:tcW w:w="1525"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Документы, подтверждающие родственную связь с умершим (такие документы представляются в отношении всех умерших, погребенных </w:t>
            </w:r>
            <w:r>
              <w:rPr>
                <w:rFonts w:ascii="Times New Roman" w:eastAsia="Times New Roman" w:hAnsi="Times New Roman" w:cs="Times New Roman"/>
                <w:sz w:val="20"/>
                <w:szCs w:val="20"/>
              </w:rPr>
              <w:lastRenderedPageBreak/>
              <w:t>на соответствующем месте захоронения)</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lastRenderedPageBreak/>
              <w:t>Свидетельство о заключении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заключении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1409"/>
        </w:trPr>
        <w:tc>
          <w:tcPr>
            <w:tcW w:w="1525" w:type="dxa"/>
            <w:gridSpan w:val="2"/>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Документы, подтверждающие родственную связь с умершим (такие документы представляются в отношении всех умерших, погребенных на соответствующем месте захоронения</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расторжении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расторжении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463"/>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рождении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рождении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усыновлении (удочерении)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усыновлении (удочерении)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установлении отцовства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установлении отцовства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перемене имени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перемене имени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bCs/>
                <w:sz w:val="20"/>
                <w:szCs w:val="20"/>
              </w:rPr>
            </w:pPr>
            <w:r>
              <w:rPr>
                <w:rFonts w:ascii="Times New Roman" w:eastAsia="Times New Roman" w:hAnsi="Times New Roman" w:cs="Times New Roman"/>
                <w:sz w:val="20"/>
                <w:szCs w:val="20"/>
              </w:rPr>
              <w:t>Решение суда об установлении факта родственных отношений</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autoSpaceDE w:val="0"/>
              <w:spacing w:after="0" w:line="240" w:lineRule="auto"/>
              <w:jc w:val="both"/>
            </w:pPr>
            <w:r>
              <w:rPr>
                <w:rFonts w:ascii="Times New Roman" w:hAnsi="Times New Roman" w:cs="Times New Roman"/>
                <w:bCs/>
                <w:sz w:val="20"/>
                <w:szCs w:val="20"/>
              </w:rPr>
              <w:t xml:space="preserve">В соответствии со статьей 268 Гражданского процессуального кодекса Российской Федерации решение суда </w:t>
            </w:r>
            <w:r>
              <w:rPr>
                <w:rFonts w:ascii="Times New Roman" w:hAnsi="Times New Roman" w:cs="Times New Roman"/>
                <w:sz w:val="20"/>
                <w:szCs w:val="20"/>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center"/>
            </w:pPr>
            <w:r>
              <w:rPr>
                <w:rFonts w:ascii="Times New Roman" w:eastAsia="Times New Roman" w:hAnsi="Times New Roman" w:cs="Times New Roman"/>
                <w:b/>
                <w:sz w:val="20"/>
                <w:szCs w:val="20"/>
              </w:rPr>
              <w:t>11) оформление удостоверений на захоронения, произведенные после 1 августа 2004 года,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w:t>
            </w:r>
          </w:p>
        </w:tc>
      </w:tr>
      <w:tr w:rsidR="003A299A">
        <w:trPr>
          <w:trHeight w:val="600"/>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смерти</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смерти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pP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3187" w:type="dxa"/>
            <w:gridSpan w:val="3"/>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Справка о кремации в случае захоронения урны с прахом</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Справка о кремации содержит: наименование и адрес местонахождения крематория, ФИО умершего, даты кремирования и выдачи праха умершего, должность лица, его подпись, заверенная печатью данной организации (крематория), телефон</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Документы, подтверждающие родственную связь с умершим (такие документы представляются в отношении всех умерших, погребенных на соотв. месте захоронения)</w:t>
            </w:r>
          </w:p>
          <w:p w:rsidR="003A299A" w:rsidRDefault="003A299A">
            <w:pPr>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заключении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заключении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расторжении брака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расторжении брака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рождении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рождении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усыновлении (удочерении)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усыновлении (удочерении)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Документы, подтверждающие родственную связь с умершим (такие документы представляются в отношении всех умерших, погребенных на соотв. месте захоронения)</w:t>
            </w:r>
          </w:p>
          <w:p w:rsidR="003A299A" w:rsidRDefault="003A299A">
            <w:pPr>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об установлении отцовства</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об установлении отцовства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pPr>
            <w:r>
              <w:rPr>
                <w:rFonts w:ascii="Times New Roman" w:eastAsia="Times New Roman" w:hAnsi="Times New Roman" w:cs="Times New Roman"/>
                <w:sz w:val="20"/>
                <w:szCs w:val="20"/>
              </w:rPr>
              <w:t>Свидетельство о перемене имени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pStyle w:val="1fd"/>
              <w:shd w:val="clear" w:color="auto" w:fill="auto"/>
              <w:spacing w:line="240" w:lineRule="auto"/>
              <w:jc w:val="both"/>
            </w:pPr>
            <w:r>
              <w:t>Свидетельство о перемене имени должно быть оформлено в соответствии с приказом Министерства юстиции Российской Федерации от 01.10.2018 № 202 «Об утверждении форм записей актов гражданского состояния и правил заполнения форм записей актов гражданского состояния»</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p w:rsidR="003A299A" w:rsidRDefault="003A299A">
            <w:pPr>
              <w:spacing w:after="0" w:line="240" w:lineRule="auto"/>
              <w:jc w:val="both"/>
              <w:rPr>
                <w:rFonts w:ascii="Times New Roman" w:eastAsia="Times New Roman" w:hAnsi="Times New Roman" w:cs="Times New Roman"/>
                <w:sz w:val="20"/>
                <w:szCs w:val="20"/>
              </w:rPr>
            </w:pP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00"/>
        </w:trPr>
        <w:tc>
          <w:tcPr>
            <w:tcW w:w="1525" w:type="dxa"/>
            <w:gridSpan w:val="2"/>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240" w:lineRule="auto"/>
              <w:jc w:val="both"/>
              <w:rPr>
                <w:rFonts w:ascii="Times New Roman" w:eastAsia="Times New Roman" w:hAnsi="Times New Roman" w:cs="Times New Roman"/>
                <w:sz w:val="20"/>
                <w:szCs w:val="20"/>
              </w:rPr>
            </w:pP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bCs/>
                <w:sz w:val="20"/>
                <w:szCs w:val="20"/>
              </w:rPr>
            </w:pPr>
            <w:r>
              <w:rPr>
                <w:rFonts w:ascii="Times New Roman" w:eastAsia="Times New Roman" w:hAnsi="Times New Roman" w:cs="Times New Roman"/>
                <w:sz w:val="20"/>
                <w:szCs w:val="20"/>
              </w:rPr>
              <w:t>Решение суда об установлении факта родственных отношений</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autoSpaceDE w:val="0"/>
              <w:spacing w:after="0" w:line="240" w:lineRule="auto"/>
              <w:jc w:val="both"/>
            </w:pPr>
            <w:r>
              <w:rPr>
                <w:rFonts w:ascii="Times New Roman" w:hAnsi="Times New Roman" w:cs="Times New Roman"/>
                <w:bCs/>
                <w:sz w:val="20"/>
                <w:szCs w:val="20"/>
              </w:rPr>
              <w:t xml:space="preserve">В соответствии со статьей 268 Гражданского процессуального кодекса Российской Федерации решение суда </w:t>
            </w:r>
            <w:r>
              <w:rPr>
                <w:rFonts w:ascii="Times New Roman" w:hAnsi="Times New Roman" w:cs="Times New Roman"/>
                <w:sz w:val="20"/>
                <w:szCs w:val="20"/>
              </w:rPr>
              <w:t>по заявлению 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3A299A" w:rsidRDefault="003A299A">
            <w:pPr>
              <w:pStyle w:val="1fd"/>
              <w:shd w:val="clear" w:color="auto" w:fill="auto"/>
              <w:spacing w:line="240" w:lineRule="auto"/>
              <w:jc w:val="both"/>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r w:rsidR="003A299A">
        <w:trPr>
          <w:trHeight w:val="617"/>
        </w:trPr>
        <w:tc>
          <w:tcPr>
            <w:tcW w:w="14846" w:type="dxa"/>
            <w:gridSpan w:val="9"/>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ind w:left="993"/>
              <w:jc w:val="center"/>
            </w:pPr>
            <w:r>
              <w:rPr>
                <w:rFonts w:ascii="Times New Roman" w:eastAsia="Times New Roman" w:hAnsi="Times New Roman" w:cs="Times New Roman"/>
                <w:b/>
                <w:sz w:val="20"/>
                <w:szCs w:val="20"/>
              </w:rPr>
              <w:t>12) регистрация установки и замены надмогильных сооружений (надгробий</w:t>
            </w:r>
            <w:r>
              <w:rPr>
                <w:rFonts w:ascii="Times New Roman" w:eastAsia="Times New Roman" w:hAnsi="Times New Roman" w:cs="Times New Roman"/>
                <w:sz w:val="20"/>
                <w:szCs w:val="20"/>
              </w:rPr>
              <w:t>)</w:t>
            </w:r>
          </w:p>
        </w:tc>
      </w:tr>
      <w:tr w:rsidR="003A299A">
        <w:trPr>
          <w:trHeight w:val="2898"/>
        </w:trPr>
        <w:tc>
          <w:tcPr>
            <w:tcW w:w="1525"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 (родственном, воинском, почетном, семейном (родовом) захоронении, захоронении в стене скорби)</w:t>
            </w: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Удостоверение о захоронении должно соответствовать форме удостоверения о захоронении, установленной распоряжением Главного управления региональной безопасности Московской области от 14.05.2019 №19-РГУ</w:t>
            </w:r>
          </w:p>
          <w:p w:rsidR="003A299A" w:rsidRDefault="003A299A">
            <w:pPr>
              <w:spacing w:after="0" w:line="240" w:lineRule="auto"/>
              <w:jc w:val="both"/>
              <w:rPr>
                <w:rFonts w:ascii="Times New Roman" w:eastAsia="Times New Roman" w:hAnsi="Times New Roman" w:cs="Times New Roman"/>
                <w:sz w:val="20"/>
                <w:szCs w:val="20"/>
              </w:rPr>
            </w:pP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и внесения сведений об установке (замены) надмогильного сооружения (надгробия).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Представляется оригинал документа </w:t>
            </w:r>
          </w:p>
          <w:p w:rsidR="003A299A" w:rsidRDefault="003A299A">
            <w:pPr>
              <w:spacing w:after="0" w:line="240" w:lineRule="auto"/>
              <w:jc w:val="both"/>
            </w:pPr>
            <w:r>
              <w:rPr>
                <w:rFonts w:ascii="Times New Roman" w:hAnsi="Times New Roman" w:cs="Times New Roman"/>
                <w:sz w:val="20"/>
                <w:szCs w:val="20"/>
              </w:rPr>
              <w:t>для сверки с электронными образами, направленными  посредством РПГУ</w:t>
            </w:r>
            <w:r>
              <w:rPr>
                <w:rFonts w:ascii="Times New Roman" w:eastAsia="Times New Roman" w:hAnsi="Times New Roman" w:cs="Times New Roman"/>
                <w:sz w:val="20"/>
                <w:szCs w:val="20"/>
              </w:rPr>
              <w:t xml:space="preserve"> и внесения сведений об установке (замены) надмогильного сооружения  (надгробия). </w:t>
            </w:r>
          </w:p>
        </w:tc>
      </w:tr>
      <w:tr w:rsidR="003A299A">
        <w:trPr>
          <w:trHeight w:val="2158"/>
        </w:trPr>
        <w:tc>
          <w:tcPr>
            <w:tcW w:w="1525"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Документы об изготовлении (приобрете-нии) надмогильного сооружения (надгробия) </w:t>
            </w:r>
          </w:p>
        </w:tc>
        <w:tc>
          <w:tcPr>
            <w:tcW w:w="1662"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Квитанция</w:t>
            </w:r>
          </w:p>
          <w:p w:rsidR="003A299A" w:rsidRDefault="003A299A">
            <w:pPr>
              <w:spacing w:after="0" w:line="240" w:lineRule="auto"/>
              <w:jc w:val="center"/>
              <w:rPr>
                <w:rFonts w:ascii="Times New Roman" w:eastAsia="Times New Roman" w:hAnsi="Times New Roman" w:cs="Times New Roman"/>
                <w:sz w:val="20"/>
                <w:szCs w:val="20"/>
              </w:rPr>
            </w:pPr>
          </w:p>
        </w:tc>
        <w:tc>
          <w:tcPr>
            <w:tcW w:w="586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к</w:t>
            </w:r>
            <w:r>
              <w:rPr>
                <w:rFonts w:ascii="Times New Roman" w:eastAsia="Times New Roman" w:hAnsi="Times New Roman" w:cs="Times New Roman"/>
                <w:sz w:val="20"/>
                <w:szCs w:val="20"/>
              </w:rPr>
              <w:t>витанция (товарная накладная, приходно-расходный ордер и т.п.) об изготовлении надгробного сооружения (надгробия) или квитанция (иной документ) о приобретении надмогильного сооружения (надгробия) либо квитанция (иной документ) о приобретении материалов для изготовления надгробного сооружения (надгробия), имеющие подпись уполномоченного должностного лица организации, который оказал данную услугу (работу), заверенная печатью данной организации</w:t>
            </w:r>
          </w:p>
        </w:tc>
        <w:tc>
          <w:tcPr>
            <w:tcW w:w="1955" w:type="dxa"/>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Представляется оригинал документа для снятия копии документа. Копия заверяется подписью уполномоченного работника МФЦ и печатью МФЦ</w:t>
            </w:r>
          </w:p>
        </w:tc>
        <w:tc>
          <w:tcPr>
            <w:tcW w:w="1674" w:type="dxa"/>
            <w:gridSpan w:val="2"/>
            <w:tcBorders>
              <w:top w:val="single" w:sz="4" w:space="0" w:color="000000"/>
              <w:left w:val="single" w:sz="4" w:space="0" w:color="000000"/>
              <w:bottom w:val="single" w:sz="4" w:space="0" w:color="000000"/>
            </w:tcBorders>
            <w:shd w:val="clear" w:color="auto" w:fill="auto"/>
          </w:tcPr>
          <w:p w:rsidR="003A299A" w:rsidRDefault="003A299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При подаче представляется электронный образ документа</w:t>
            </w:r>
          </w:p>
        </w:tc>
        <w:tc>
          <w:tcPr>
            <w:tcW w:w="2166"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240" w:lineRule="auto"/>
              <w:jc w:val="both"/>
            </w:pPr>
            <w:r>
              <w:rPr>
                <w:rFonts w:ascii="Times New Roman" w:hAnsi="Times New Roman" w:cs="Times New Roman"/>
                <w:sz w:val="20"/>
                <w:szCs w:val="20"/>
              </w:rPr>
              <w:t>Предоставляется оригинал документа для сверки с электронными образами, направленными  посредством РПГУ</w:t>
            </w:r>
          </w:p>
        </w:tc>
      </w:tr>
    </w:tbl>
    <w:p w:rsidR="003A299A" w:rsidRDefault="003A299A">
      <w:pPr>
        <w:spacing w:after="0" w:line="100" w:lineRule="atLeast"/>
        <w:ind w:left="5103"/>
        <w:jc w:val="both"/>
        <w:rPr>
          <w:rFonts w:ascii="Times New Roman" w:eastAsia="Times New Roman" w:hAnsi="Times New Roman" w:cs="Times New Roman"/>
          <w:bCs/>
          <w:iCs/>
          <w:sz w:val="24"/>
          <w:szCs w:val="24"/>
        </w:rPr>
      </w:pPr>
    </w:p>
    <w:p w:rsidR="003A299A" w:rsidRDefault="003A299A">
      <w:pPr>
        <w:spacing w:after="0" w:line="100" w:lineRule="atLeast"/>
        <w:jc w:val="both"/>
        <w:rPr>
          <w:rFonts w:ascii="Times New Roman" w:eastAsia="Times New Roman" w:hAnsi="Times New Roman" w:cs="Times New Roman"/>
          <w:bCs/>
          <w:iCs/>
          <w:sz w:val="24"/>
          <w:szCs w:val="24"/>
        </w:rPr>
      </w:pPr>
    </w:p>
    <w:p w:rsidR="003A299A" w:rsidRDefault="003A299A">
      <w:pPr>
        <w:pStyle w:val="aff0"/>
      </w:pPr>
    </w:p>
    <w:p w:rsidR="003A299A" w:rsidRDefault="003A299A">
      <w:pPr>
        <w:sectPr w:rsidR="003A299A">
          <w:headerReference w:type="even" r:id="rId24"/>
          <w:headerReference w:type="default" r:id="rId25"/>
          <w:footerReference w:type="even" r:id="rId26"/>
          <w:footerReference w:type="default" r:id="rId27"/>
          <w:headerReference w:type="first" r:id="rId28"/>
          <w:footerReference w:type="first" r:id="rId29"/>
          <w:pgSz w:w="16838" w:h="11906" w:orient="landscape"/>
          <w:pgMar w:top="720" w:right="1134" w:bottom="776" w:left="1134" w:header="414" w:footer="720" w:gutter="0"/>
          <w:cols w:space="720"/>
          <w:docGrid w:linePitch="600" w:charSpace="36864"/>
        </w:sectPr>
      </w:pPr>
    </w:p>
    <w:p w:rsidR="003A299A" w:rsidRDefault="003A299A">
      <w:pPr>
        <w:pStyle w:val="1-"/>
        <w:spacing w:before="0" w:after="0" w:line="100" w:lineRule="atLeast"/>
        <w:ind w:left="5103"/>
        <w:jc w:val="left"/>
        <w:rPr>
          <w:sz w:val="24"/>
          <w:szCs w:val="24"/>
        </w:rPr>
      </w:pPr>
      <w:r>
        <w:rPr>
          <w:b w:val="0"/>
          <w:sz w:val="24"/>
          <w:szCs w:val="24"/>
        </w:rPr>
        <w:lastRenderedPageBreak/>
        <w:t>Приложение 9</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ind w:left="5103"/>
        <w:rPr>
          <w:rFonts w:ascii="Times New Roman" w:eastAsia="Times New Roman" w:hAnsi="Times New Roman" w:cs="Times New Roman"/>
          <w:bCs/>
          <w:iCs/>
          <w:sz w:val="24"/>
          <w:szCs w:val="24"/>
        </w:rPr>
      </w:pPr>
    </w:p>
    <w:p w:rsidR="003A299A" w:rsidRDefault="003A299A">
      <w:pPr>
        <w:keepNext/>
        <w:spacing w:after="0"/>
        <w:ind w:left="5103"/>
        <w:rPr>
          <w:rFonts w:ascii="Times New Roman" w:eastAsia="Times New Roman" w:hAnsi="Times New Roman" w:cs="Times New Roman"/>
          <w:bCs/>
          <w:iCs/>
          <w:sz w:val="24"/>
          <w:szCs w:val="24"/>
        </w:rPr>
      </w:pPr>
    </w:p>
    <w:p w:rsidR="003A299A" w:rsidRDefault="003A299A">
      <w:pPr>
        <w:keepNext/>
        <w:spacing w:after="0"/>
        <w:ind w:left="5103"/>
        <w:jc w:val="right"/>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Форма </w:t>
      </w:r>
    </w:p>
    <w:p w:rsidR="003A299A" w:rsidRDefault="003A299A">
      <w:pPr>
        <w:keepNext/>
        <w:spacing w:after="0"/>
        <w:ind w:left="5103"/>
        <w:jc w:val="right"/>
        <w:rPr>
          <w:rFonts w:ascii="Times New Roman" w:eastAsia="Times New Roman" w:hAnsi="Times New Roman" w:cs="Times New Roman"/>
          <w:bCs/>
          <w:iCs/>
          <w:sz w:val="24"/>
          <w:szCs w:val="24"/>
        </w:rPr>
      </w:pPr>
    </w:p>
    <w:p w:rsidR="003A299A" w:rsidRDefault="003A299A">
      <w:pPr>
        <w:spacing w:after="0" w:line="100" w:lineRule="atLeast"/>
        <w:jc w:val="center"/>
        <w:rPr>
          <w:rFonts w:ascii="Times New Roman" w:hAnsi="Times New Roman" w:cs="Times New Roman"/>
          <w:b/>
          <w:sz w:val="24"/>
          <w:szCs w:val="24"/>
        </w:rPr>
      </w:pP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РЕШЕНИЕ</w:t>
      </w:r>
    </w:p>
    <w:p w:rsidR="003A299A" w:rsidRDefault="003A299A">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xml:space="preserve">об отказе в регистрации документов, необходимых для предоставления </w:t>
      </w:r>
    </w:p>
    <w:p w:rsidR="003A299A" w:rsidRDefault="003A299A">
      <w:pPr>
        <w:spacing w:after="0" w:line="100" w:lineRule="atLeast"/>
        <w:jc w:val="center"/>
        <w:rPr>
          <w:rFonts w:ascii="Times New Roman" w:hAnsi="Times New Roman" w:cs="Times New Roman"/>
          <w:i/>
          <w:sz w:val="24"/>
          <w:szCs w:val="24"/>
          <w:vertAlign w:val="superscript"/>
        </w:rPr>
      </w:pPr>
      <w:r>
        <w:rPr>
          <w:rFonts w:ascii="Times New Roman" w:hAnsi="Times New Roman" w:cs="Times New Roman"/>
          <w:b/>
          <w:sz w:val="24"/>
          <w:szCs w:val="24"/>
        </w:rPr>
        <w:t>Муниципальной услуги</w:t>
      </w:r>
    </w:p>
    <w:p w:rsidR="003A299A" w:rsidRDefault="003A299A">
      <w:pPr>
        <w:widowControl w:val="0"/>
        <w:spacing w:after="0" w:line="100" w:lineRule="atLeast"/>
        <w:jc w:val="center"/>
        <w:rPr>
          <w:rFonts w:ascii="Times New Roman" w:hAnsi="Times New Roman" w:cs="Times New Roman"/>
          <w:sz w:val="24"/>
          <w:szCs w:val="24"/>
        </w:rPr>
      </w:pPr>
      <w:r>
        <w:rPr>
          <w:rFonts w:ascii="Times New Roman" w:hAnsi="Times New Roman" w:cs="Times New Roman"/>
          <w:i/>
          <w:sz w:val="24"/>
          <w:szCs w:val="24"/>
          <w:vertAlign w:val="superscript"/>
        </w:rPr>
        <w:t>(оформляется на бланке  МКУ, МФЦ)</w:t>
      </w:r>
    </w:p>
    <w:p w:rsidR="003A299A" w:rsidRDefault="003A299A">
      <w:pPr>
        <w:spacing w:after="0" w:line="100" w:lineRule="atLeast"/>
        <w:ind w:left="5387"/>
        <w:jc w:val="both"/>
        <w:rPr>
          <w:rFonts w:ascii="Times New Roman" w:hAnsi="Times New Roman" w:cs="Times New Roman"/>
          <w:sz w:val="24"/>
          <w:szCs w:val="24"/>
        </w:rPr>
      </w:pP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sz w:val="24"/>
          <w:szCs w:val="24"/>
        </w:rPr>
        <w:t>Кому:</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sz w:val="24"/>
          <w:szCs w:val="24"/>
        </w:rPr>
        <w:t>________________________________________________________________________________</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(1)фамилия, имя, отчество (при наличии) физического лица,  адрес места жительства (адрес места пребывания), адрес эл.почты (если имеется);</w:t>
      </w:r>
    </w:p>
    <w:p w:rsidR="003A299A" w:rsidRDefault="003A299A">
      <w:pPr>
        <w:spacing w:after="0" w:line="100" w:lineRule="atLeast"/>
        <w:ind w:left="5387"/>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2). наименование специализированной службы по вопросам похоронного дела, адрес эл.почты)</w:t>
      </w:r>
    </w:p>
    <w:p w:rsidR="003A299A" w:rsidRDefault="003A299A">
      <w:pPr>
        <w:spacing w:after="0" w:line="100" w:lineRule="atLeast"/>
        <w:ind w:left="5387"/>
        <w:jc w:val="both"/>
        <w:rPr>
          <w:rFonts w:ascii="Times New Roman" w:hAnsi="Times New Roman" w:cs="Times New Roman"/>
          <w:sz w:val="24"/>
          <w:szCs w:val="24"/>
        </w:rPr>
      </w:pPr>
      <w:r>
        <w:rPr>
          <w:rFonts w:ascii="Times New Roman" w:hAnsi="Times New Roman" w:cs="Times New Roman"/>
          <w:i/>
          <w:sz w:val="24"/>
          <w:szCs w:val="24"/>
          <w:vertAlign w:val="superscript"/>
        </w:rPr>
        <w:t>3). наименование организации, обратившейся с заявлением о предоставлении почетного захоронения, адрес эл.почты)</w:t>
      </w:r>
    </w:p>
    <w:p w:rsidR="003A299A" w:rsidRDefault="003A299A">
      <w:pPr>
        <w:spacing w:after="0"/>
        <w:jc w:val="center"/>
        <w:rPr>
          <w:rFonts w:ascii="Times New Roman" w:hAnsi="Times New Roman" w:cs="Times New Roman"/>
          <w:sz w:val="24"/>
          <w:szCs w:val="24"/>
        </w:rPr>
      </w:pPr>
    </w:p>
    <w:p w:rsidR="003A299A" w:rsidRDefault="003A299A">
      <w:pPr>
        <w:spacing w:after="0"/>
        <w:jc w:val="center"/>
        <w:rPr>
          <w:rFonts w:ascii="Times New Roman" w:hAnsi="Times New Roman" w:cs="Times New Roman"/>
          <w:sz w:val="24"/>
          <w:szCs w:val="24"/>
        </w:rPr>
      </w:pPr>
    </w:p>
    <w:p w:rsidR="003A299A" w:rsidRDefault="003A299A">
      <w:pPr>
        <w:spacing w:after="0" w:line="0" w:lineRule="atLeast"/>
        <w:jc w:val="center"/>
        <w:rPr>
          <w:rFonts w:ascii="Times New Roman" w:hAnsi="Times New Roman" w:cs="Times New Roman"/>
          <w:sz w:val="24"/>
          <w:szCs w:val="24"/>
          <w:vertAlign w:val="superscript"/>
        </w:rPr>
      </w:pPr>
      <w:r>
        <w:rPr>
          <w:rFonts w:ascii="Times New Roman" w:hAnsi="Times New Roman" w:cs="Times New Roman"/>
          <w:sz w:val="24"/>
          <w:szCs w:val="24"/>
        </w:rPr>
        <w:t>Уважаемый (ая)_______________________________!</w:t>
      </w:r>
    </w:p>
    <w:p w:rsidR="003A299A" w:rsidRDefault="003A299A">
      <w:pPr>
        <w:spacing w:after="0"/>
        <w:jc w:val="center"/>
        <w:rPr>
          <w:rFonts w:ascii="Times New Roman" w:hAnsi="Times New Roman" w:cs="Times New Roman"/>
          <w:sz w:val="24"/>
          <w:szCs w:val="24"/>
          <w:vertAlign w:val="superscript"/>
        </w:rPr>
      </w:pPr>
    </w:p>
    <w:p w:rsidR="003A299A" w:rsidRDefault="003A299A">
      <w:pPr>
        <w:spacing w:after="0"/>
        <w:jc w:val="center"/>
        <w:rPr>
          <w:rFonts w:ascii="Times New Roman" w:hAnsi="Times New Roman" w:cs="Times New Roman"/>
          <w:sz w:val="24"/>
          <w:szCs w:val="24"/>
          <w:vertAlign w:val="superscript"/>
        </w:rPr>
      </w:pP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_______________(</w:t>
      </w:r>
      <w:r>
        <w:rPr>
          <w:rFonts w:ascii="Times New Roman" w:hAnsi="Times New Roman" w:cs="Times New Roman"/>
          <w:i/>
          <w:sz w:val="24"/>
          <w:szCs w:val="24"/>
        </w:rPr>
        <w:t>наименование МФЦ, МКУ)</w:t>
      </w:r>
      <w:r>
        <w:rPr>
          <w:rFonts w:ascii="Times New Roman" w:hAnsi="Times New Roman" w:cs="Times New Roman"/>
          <w:sz w:val="24"/>
          <w:szCs w:val="24"/>
        </w:rPr>
        <w:t xml:space="preserve">, рассмотрев представленные «___»__________20___г. заявление и прилагаемые к нему документы для ___________________________________________________________________________________, </w:t>
      </w:r>
      <w:r>
        <w:rPr>
          <w:rFonts w:ascii="Times New Roman" w:hAnsi="Times New Roman" w:cs="Times New Roman"/>
          <w:sz w:val="24"/>
          <w:szCs w:val="24"/>
          <w:vertAlign w:val="superscript"/>
        </w:rPr>
        <w:t>(предоставления места для родственного, воинского, почетного, семейного (родового) захоронения (под настоящие или будущие захоронения) или ниши в стене скорби, перерегистрации места захоронения на другое лицо, оформления удостоверения на  захоронение,  произведенное до 1 августа 2004 года, оформления удостоверения на захоронение, произведенное после 1 августа 2004 года вслучае если удостоверение о захоронении не выдано в соответствии с требованиями Закона Московской области № 115/2007-ОЗ «О погребении и похоронном деле в Московской области, регистрации установки (замены) надмогильного сооружения (надгробия), выдачи разрешения на подзахоронение)</w:t>
      </w:r>
    </w:p>
    <w:p w:rsidR="003A299A" w:rsidRDefault="003A299A">
      <w:pPr>
        <w:spacing w:after="0"/>
        <w:jc w:val="both"/>
        <w:rPr>
          <w:rFonts w:ascii="Times New Roman" w:hAnsi="Times New Roman" w:cs="Times New Roman"/>
          <w:i/>
          <w:sz w:val="24"/>
          <w:szCs w:val="24"/>
        </w:rPr>
      </w:pPr>
      <w:r>
        <w:rPr>
          <w:rFonts w:ascii="Times New Roman" w:hAnsi="Times New Roman" w:cs="Times New Roman"/>
          <w:sz w:val="24"/>
          <w:szCs w:val="24"/>
        </w:rPr>
        <w:t>Принял(ло) решение об отказе в регистрации документов, необходимых для предоставления Муниципальной услуги по следующим основаниям:</w:t>
      </w:r>
    </w:p>
    <w:p w:rsidR="003A299A" w:rsidRDefault="003A299A">
      <w:pPr>
        <w:pStyle w:val="ListParagraph"/>
        <w:numPr>
          <w:ilvl w:val="0"/>
          <w:numId w:val="11"/>
        </w:numPr>
        <w:tabs>
          <w:tab w:val="left" w:pos="993"/>
          <w:tab w:val="left" w:pos="1134"/>
        </w:tabs>
        <w:spacing w:after="0"/>
        <w:ind w:left="0" w:firstLine="107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которая МКУ не предоставляется;</w:t>
      </w:r>
    </w:p>
    <w:p w:rsidR="003A299A" w:rsidRDefault="003A299A">
      <w:pPr>
        <w:pStyle w:val="ListParagraph"/>
        <w:numPr>
          <w:ilvl w:val="0"/>
          <w:numId w:val="11"/>
        </w:numPr>
        <w:tabs>
          <w:tab w:val="left" w:pos="993"/>
          <w:tab w:val="left" w:pos="1134"/>
        </w:tabs>
        <w:spacing w:after="0"/>
        <w:ind w:left="0" w:firstLine="1070"/>
        <w:jc w:val="both"/>
        <w:rPr>
          <w:rFonts w:ascii="Times New Roman" w:hAnsi="Times New Roman" w:cs="Times New Roman"/>
          <w:i/>
          <w:sz w:val="24"/>
          <w:szCs w:val="24"/>
        </w:rPr>
      </w:pPr>
      <w:r>
        <w:rPr>
          <w:rFonts w:ascii="Times New Roman" w:hAnsi="Times New Roman" w:cs="Times New Roman"/>
          <w:i/>
          <w:sz w:val="24"/>
          <w:szCs w:val="24"/>
        </w:rPr>
        <w:t>Обращение за предоставлением Муниципальной услуги без предъявления документа, позволяющего установить личность Заявителя (представителя Заявителя);</w:t>
      </w:r>
    </w:p>
    <w:p w:rsidR="003A299A" w:rsidRDefault="003A299A">
      <w:pPr>
        <w:pStyle w:val="ListParagraph"/>
        <w:numPr>
          <w:ilvl w:val="0"/>
          <w:numId w:val="11"/>
        </w:numPr>
        <w:tabs>
          <w:tab w:val="left" w:pos="993"/>
          <w:tab w:val="left" w:pos="1134"/>
        </w:tabs>
        <w:spacing w:after="0"/>
        <w:ind w:left="0" w:firstLine="1070"/>
        <w:jc w:val="both"/>
        <w:rPr>
          <w:rFonts w:ascii="Times New Roman" w:hAnsi="Times New Roman" w:cs="Times New Roman"/>
          <w:i/>
        </w:rPr>
      </w:pPr>
      <w:r>
        <w:rPr>
          <w:rFonts w:ascii="Times New Roman" w:hAnsi="Times New Roman" w:cs="Times New Roman"/>
          <w:i/>
          <w:sz w:val="24"/>
          <w:szCs w:val="24"/>
        </w:rPr>
        <w:t>Обращение за предоставлением Муниципальной услуги  без предъявления документа, удостоверяющего полномочия представителя Заявителя;</w:t>
      </w:r>
    </w:p>
    <w:p w:rsidR="003A299A" w:rsidRDefault="003A299A">
      <w:pPr>
        <w:pStyle w:val="ListParagraph"/>
        <w:numPr>
          <w:ilvl w:val="0"/>
          <w:numId w:val="11"/>
        </w:numPr>
        <w:tabs>
          <w:tab w:val="left" w:pos="993"/>
          <w:tab w:val="left" w:pos="1134"/>
        </w:tabs>
        <w:spacing w:after="0"/>
        <w:ind w:left="0" w:firstLine="1070"/>
        <w:jc w:val="both"/>
        <w:rPr>
          <w:rFonts w:ascii="Times New Roman" w:hAnsi="Times New Roman" w:cs="Times New Roman"/>
          <w:i/>
        </w:rPr>
      </w:pPr>
      <w:r>
        <w:rPr>
          <w:rFonts w:ascii="Times New Roman" w:hAnsi="Times New Roman" w:cs="Times New Roman"/>
          <w:i/>
        </w:rPr>
        <w:lastRenderedPageBreak/>
        <w:t>Несоответствие категории Заявителя кругу лиц, указанных в пункте 2.2 настоящего Административного регламента (по соответствующему основанию);</w:t>
      </w:r>
    </w:p>
    <w:p w:rsidR="003A299A" w:rsidRDefault="003A299A">
      <w:pPr>
        <w:pStyle w:val="ListParagraph"/>
        <w:numPr>
          <w:ilvl w:val="0"/>
          <w:numId w:val="11"/>
        </w:numPr>
        <w:tabs>
          <w:tab w:val="left" w:pos="993"/>
          <w:tab w:val="left" w:pos="1134"/>
        </w:tabs>
        <w:spacing w:after="0"/>
        <w:ind w:left="0" w:firstLine="1070"/>
        <w:jc w:val="both"/>
        <w:rPr>
          <w:rFonts w:ascii="Times New Roman" w:hAnsi="Times New Roman" w:cs="Times New Roman"/>
          <w:i/>
        </w:rPr>
      </w:pPr>
      <w:r>
        <w:rPr>
          <w:rFonts w:ascii="Times New Roman" w:hAnsi="Times New Roman" w:cs="Times New Roman"/>
          <w:i/>
        </w:rPr>
        <w:t>Представленные документы содержат подчистки, а также исправления, не заверенные в установленном законодательством Российской Федерации порядке;</w:t>
      </w:r>
    </w:p>
    <w:p w:rsidR="003A299A" w:rsidRDefault="003A299A">
      <w:pPr>
        <w:pStyle w:val="ListParagraph"/>
        <w:numPr>
          <w:ilvl w:val="0"/>
          <w:numId w:val="11"/>
        </w:numPr>
        <w:tabs>
          <w:tab w:val="left" w:pos="993"/>
          <w:tab w:val="left" w:pos="1134"/>
        </w:tabs>
        <w:spacing w:after="0"/>
        <w:ind w:left="0" w:firstLine="1070"/>
        <w:jc w:val="both"/>
        <w:rPr>
          <w:rFonts w:ascii="Times New Roman" w:hAnsi="Times New Roman" w:cs="Times New Roman"/>
          <w:i/>
        </w:rPr>
      </w:pPr>
      <w:r>
        <w:rPr>
          <w:rFonts w:ascii="Times New Roman" w:hAnsi="Times New Roman" w:cs="Times New Roman"/>
          <w:i/>
        </w:rPr>
        <w:t>Представленные документы содержат повреждения, наличие которых не позволяет однозначно истолковать их содержание;</w:t>
      </w:r>
    </w:p>
    <w:p w:rsidR="003A299A" w:rsidRDefault="003A299A">
      <w:pPr>
        <w:pStyle w:val="ListParagraph"/>
        <w:numPr>
          <w:ilvl w:val="0"/>
          <w:numId w:val="11"/>
        </w:numPr>
        <w:tabs>
          <w:tab w:val="left" w:pos="993"/>
          <w:tab w:val="left" w:pos="1134"/>
        </w:tabs>
        <w:spacing w:after="0"/>
        <w:ind w:left="0" w:firstLine="1070"/>
        <w:jc w:val="both"/>
        <w:rPr>
          <w:rFonts w:ascii="Times New Roman" w:hAnsi="Times New Roman" w:cs="Times New Roman"/>
          <w:i/>
        </w:rPr>
      </w:pPr>
      <w:r>
        <w:rPr>
          <w:rFonts w:ascii="Times New Roman" w:hAnsi="Times New Roman" w:cs="Times New Roman"/>
          <w:i/>
        </w:rPr>
        <w:t>Качество предоставленных документов не позволяет в полном объеме прочитать сведения, содержащиеся в документах и /или распознать реквизиты документов;</w:t>
      </w:r>
    </w:p>
    <w:p w:rsidR="003A299A" w:rsidRDefault="003A299A">
      <w:pPr>
        <w:pStyle w:val="ListParagraph"/>
        <w:numPr>
          <w:ilvl w:val="0"/>
          <w:numId w:val="11"/>
        </w:numPr>
        <w:tabs>
          <w:tab w:val="left" w:pos="1134"/>
        </w:tabs>
        <w:spacing w:after="0"/>
        <w:ind w:left="0" w:firstLine="1070"/>
        <w:jc w:val="both"/>
        <w:rPr>
          <w:i/>
        </w:rPr>
      </w:pPr>
      <w:r>
        <w:rPr>
          <w:rFonts w:ascii="Times New Roman" w:hAnsi="Times New Roman" w:cs="Times New Roman"/>
          <w:i/>
        </w:rPr>
        <w:t>П</w:t>
      </w:r>
      <w:r>
        <w:rPr>
          <w:rFonts w:ascii="Times New Roman" w:eastAsia="BatangChe" w:hAnsi="Times New Roman" w:cs="Times New Roman"/>
          <w:i/>
        </w:rPr>
        <w:t>редоставление Заявителем (представителем Заявителя) неполного перечня документов, указанных в пунктах 10.1 и 10.2 настоящего Административного регламента</w:t>
      </w:r>
    </w:p>
    <w:p w:rsidR="003A299A" w:rsidRDefault="003A299A">
      <w:pPr>
        <w:pStyle w:val="114"/>
        <w:numPr>
          <w:ilvl w:val="0"/>
          <w:numId w:val="11"/>
        </w:numPr>
        <w:ind w:left="0" w:firstLine="1070"/>
        <w:rPr>
          <w:i/>
          <w:sz w:val="22"/>
          <w:szCs w:val="22"/>
        </w:rPr>
      </w:pPr>
      <w:r>
        <w:rPr>
          <w:i/>
          <w:sz w:val="22"/>
          <w:szCs w:val="22"/>
        </w:rPr>
        <w:t>Несоответствие документов, указанных в пунктах 10.1 и 10.2настоящего Административного регламента, по форме или содержанию требованиям законодательства Российской Федерации.</w:t>
      </w:r>
    </w:p>
    <w:p w:rsidR="003A299A" w:rsidRDefault="003A299A">
      <w:pPr>
        <w:pStyle w:val="1110"/>
        <w:numPr>
          <w:ilvl w:val="0"/>
          <w:numId w:val="11"/>
        </w:numPr>
        <w:ind w:left="0" w:firstLine="1070"/>
        <w:rPr>
          <w:i/>
          <w:sz w:val="22"/>
          <w:szCs w:val="22"/>
        </w:rPr>
      </w:pPr>
      <w:r>
        <w:rPr>
          <w:i/>
          <w:sz w:val="22"/>
          <w:szCs w:val="22"/>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3A299A" w:rsidRDefault="003A299A">
      <w:pPr>
        <w:pStyle w:val="1110"/>
        <w:numPr>
          <w:ilvl w:val="0"/>
          <w:numId w:val="11"/>
        </w:numPr>
        <w:ind w:left="0" w:firstLine="1070"/>
        <w:rPr>
          <w:i/>
          <w:sz w:val="22"/>
          <w:szCs w:val="22"/>
        </w:rPr>
      </w:pPr>
      <w:r>
        <w:rPr>
          <w:i/>
          <w:sz w:val="22"/>
          <w:szCs w:val="22"/>
        </w:rPr>
        <w:t>Предоставление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3A299A" w:rsidRDefault="003A299A">
      <w:pPr>
        <w:pStyle w:val="1110"/>
        <w:numPr>
          <w:ilvl w:val="0"/>
          <w:numId w:val="11"/>
        </w:numPr>
        <w:ind w:left="0" w:firstLine="1070"/>
        <w:rPr>
          <w:i/>
          <w:sz w:val="22"/>
          <w:szCs w:val="22"/>
        </w:rPr>
      </w:pPr>
      <w:r>
        <w:rPr>
          <w:i/>
          <w:sz w:val="22"/>
          <w:szCs w:val="22"/>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rsidR="003A299A" w:rsidRDefault="003A299A">
      <w:pPr>
        <w:pStyle w:val="114"/>
        <w:numPr>
          <w:ilvl w:val="0"/>
          <w:numId w:val="11"/>
        </w:numPr>
        <w:ind w:left="0" w:firstLine="1070"/>
        <w:rPr>
          <w:i/>
          <w:sz w:val="22"/>
          <w:szCs w:val="22"/>
        </w:rPr>
      </w:pPr>
      <w:r>
        <w:rPr>
          <w:i/>
          <w:sz w:val="22"/>
          <w:szCs w:val="22"/>
        </w:rPr>
        <w:t>Кладбище, указанное в заявлении, не 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утвержденный распоряжением Министерством потребительского рынка и услуг Московской области о16.11.2016 № 17РВ-45 (при обращении за предоставлением муниципальной услуги по предоставлению места для создания семейного (родового) захоронения под настоящие захоронения/будущие захоронения);</w:t>
      </w:r>
    </w:p>
    <w:p w:rsidR="003A299A" w:rsidRDefault="003A299A">
      <w:pPr>
        <w:pStyle w:val="114"/>
        <w:numPr>
          <w:ilvl w:val="0"/>
          <w:numId w:val="11"/>
        </w:numPr>
        <w:ind w:left="0" w:firstLine="1070"/>
        <w:rPr>
          <w:i/>
          <w:sz w:val="22"/>
          <w:szCs w:val="22"/>
        </w:rPr>
      </w:pPr>
      <w:r>
        <w:rPr>
          <w:i/>
          <w:sz w:val="22"/>
          <w:szCs w:val="22"/>
        </w:rPr>
        <w:t>На кладбище, указанном в заявлении, не предоставляются места для создания родственных, воинских, почетных захоронений, так как данное кладбище закрыто для свободного захоронения/закрыто для всех видов захоронений, за исключением подзахоронения урны с прахом в могилу, в соответствии с муниципальным правовым актом (при обращении за предоставлением муниципальной услуги по предоставлению места для создания родственного, воинского, почетного захоронения);</w:t>
      </w:r>
    </w:p>
    <w:p w:rsidR="003A299A" w:rsidRDefault="003A299A">
      <w:pPr>
        <w:pStyle w:val="114"/>
        <w:numPr>
          <w:ilvl w:val="0"/>
          <w:numId w:val="11"/>
        </w:numPr>
        <w:ind w:left="0" w:firstLine="1070"/>
        <w:rPr>
          <w:i/>
          <w:sz w:val="22"/>
          <w:szCs w:val="22"/>
        </w:rPr>
      </w:pPr>
      <w:r>
        <w:rPr>
          <w:i/>
          <w:sz w:val="22"/>
          <w:szCs w:val="22"/>
        </w:rPr>
        <w:t>На кладбище, указанном в заявлении, не предоставляется ниша в стене скорби, так как на данном кладбище нет стен скорби (при обращении за предоставлением муниципальной услуги по предоставлению ниши в стене скорби);</w:t>
      </w:r>
    </w:p>
    <w:p w:rsidR="003A299A" w:rsidRDefault="003A299A">
      <w:pPr>
        <w:pStyle w:val="114"/>
        <w:numPr>
          <w:ilvl w:val="0"/>
          <w:numId w:val="11"/>
        </w:numPr>
        <w:ind w:left="0" w:firstLine="1070"/>
        <w:rPr>
          <w:rFonts w:eastAsia="Times New Roman"/>
          <w:sz w:val="24"/>
          <w:szCs w:val="24"/>
        </w:rPr>
      </w:pPr>
      <w:r>
        <w:rPr>
          <w:i/>
          <w:sz w:val="22"/>
          <w:szCs w:val="22"/>
        </w:rPr>
        <w:t>На кладбище, указанном в заявлении, подзахоронение гробом не производится, так как кладбище закрыто для всех видов захоронений, за исключением захоронений урны с прахом в могилу, в соответствии с муниципальным правовым актом (при обращении за предоставлением муниципальной услуги по оформлению разрешения на подзахоронение).</w:t>
      </w:r>
    </w:p>
    <w:p w:rsidR="003A299A" w:rsidRDefault="003A299A">
      <w:pPr>
        <w:spacing w:after="0"/>
        <w:rPr>
          <w:rFonts w:ascii="Times New Roman" w:hAnsi="Times New Roman" w:cs="Times New Roman"/>
          <w:sz w:val="24"/>
          <w:szCs w:val="24"/>
          <w:vertAlign w:val="superscript"/>
        </w:rPr>
      </w:pPr>
      <w:r>
        <w:rPr>
          <w:rFonts w:ascii="Times New Roman" w:eastAsia="Times New Roman" w:hAnsi="Times New Roman" w:cs="Times New Roman"/>
          <w:sz w:val="24"/>
          <w:szCs w:val="24"/>
        </w:rPr>
        <w:t>_________________________                                                       ________________________________</w:t>
      </w:r>
    </w:p>
    <w:p w:rsidR="003A299A" w:rsidRDefault="003A299A">
      <w:pPr>
        <w:spacing w:after="0" w:line="100" w:lineRule="atLeast"/>
        <w:rPr>
          <w:rFonts w:ascii="Times New Roman" w:hAnsi="Times New Roman" w:cs="Times New Roman"/>
          <w:sz w:val="24"/>
          <w:szCs w:val="24"/>
        </w:rPr>
      </w:pPr>
      <w:r>
        <w:rPr>
          <w:rFonts w:ascii="Times New Roman" w:hAnsi="Times New Roman" w:cs="Times New Roman"/>
          <w:sz w:val="24"/>
          <w:szCs w:val="24"/>
          <w:vertAlign w:val="superscript"/>
        </w:rPr>
        <w:t xml:space="preserve">            (должность)                                                                                                                                                                   </w:t>
      </w:r>
      <w:r>
        <w:rPr>
          <w:rFonts w:ascii="Times New Roman" w:eastAsia="Times New Roman" w:hAnsi="Times New Roman" w:cs="Times New Roman"/>
          <w:sz w:val="24"/>
          <w:szCs w:val="24"/>
          <w:vertAlign w:val="superscript"/>
        </w:rPr>
        <w:t>(Ф ИО, подпись)</w:t>
      </w:r>
    </w:p>
    <w:p w:rsidR="003A299A" w:rsidRDefault="003A299A">
      <w:pPr>
        <w:spacing w:after="0"/>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«_____»________20__г.</w:t>
      </w:r>
    </w:p>
    <w:p w:rsidR="003A299A" w:rsidRDefault="003A299A">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С решением ознакомлен (а), причины отказа разъяснены</w:t>
      </w:r>
    </w:p>
    <w:p w:rsidR="003A299A" w:rsidRDefault="003A299A">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Один экз. решения получил (а) </w:t>
      </w:r>
    </w:p>
    <w:p w:rsidR="003A299A" w:rsidRDefault="003A299A">
      <w:pPr>
        <w:spacing w:after="0"/>
        <w:jc w:val="right"/>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_____________________________</w:t>
      </w:r>
    </w:p>
    <w:p w:rsidR="003A299A" w:rsidRDefault="003A299A">
      <w:pPr>
        <w:spacing w:after="0"/>
        <w:jc w:val="right"/>
        <w:rPr>
          <w:rFonts w:ascii="Times New Roman" w:hAnsi="Times New Roman" w:cs="Times New Roman"/>
          <w:sz w:val="24"/>
          <w:szCs w:val="24"/>
        </w:rPr>
      </w:pPr>
      <w:r>
        <w:rPr>
          <w:rFonts w:ascii="Times New Roman" w:eastAsia="Times New Roman" w:hAnsi="Times New Roman" w:cs="Times New Roman"/>
          <w:sz w:val="24"/>
          <w:szCs w:val="24"/>
          <w:vertAlign w:val="superscript"/>
        </w:rPr>
        <w:t>(дата, ФИО Заявителя, его представителя)</w:t>
      </w:r>
    </w:p>
    <w:p w:rsidR="003A299A" w:rsidRDefault="003A299A">
      <w:pPr>
        <w:keepNext/>
        <w:spacing w:after="0" w:line="100" w:lineRule="atLeast"/>
        <w:jc w:val="both"/>
        <w:rPr>
          <w:rFonts w:ascii="Times New Roman" w:eastAsia="Times New Roman" w:hAnsi="Times New Roman" w:cs="Times New Roman"/>
          <w:bCs/>
          <w:iCs/>
          <w:sz w:val="24"/>
          <w:szCs w:val="24"/>
        </w:rPr>
      </w:pPr>
      <w:r>
        <w:rPr>
          <w:rFonts w:ascii="Times New Roman" w:hAnsi="Times New Roman" w:cs="Times New Roman"/>
          <w:sz w:val="24"/>
          <w:szCs w:val="24"/>
        </w:rPr>
        <w:t>Данное решение может быть обжаловано в Главном управлении региональной безопасности Московской области или в судебном порядке</w:t>
      </w:r>
    </w:p>
    <w:p w:rsidR="003A299A" w:rsidRDefault="003A299A">
      <w:pPr>
        <w:spacing w:after="0" w:line="100" w:lineRule="atLeast"/>
        <w:rPr>
          <w:rFonts w:ascii="Times New Roman" w:eastAsia="Times New Roman" w:hAnsi="Times New Roman" w:cs="Times New Roman"/>
          <w:bCs/>
          <w:iCs/>
          <w:sz w:val="24"/>
          <w:szCs w:val="24"/>
        </w:rPr>
      </w:pPr>
    </w:p>
    <w:p w:rsidR="003A299A" w:rsidRDefault="003A299A">
      <w:pPr>
        <w:keepNext/>
        <w:pageBreakBefore/>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Приложение 10</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rPr>
          <w:rFonts w:ascii="Times New Roman" w:eastAsia="Times New Roman" w:hAnsi="Times New Roman" w:cs="Times New Roman"/>
          <w:bCs/>
          <w:iCs/>
          <w:sz w:val="24"/>
          <w:szCs w:val="24"/>
        </w:rPr>
      </w:pPr>
    </w:p>
    <w:p w:rsidR="003A299A" w:rsidRDefault="003A299A">
      <w:pPr>
        <w:keepNext/>
        <w:spacing w:after="0"/>
        <w:rPr>
          <w:rFonts w:ascii="Times New Roman" w:eastAsia="Times New Roman" w:hAnsi="Times New Roman" w:cs="Times New Roman"/>
          <w:bCs/>
          <w:iCs/>
          <w:sz w:val="24"/>
          <w:szCs w:val="24"/>
        </w:rPr>
      </w:pPr>
    </w:p>
    <w:p w:rsidR="003A299A" w:rsidRDefault="003A299A">
      <w:pPr>
        <w:keepNext/>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ФОРМЫ ЗАЯВЛЕНИЙ</w:t>
      </w:r>
    </w:p>
    <w:p w:rsidR="003A299A" w:rsidRDefault="003A299A">
      <w:pPr>
        <w:keepNext/>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о предоставлении Муниципальной услуги</w:t>
      </w:r>
    </w:p>
    <w:p w:rsidR="003A299A" w:rsidRDefault="003A299A">
      <w:pPr>
        <w:keepNext/>
        <w:spacing w:after="0"/>
        <w:jc w:val="center"/>
        <w:rPr>
          <w:rFonts w:ascii="Times New Roman" w:eastAsia="Times New Roman" w:hAnsi="Times New Roman" w:cs="Times New Roman"/>
          <w:b/>
          <w:bCs/>
          <w:iCs/>
          <w:sz w:val="24"/>
          <w:szCs w:val="24"/>
        </w:rPr>
      </w:pPr>
    </w:p>
    <w:p w:rsidR="003A299A" w:rsidRDefault="003A299A">
      <w:pPr>
        <w:keepNext/>
        <w:spacing w:after="0"/>
        <w:jc w:val="center"/>
        <w:rPr>
          <w:rFonts w:ascii="Times New Roman" w:eastAsia="Times New Roman" w:hAnsi="Times New Roman" w:cs="Times New Roman"/>
          <w:b/>
          <w:bCs/>
          <w:iCs/>
          <w:sz w:val="24"/>
          <w:szCs w:val="24"/>
        </w:rPr>
      </w:pPr>
    </w:p>
    <w:p w:rsidR="003A299A" w:rsidRDefault="003A299A">
      <w:pPr>
        <w:widowControl w:val="0"/>
        <w:spacing w:after="0" w:line="100" w:lineRule="atLeast"/>
        <w:jc w:val="right"/>
        <w:rPr>
          <w:rFonts w:ascii="Times New Roman" w:eastAsia="Times New Roman" w:hAnsi="Times New Roman" w:cs="Times New Roman"/>
          <w:i/>
          <w:sz w:val="24"/>
          <w:szCs w:val="24"/>
        </w:rPr>
      </w:pPr>
      <w:r>
        <w:rPr>
          <w:rFonts w:ascii="Times New Roman" w:eastAsia="Times New Roman" w:hAnsi="Times New Roman" w:cs="Times New Roman"/>
          <w:sz w:val="24"/>
          <w:szCs w:val="24"/>
        </w:rPr>
        <w:t>Форма 1</w:t>
      </w:r>
    </w:p>
    <w:p w:rsidR="003A299A" w:rsidRDefault="003A299A">
      <w:pPr>
        <w:widowControl w:val="0"/>
        <w:spacing w:after="0" w:line="100" w:lineRule="atLeast"/>
        <w:ind w:left="425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__________________________________________________________________________________________________ </w:t>
      </w:r>
      <w:r>
        <w:rPr>
          <w:rFonts w:ascii="Times New Roman" w:eastAsia="Times New Roman" w:hAnsi="Times New Roman" w:cs="Times New Roman"/>
          <w:i/>
          <w:sz w:val="24"/>
          <w:szCs w:val="24"/>
          <w:vertAlign w:val="subscript"/>
        </w:rPr>
        <w:t>(наименование уполномоченного органа местного самоуправления в сфере погребения и похоронного дела)</w:t>
      </w:r>
      <w:r>
        <w:rPr>
          <w:rFonts w:ascii="Times New Roman" w:eastAsia="Times New Roman" w:hAnsi="Times New Roman" w:cs="Times New Roman"/>
          <w:i/>
          <w:sz w:val="24"/>
          <w:szCs w:val="24"/>
          <w:vertAlign w:val="superscript"/>
        </w:rPr>
        <w:t>*</w:t>
      </w:r>
    </w:p>
    <w:p w:rsidR="003A299A" w:rsidRDefault="003A299A">
      <w:pPr>
        <w:widowControl w:val="0"/>
        <w:spacing w:after="0" w:line="100" w:lineRule="atLeast"/>
        <w:ind w:left="4253"/>
        <w:rPr>
          <w:rFonts w:ascii="Times New Roman" w:eastAsia="Times New Roman" w:hAnsi="Times New Roman" w:cs="Times New Roman"/>
          <w:i/>
          <w:sz w:val="24"/>
          <w:szCs w:val="24"/>
        </w:rPr>
      </w:pPr>
    </w:p>
    <w:p w:rsidR="003A299A" w:rsidRDefault="003A299A">
      <w:pPr>
        <w:widowControl w:val="0"/>
        <w:spacing w:after="0" w:line="100" w:lineRule="atLeast"/>
        <w:ind w:left="4253"/>
        <w:rPr>
          <w:rFonts w:ascii="Times New Roman" w:hAnsi="Times New Roman" w:cs="Times New Roman"/>
          <w:i/>
          <w:sz w:val="24"/>
          <w:szCs w:val="24"/>
          <w:vertAlign w:val="superscript"/>
        </w:rPr>
      </w:pPr>
      <w:r>
        <w:rPr>
          <w:rFonts w:ascii="Times New Roman" w:eastAsia="Times New Roman" w:hAnsi="Times New Roman" w:cs="Times New Roman"/>
          <w:i/>
          <w:sz w:val="24"/>
          <w:szCs w:val="24"/>
        </w:rPr>
        <w:t>от __________________________________________________________________________________________________</w:t>
      </w:r>
    </w:p>
    <w:p w:rsidR="003A299A" w:rsidRDefault="003A299A">
      <w:pPr>
        <w:spacing w:line="100" w:lineRule="atLeast"/>
        <w:ind w:left="4253"/>
        <w:jc w:val="both"/>
        <w:rPr>
          <w:rFonts w:ascii="Times New Roman" w:eastAsia="Times New Roman" w:hAnsi="Times New Roman" w:cs="Times New Roman"/>
          <w:b/>
          <w:sz w:val="24"/>
          <w:szCs w:val="24"/>
        </w:rPr>
      </w:pPr>
      <w:r>
        <w:rPr>
          <w:rFonts w:ascii="Times New Roman" w:hAnsi="Times New Roman" w:cs="Times New Roman"/>
          <w:i/>
          <w:sz w:val="24"/>
          <w:szCs w:val="24"/>
          <w:vertAlign w:val="superscript"/>
        </w:rPr>
        <w:t>(полное наименование специализированной службы по вопросам похоронного дела, адрес почтовой связи, адрес эл.почты)</w:t>
      </w: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 предоставлении места для одиночного захоронения</w:t>
      </w:r>
    </w:p>
    <w:p w:rsidR="003A299A" w:rsidRDefault="003A299A">
      <w:pPr>
        <w:widowControl w:val="0"/>
        <w:spacing w:after="0" w:line="100" w:lineRule="atLeast"/>
        <w:ind w:firstLine="851"/>
        <w:jc w:val="both"/>
        <w:rPr>
          <w:rFonts w:ascii="Times New Roman" w:eastAsia="Times New Roman" w:hAnsi="Times New Roman" w:cs="Times New Roman"/>
          <w:sz w:val="24"/>
          <w:szCs w:val="24"/>
        </w:rPr>
      </w:pPr>
    </w:p>
    <w:p w:rsidR="003A299A" w:rsidRDefault="003A299A">
      <w:pPr>
        <w:widowControl w:val="0"/>
        <w:spacing w:after="0" w:line="100" w:lineRule="atLeast"/>
        <w:ind w:firstLine="709"/>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Прошу предоставить место для одиночного захоронения для погребения___________________________________________________________________________</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ФИО умершего)</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Последнее место регистрации (место жительства) умершего</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:__________________________</w:t>
      </w: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Прилагаю документы</w:t>
      </w:r>
      <w:r>
        <w:rPr>
          <w:rFonts w:ascii="Times New Roman" w:eastAsia="Times New Roman" w:hAnsi="Times New Roman" w:cs="Times New Roman"/>
          <w:i/>
          <w:sz w:val="24"/>
          <w:szCs w:val="24"/>
        </w:rPr>
        <w:t>:</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i/>
          <w:sz w:val="24"/>
          <w:szCs w:val="24"/>
        </w:rPr>
        <w:t>._____________________________________________________________________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 ходе предоставления Муниципальной услуги прошу информировать:</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Личный кабинет на РПГУ;</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по адресу электронной почты;</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в МФЦ.</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Результат предоставления Муниципальной услуги прошу  выдать:</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в МФЦ (адрес МФЦ)</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 </w:t>
      </w:r>
      <w:r>
        <w:rPr>
          <w:rFonts w:ascii="Times New Roman" w:eastAsia="Times New Roman" w:hAnsi="Times New Roman" w:cs="Times New Roman"/>
          <w:i/>
          <w:sz w:val="24"/>
          <w:szCs w:val="24"/>
        </w:rPr>
        <w:tab/>
        <w:t xml:space="preserve">  _________________________  </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(подпись Заявителя)                                                                                    (дата)</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поле не заполняется в отношении умерших лиц, личность которых не установлены органами внутренних дел в определенные законодательством Российской Федерации сроки. </w:t>
      </w:r>
    </w:p>
    <w:p w:rsidR="003A299A" w:rsidRDefault="003A299A">
      <w:pPr>
        <w:pageBreakBefore/>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lastRenderedPageBreak/>
        <w:t xml:space="preserve">                                                                                                                                                    Форма 2</w:t>
      </w:r>
    </w:p>
    <w:p w:rsidR="003A299A" w:rsidRDefault="003A299A">
      <w:pPr>
        <w:widowControl w:val="0"/>
        <w:spacing w:after="0" w:line="100" w:lineRule="atLeast"/>
        <w:ind w:left="425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______________________________________________________________________________________________ </w:t>
      </w:r>
      <w:r>
        <w:rPr>
          <w:rFonts w:ascii="Times New Roman" w:eastAsia="Times New Roman" w:hAnsi="Times New Roman" w:cs="Times New Roman"/>
          <w:i/>
          <w:sz w:val="24"/>
          <w:szCs w:val="24"/>
          <w:vertAlign w:val="subscript"/>
        </w:rPr>
        <w:t>(наименование уполномоченного органа местного самоуправления в сфере погребения и похоронного дела)</w:t>
      </w:r>
      <w:r>
        <w:rPr>
          <w:rFonts w:ascii="Times New Roman" w:eastAsia="Times New Roman" w:hAnsi="Times New Roman" w:cs="Times New Roman"/>
          <w:i/>
          <w:sz w:val="24"/>
          <w:szCs w:val="24"/>
          <w:vertAlign w:val="superscript"/>
        </w:rPr>
        <w:t>*</w:t>
      </w:r>
    </w:p>
    <w:p w:rsidR="003A299A" w:rsidRDefault="003A299A">
      <w:pPr>
        <w:widowControl w:val="0"/>
        <w:spacing w:after="0" w:line="100" w:lineRule="atLeast"/>
        <w:ind w:left="4253"/>
        <w:rPr>
          <w:rFonts w:ascii="Times New Roman" w:eastAsia="Times New Roman" w:hAnsi="Times New Roman" w:cs="Times New Roman"/>
          <w:i/>
          <w:sz w:val="24"/>
          <w:szCs w:val="24"/>
        </w:rPr>
      </w:pPr>
    </w:p>
    <w:p w:rsidR="003A299A" w:rsidRDefault="003A299A">
      <w:pPr>
        <w:widowControl w:val="0"/>
        <w:spacing w:after="0" w:line="100" w:lineRule="atLeast"/>
        <w:ind w:left="4253"/>
        <w:rPr>
          <w:rFonts w:ascii="Times New Roman" w:hAnsi="Times New Roman" w:cs="Times New Roman"/>
          <w:i/>
          <w:sz w:val="24"/>
          <w:szCs w:val="24"/>
          <w:vertAlign w:val="superscript"/>
        </w:rPr>
      </w:pPr>
      <w:r>
        <w:rPr>
          <w:rFonts w:ascii="Times New Roman" w:eastAsia="Times New Roman" w:hAnsi="Times New Roman" w:cs="Times New Roman"/>
          <w:i/>
          <w:sz w:val="24"/>
          <w:szCs w:val="24"/>
        </w:rPr>
        <w:t>от __________________________________________________________________________________________________</w:t>
      </w:r>
    </w:p>
    <w:p w:rsidR="003A299A" w:rsidRDefault="003A299A">
      <w:pPr>
        <w:spacing w:line="100" w:lineRule="atLeast"/>
        <w:ind w:left="4253"/>
        <w:jc w:val="both"/>
        <w:rPr>
          <w:rFonts w:ascii="Times New Roman" w:eastAsia="Times New Roman" w:hAnsi="Times New Roman" w:cs="Times New Roman"/>
          <w:i/>
          <w:sz w:val="24"/>
          <w:szCs w:val="24"/>
        </w:rPr>
      </w:pPr>
      <w:r>
        <w:rPr>
          <w:rFonts w:ascii="Times New Roman" w:hAnsi="Times New Roman" w:cs="Times New Roman"/>
          <w:i/>
          <w:sz w:val="24"/>
          <w:szCs w:val="24"/>
          <w:vertAlign w:val="superscript"/>
        </w:rPr>
        <w:t>(фамилия, имя, отчество (последнее - при наличии) заявителя, адрес места жительства (адрес места пребывания), адрес эл.почты (если имеется) либо наименование организации (при обращении с заявлением о предоставлении места для почетного захоронения)</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 предоставлении места для захоронения (родственного, воинского, почетного, </w:t>
      </w: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ниши в стене скорби</w:t>
      </w:r>
      <w:r>
        <w:rPr>
          <w:rFonts w:ascii="Times New Roman" w:eastAsia="Times New Roman" w:hAnsi="Times New Roman" w:cs="Times New Roman"/>
          <w:i/>
          <w:sz w:val="24"/>
          <w:szCs w:val="24"/>
        </w:rPr>
        <w:t>) (нужное подчеркнуть)</w:t>
      </w:r>
    </w:p>
    <w:p w:rsidR="003A299A" w:rsidRDefault="003A299A">
      <w:pPr>
        <w:widowControl w:val="0"/>
        <w:spacing w:after="0" w:line="100" w:lineRule="atLeast"/>
        <w:ind w:firstLine="851"/>
        <w:jc w:val="both"/>
        <w:rPr>
          <w:rFonts w:ascii="Times New Roman" w:eastAsia="Times New Roman" w:hAnsi="Times New Roman" w:cs="Times New Roman"/>
          <w:sz w:val="24"/>
          <w:szCs w:val="24"/>
        </w:rPr>
      </w:pP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Прошу предоставить место для захоронения __________________________</w:t>
      </w:r>
      <w:r>
        <w:rPr>
          <w:rFonts w:ascii="Times New Roman" w:eastAsia="Times New Roman" w:hAnsi="Times New Roman" w:cs="Times New Roman"/>
          <w:sz w:val="24"/>
          <w:szCs w:val="24"/>
        </w:rPr>
        <w:br/>
      </w:r>
      <w:r>
        <w:rPr>
          <w:rFonts w:ascii="Times New Roman" w:eastAsia="Times New Roman" w:hAnsi="Times New Roman" w:cs="Times New Roman"/>
          <w:sz w:val="24"/>
          <w:szCs w:val="24"/>
          <w:vertAlign w:val="superscript"/>
        </w:rPr>
        <w:t>(ФИО умершего)</w:t>
      </w:r>
    </w:p>
    <w:p w:rsidR="003A299A" w:rsidRDefault="003A299A">
      <w:pPr>
        <w:widowControl w:val="0"/>
        <w:spacing w:after="0" w:line="100" w:lineRule="atLeast"/>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на кладбище__________________________________________________________________________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xml:space="preserve">                                                                 (наименование кладбища, место его нахождения (адрес)</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и выдать Удостоверение о захоронении.</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ind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Последнее место регистрации (место жительства) умершего:__________________________</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Прилагаю документы</w:t>
      </w:r>
      <w:r>
        <w:rPr>
          <w:rFonts w:ascii="Times New Roman" w:eastAsia="Times New Roman" w:hAnsi="Times New Roman" w:cs="Times New Roman"/>
          <w:i/>
          <w:sz w:val="24"/>
          <w:szCs w:val="24"/>
        </w:rPr>
        <w:t>:</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i/>
          <w:sz w:val="24"/>
          <w:szCs w:val="24"/>
        </w:rPr>
        <w:t>.__________________________________________________________________________________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 ходе предоставления Муниципальной услуги прошу информировать:</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Личный кабинет на РПГУ;</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по адресу электронной почты;</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в МФЦ.</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Результат предоставления Муниципальной услуги прошу  выдать:</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в МФЦ (адрес МФЦ)</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 </w:t>
      </w:r>
      <w:r>
        <w:rPr>
          <w:rFonts w:ascii="Times New Roman" w:eastAsia="Times New Roman" w:hAnsi="Times New Roman" w:cs="Times New Roman"/>
          <w:i/>
          <w:sz w:val="24"/>
          <w:szCs w:val="24"/>
        </w:rPr>
        <w:tab/>
        <w:t xml:space="preserve">   _________________________  </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(подпись Заявителя)                                               (дата)</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pageBreakBefore/>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Форма 3</w:t>
      </w: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ind w:left="425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__________________________________________________________________________________________________</w:t>
      </w:r>
      <w:r>
        <w:rPr>
          <w:rFonts w:ascii="Times New Roman" w:eastAsia="Times New Roman" w:hAnsi="Times New Roman" w:cs="Times New Roman"/>
          <w:i/>
          <w:sz w:val="24"/>
          <w:szCs w:val="24"/>
          <w:vertAlign w:val="subscript"/>
        </w:rPr>
        <w:t>(наименование уполномоченного органа местного самоуправления в сфере погребения и похоронного дела, уполномоченного органа Московской области в сфере погребения и похоронного дела)</w:t>
      </w:r>
      <w:r>
        <w:rPr>
          <w:rFonts w:ascii="Times New Roman" w:eastAsia="Times New Roman" w:hAnsi="Times New Roman" w:cs="Times New Roman"/>
          <w:i/>
          <w:sz w:val="24"/>
          <w:szCs w:val="24"/>
          <w:vertAlign w:val="superscript"/>
        </w:rPr>
        <w:t>*</w:t>
      </w:r>
    </w:p>
    <w:p w:rsidR="003A299A" w:rsidRDefault="003A299A">
      <w:pPr>
        <w:widowControl w:val="0"/>
        <w:spacing w:after="0" w:line="100" w:lineRule="atLeast"/>
        <w:ind w:left="4253"/>
        <w:rPr>
          <w:rFonts w:ascii="Times New Roman" w:eastAsia="Times New Roman" w:hAnsi="Times New Roman" w:cs="Times New Roman"/>
          <w:i/>
          <w:sz w:val="24"/>
          <w:szCs w:val="24"/>
        </w:rPr>
      </w:pPr>
    </w:p>
    <w:p w:rsidR="003A299A" w:rsidRDefault="003A299A">
      <w:pPr>
        <w:widowControl w:val="0"/>
        <w:spacing w:after="0" w:line="100" w:lineRule="atLeast"/>
        <w:ind w:left="4253"/>
        <w:rPr>
          <w:rFonts w:ascii="Times New Roman" w:hAnsi="Times New Roman" w:cs="Times New Roman"/>
          <w:i/>
          <w:sz w:val="24"/>
          <w:szCs w:val="24"/>
          <w:vertAlign w:val="superscript"/>
        </w:rPr>
      </w:pPr>
      <w:r>
        <w:rPr>
          <w:rFonts w:ascii="Times New Roman" w:eastAsia="Times New Roman" w:hAnsi="Times New Roman" w:cs="Times New Roman"/>
          <w:i/>
          <w:sz w:val="24"/>
          <w:szCs w:val="24"/>
        </w:rPr>
        <w:t>от __________________________________________________________________________________________________</w:t>
      </w:r>
    </w:p>
    <w:p w:rsidR="003A299A" w:rsidRDefault="003A299A">
      <w:pPr>
        <w:spacing w:line="100" w:lineRule="atLeast"/>
        <w:ind w:left="4253"/>
        <w:jc w:val="both"/>
        <w:rPr>
          <w:rFonts w:ascii="Times New Roman" w:eastAsia="Times New Roman" w:hAnsi="Times New Roman" w:cs="Times New Roman"/>
          <w:i/>
          <w:sz w:val="24"/>
          <w:szCs w:val="24"/>
        </w:rPr>
      </w:pPr>
      <w:r>
        <w:rPr>
          <w:rFonts w:ascii="Times New Roman" w:hAnsi="Times New Roman" w:cs="Times New Roman"/>
          <w:i/>
          <w:sz w:val="24"/>
          <w:szCs w:val="24"/>
          <w:vertAlign w:val="superscript"/>
        </w:rPr>
        <w:t>(фамилия, имя, отчество (последнее - при наличии) заявителя, адрес места жительства (адрес места пребывания), адрес эл.почты (если имеется)</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 предоставлении места для создания семейного (родового) захоронения под настоящие/ будущие захоронения</w:t>
      </w:r>
      <w:r>
        <w:rPr>
          <w:rFonts w:ascii="Times New Roman" w:eastAsia="Times New Roman" w:hAnsi="Times New Roman" w:cs="Times New Roman"/>
          <w:i/>
          <w:sz w:val="24"/>
          <w:szCs w:val="24"/>
        </w:rPr>
        <w:t xml:space="preserve"> (нужное подчеркнуть)</w:t>
      </w:r>
    </w:p>
    <w:p w:rsidR="003A299A" w:rsidRDefault="003A299A">
      <w:pPr>
        <w:widowControl w:val="0"/>
        <w:spacing w:after="0" w:line="100" w:lineRule="atLeast"/>
        <w:ind w:firstLine="851"/>
        <w:jc w:val="both"/>
        <w:rPr>
          <w:rFonts w:ascii="Times New Roman" w:eastAsia="Times New Roman" w:hAnsi="Times New Roman" w:cs="Times New Roman"/>
          <w:sz w:val="24"/>
          <w:szCs w:val="24"/>
        </w:rPr>
      </w:pPr>
    </w:p>
    <w:p w:rsidR="003A299A" w:rsidRDefault="003A299A">
      <w:pPr>
        <w:widowControl w:val="0"/>
        <w:spacing w:after="0" w:line="100" w:lineRule="atLeast"/>
        <w:ind w:firstLine="709"/>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Прошу предоставить место для создания семейного (родового) захоронения под настоящие захоронения, будущие захоронения (</w:t>
      </w:r>
      <w:r>
        <w:rPr>
          <w:rFonts w:ascii="Times New Roman" w:eastAsia="Times New Roman" w:hAnsi="Times New Roman" w:cs="Times New Roman"/>
          <w:i/>
          <w:sz w:val="24"/>
          <w:szCs w:val="24"/>
        </w:rPr>
        <w:t>нужное подчеркнуть</w:t>
      </w:r>
      <w:r>
        <w:rPr>
          <w:rFonts w:ascii="Times New Roman" w:eastAsia="Times New Roman" w:hAnsi="Times New Roman" w:cs="Times New Roman"/>
          <w:sz w:val="24"/>
          <w:szCs w:val="24"/>
        </w:rPr>
        <w:t>) на кладбище___________________________________________________________________________,</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наименование кладбища, его местонахождение (адрес)</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порядковый номер места семейного (родового) захоронения________________________________,</w:t>
      </w:r>
    </w:p>
    <w:p w:rsidR="003A299A" w:rsidRDefault="003A299A">
      <w:pPr>
        <w:widowControl w:val="0"/>
        <w:spacing w:after="0" w:line="100" w:lineRule="atLeast"/>
        <w:jc w:val="both"/>
        <w:rPr>
          <w:rFonts w:ascii="Times New Roman" w:eastAsia="Times New Roman" w:hAnsi="Times New Roman" w:cs="Times New Roman"/>
          <w:sz w:val="16"/>
          <w:szCs w:val="16"/>
        </w:rPr>
      </w:pPr>
      <w:r>
        <w:rPr>
          <w:rFonts w:ascii="Times New Roman" w:eastAsia="Times New Roman" w:hAnsi="Times New Roman" w:cs="Times New Roman"/>
          <w:sz w:val="24"/>
          <w:szCs w:val="24"/>
        </w:rPr>
        <w:t>размером________________________________________ для захоронения_____________________</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16"/>
          <w:szCs w:val="16"/>
        </w:rPr>
        <w:t>(размер места для создания семейного (родового) захоронения, кв.метров.)    (ФИО умершего)**</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выдать удостоверение о семейном родовом) захоронении.</w:t>
      </w: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Последнее место регистрации (место жительства) умершего</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:_________________________________________________________________________</w:t>
      </w: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Прилагаю документы</w:t>
      </w:r>
      <w:r>
        <w:rPr>
          <w:rFonts w:ascii="Times New Roman" w:eastAsia="Times New Roman" w:hAnsi="Times New Roman" w:cs="Times New Roman"/>
          <w:i/>
          <w:sz w:val="24"/>
          <w:szCs w:val="24"/>
        </w:rPr>
        <w:t>:</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i/>
          <w:sz w:val="24"/>
          <w:szCs w:val="24"/>
        </w:rPr>
        <w:t>.__________________________________________________________________________________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rPr>
      </w:pPr>
      <w:r>
        <w:rPr>
          <w:rFonts w:ascii="Times New Roman" w:eastAsia="Times New Roman" w:hAnsi="Times New Roman" w:cs="Times New Roman"/>
        </w:rPr>
        <w:t>О ходе предоставления Муниципальной услуги прошу информировать:</w:t>
      </w:r>
    </w:p>
    <w:p w:rsidR="003A299A" w:rsidRDefault="003A299A">
      <w:pPr>
        <w:widowControl w:val="0"/>
        <w:spacing w:after="0" w:line="100" w:lineRule="atLeast"/>
        <w:jc w:val="both"/>
        <w:rPr>
          <w:rFonts w:ascii="Times New Roman" w:eastAsia="Times New Roman" w:hAnsi="Times New Roman" w:cs="Times New Roman"/>
        </w:rPr>
      </w:pPr>
    </w:p>
    <w:p w:rsidR="003A299A" w:rsidRDefault="003A299A">
      <w:pPr>
        <w:widowControl w:val="0"/>
        <w:spacing w:after="0" w:line="100" w:lineRule="atLeast"/>
        <w:jc w:val="both"/>
        <w:rPr>
          <w:rFonts w:ascii="Times New Roman" w:eastAsia="Times New Roman" w:hAnsi="Times New Roman" w:cs="Times New Roman"/>
          <w:i/>
        </w:rPr>
      </w:pPr>
      <w:r>
        <w:rPr>
          <w:rFonts w:ascii="Times New Roman" w:eastAsia="Times New Roman" w:hAnsi="Times New Roman" w:cs="Times New Roman"/>
          <w:i/>
        </w:rPr>
        <w:t></w:t>
      </w:r>
      <w:r>
        <w:rPr>
          <w:rFonts w:ascii="Times New Roman" w:eastAsia="Times New Roman" w:hAnsi="Times New Roman" w:cs="Times New Roman"/>
          <w:i/>
        </w:rPr>
        <w:tab/>
        <w:t>Личный кабинет на РПГУ;</w:t>
      </w:r>
    </w:p>
    <w:p w:rsidR="003A299A" w:rsidRDefault="003A299A">
      <w:pPr>
        <w:widowControl w:val="0"/>
        <w:spacing w:after="0" w:line="100" w:lineRule="atLeast"/>
        <w:jc w:val="both"/>
        <w:rPr>
          <w:rFonts w:ascii="Times New Roman" w:eastAsia="Times New Roman" w:hAnsi="Times New Roman" w:cs="Times New Roman"/>
          <w:i/>
        </w:rPr>
      </w:pPr>
      <w:r>
        <w:rPr>
          <w:rFonts w:ascii="Times New Roman" w:eastAsia="Times New Roman" w:hAnsi="Times New Roman" w:cs="Times New Roman"/>
          <w:i/>
        </w:rPr>
        <w:t></w:t>
      </w:r>
      <w:r>
        <w:rPr>
          <w:rFonts w:ascii="Times New Roman" w:eastAsia="Times New Roman" w:hAnsi="Times New Roman" w:cs="Times New Roman"/>
          <w:i/>
        </w:rPr>
        <w:tab/>
        <w:t>по адресу электронной почты;</w:t>
      </w:r>
    </w:p>
    <w:p w:rsidR="003A299A" w:rsidRDefault="003A299A">
      <w:pPr>
        <w:widowControl w:val="0"/>
        <w:spacing w:after="0" w:line="100" w:lineRule="atLeast"/>
        <w:jc w:val="both"/>
        <w:rPr>
          <w:rFonts w:ascii="Times New Roman" w:eastAsia="Times New Roman" w:hAnsi="Times New Roman" w:cs="Times New Roman"/>
        </w:rPr>
      </w:pPr>
      <w:r>
        <w:rPr>
          <w:rFonts w:ascii="Times New Roman" w:eastAsia="Times New Roman" w:hAnsi="Times New Roman" w:cs="Times New Roman"/>
          <w:i/>
        </w:rPr>
        <w:t>        в МФЦ.</w:t>
      </w:r>
    </w:p>
    <w:p w:rsidR="003A299A" w:rsidRDefault="003A299A">
      <w:pPr>
        <w:widowControl w:val="0"/>
        <w:spacing w:after="0" w:line="100" w:lineRule="atLeast"/>
        <w:jc w:val="both"/>
        <w:rPr>
          <w:rFonts w:ascii="Times New Roman" w:eastAsia="Times New Roman" w:hAnsi="Times New Roman" w:cs="Times New Roman"/>
        </w:rPr>
      </w:pPr>
    </w:p>
    <w:p w:rsidR="003A299A" w:rsidRDefault="003A299A">
      <w:pPr>
        <w:widowControl w:val="0"/>
        <w:spacing w:after="0" w:line="100" w:lineRule="atLeast"/>
        <w:jc w:val="both"/>
        <w:rPr>
          <w:rFonts w:ascii="Times New Roman" w:eastAsia="Times New Roman" w:hAnsi="Times New Roman" w:cs="Times New Roman"/>
          <w:i/>
        </w:rPr>
      </w:pPr>
      <w:r>
        <w:rPr>
          <w:rFonts w:ascii="Times New Roman" w:eastAsia="Times New Roman" w:hAnsi="Times New Roman" w:cs="Times New Roman"/>
        </w:rPr>
        <w:t>Результат предоставления Муниципальной услуги прошу выдать:</w:t>
      </w:r>
    </w:p>
    <w:p w:rsidR="003A299A" w:rsidRDefault="003A299A">
      <w:pPr>
        <w:widowControl w:val="0"/>
        <w:spacing w:after="0" w:line="100" w:lineRule="atLeast"/>
        <w:jc w:val="both"/>
        <w:rPr>
          <w:rFonts w:ascii="Times New Roman" w:eastAsia="Times New Roman" w:hAnsi="Times New Roman" w:cs="Times New Roman"/>
          <w:i/>
        </w:rPr>
      </w:pPr>
      <w:r>
        <w:rPr>
          <w:rFonts w:ascii="Times New Roman" w:eastAsia="Times New Roman" w:hAnsi="Times New Roman" w:cs="Times New Roman"/>
          <w:i/>
        </w:rPr>
        <w:t></w:t>
      </w:r>
      <w:r>
        <w:rPr>
          <w:rFonts w:ascii="Times New Roman" w:eastAsia="Times New Roman" w:hAnsi="Times New Roman" w:cs="Times New Roman"/>
          <w:i/>
        </w:rPr>
        <w:tab/>
        <w:t>в МФЦ (адрес МФЦ)</w:t>
      </w:r>
    </w:p>
    <w:p w:rsidR="003A299A" w:rsidRDefault="003A299A">
      <w:pPr>
        <w:widowControl w:val="0"/>
        <w:spacing w:after="0" w:line="100" w:lineRule="atLeast"/>
        <w:jc w:val="both"/>
        <w:rPr>
          <w:rFonts w:ascii="Times New Roman" w:eastAsia="Times New Roman" w:hAnsi="Times New Roman" w:cs="Times New Roman"/>
          <w:i/>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 </w:t>
      </w:r>
      <w:r>
        <w:rPr>
          <w:rFonts w:ascii="Times New Roman" w:eastAsia="Times New Roman" w:hAnsi="Times New Roman" w:cs="Times New Roman"/>
          <w:i/>
          <w:sz w:val="24"/>
          <w:szCs w:val="24"/>
        </w:rPr>
        <w:tab/>
        <w:t xml:space="preserve">                                        _________________________  </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(подпись Заявителя)                                                                                            (дата)</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поле не заполняется при обращении с заявлением о предоставлении места для семейного (родового) захоронения под будущие захоронения</w:t>
      </w:r>
    </w:p>
    <w:p w:rsidR="003A299A" w:rsidRDefault="003A299A">
      <w:pPr>
        <w:pageBreakBefore/>
        <w:spacing w:after="0" w:line="100" w:lineRule="atLeast"/>
        <w:rPr>
          <w:rFonts w:ascii="Times New Roman" w:eastAsia="Times New Roman" w:hAnsi="Times New Roman" w:cs="Times New Roman"/>
          <w:i/>
          <w:sz w:val="24"/>
          <w:szCs w:val="24"/>
        </w:rPr>
      </w:pPr>
      <w:r>
        <w:rPr>
          <w:rFonts w:ascii="Times New Roman" w:eastAsia="Times New Roman" w:hAnsi="Times New Roman" w:cs="Times New Roman"/>
          <w:sz w:val="24"/>
          <w:szCs w:val="24"/>
        </w:rPr>
        <w:lastRenderedPageBreak/>
        <w:t xml:space="preserve">                                                                                                                                                          Форма 4</w:t>
      </w:r>
    </w:p>
    <w:p w:rsidR="003A299A" w:rsidRDefault="003A299A">
      <w:pPr>
        <w:widowControl w:val="0"/>
        <w:spacing w:after="0" w:line="100" w:lineRule="atLeast"/>
        <w:ind w:left="425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__________________________________________________________________________________________________ </w:t>
      </w:r>
      <w:r>
        <w:rPr>
          <w:rFonts w:ascii="Times New Roman" w:eastAsia="Times New Roman" w:hAnsi="Times New Roman" w:cs="Times New Roman"/>
          <w:i/>
          <w:sz w:val="24"/>
          <w:szCs w:val="24"/>
          <w:vertAlign w:val="subscript"/>
        </w:rPr>
        <w:t>(наименование уполномоченного органа местного самоуправления в сфере погребения и похоронного дела)</w:t>
      </w:r>
    </w:p>
    <w:p w:rsidR="003A299A" w:rsidRDefault="003A299A">
      <w:pPr>
        <w:widowControl w:val="0"/>
        <w:spacing w:after="0" w:line="100" w:lineRule="atLeast"/>
        <w:ind w:left="4253"/>
        <w:rPr>
          <w:rFonts w:ascii="Times New Roman" w:eastAsia="Times New Roman" w:hAnsi="Times New Roman" w:cs="Times New Roman"/>
          <w:i/>
          <w:sz w:val="24"/>
          <w:szCs w:val="24"/>
        </w:rPr>
      </w:pPr>
    </w:p>
    <w:p w:rsidR="003A299A" w:rsidRDefault="003A299A">
      <w:pPr>
        <w:widowControl w:val="0"/>
        <w:spacing w:after="0" w:line="100" w:lineRule="atLeast"/>
        <w:ind w:left="4253"/>
        <w:rPr>
          <w:rFonts w:ascii="Times New Roman" w:hAnsi="Times New Roman" w:cs="Times New Roman"/>
          <w:i/>
          <w:sz w:val="24"/>
          <w:szCs w:val="24"/>
          <w:vertAlign w:val="superscript"/>
        </w:rPr>
      </w:pPr>
      <w:r>
        <w:rPr>
          <w:rFonts w:ascii="Times New Roman" w:eastAsia="Times New Roman" w:hAnsi="Times New Roman" w:cs="Times New Roman"/>
          <w:i/>
          <w:sz w:val="24"/>
          <w:szCs w:val="24"/>
        </w:rPr>
        <w:t>от ________________________________________________________________________________</w:t>
      </w:r>
    </w:p>
    <w:p w:rsidR="003A299A" w:rsidRDefault="003A299A">
      <w:pPr>
        <w:spacing w:line="100" w:lineRule="atLeast"/>
        <w:ind w:left="4253"/>
        <w:jc w:val="both"/>
        <w:rPr>
          <w:rFonts w:ascii="Times New Roman" w:eastAsia="Times New Roman" w:hAnsi="Times New Roman" w:cs="Times New Roman"/>
          <w:i/>
          <w:sz w:val="24"/>
          <w:szCs w:val="24"/>
        </w:rPr>
      </w:pPr>
      <w:r>
        <w:rPr>
          <w:rFonts w:ascii="Times New Roman" w:hAnsi="Times New Roman" w:cs="Times New Roman"/>
          <w:i/>
          <w:sz w:val="24"/>
          <w:szCs w:val="24"/>
          <w:vertAlign w:val="superscript"/>
        </w:rPr>
        <w:t>(фамилия, имя, отчество (последнее - при наличии) заявителя, адрес места жительства (адрес места пребывания), адрес эл.почты (если имеется)</w:t>
      </w:r>
    </w:p>
    <w:p w:rsidR="003A299A" w:rsidRDefault="003A299A">
      <w:pPr>
        <w:widowControl w:val="0"/>
        <w:spacing w:after="0" w:line="100" w:lineRule="atLeast"/>
        <w:ind w:left="4253"/>
        <w:jc w:val="both"/>
        <w:rPr>
          <w:rFonts w:ascii="Times New Roman" w:eastAsia="Times New Roman" w:hAnsi="Times New Roman" w:cs="Times New Roman"/>
          <w:i/>
          <w:sz w:val="24"/>
          <w:szCs w:val="24"/>
        </w:rPr>
      </w:pPr>
    </w:p>
    <w:p w:rsidR="003A299A" w:rsidRDefault="003A299A">
      <w:pPr>
        <w:widowControl w:val="0"/>
        <w:spacing w:after="0" w:line="100" w:lineRule="atLeast"/>
        <w:ind w:left="4253"/>
        <w:jc w:val="both"/>
        <w:rPr>
          <w:rFonts w:ascii="Times New Roman" w:eastAsia="Times New Roman" w:hAnsi="Times New Roman" w:cs="Times New Roman"/>
          <w:i/>
          <w:sz w:val="24"/>
          <w:szCs w:val="24"/>
        </w:rPr>
      </w:pP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 предоставлении места для подзахоронения</w:t>
      </w:r>
    </w:p>
    <w:p w:rsidR="003A299A" w:rsidRDefault="003A299A">
      <w:pPr>
        <w:widowControl w:val="0"/>
        <w:spacing w:after="0" w:line="100" w:lineRule="atLeast"/>
        <w:ind w:firstLine="851"/>
        <w:jc w:val="both"/>
        <w:rPr>
          <w:rFonts w:ascii="Times New Roman" w:eastAsia="Times New Roman" w:hAnsi="Times New Roman" w:cs="Times New Roman"/>
          <w:sz w:val="24"/>
          <w:szCs w:val="24"/>
        </w:rPr>
      </w:pPr>
    </w:p>
    <w:p w:rsidR="003A299A" w:rsidRDefault="003A299A">
      <w:pPr>
        <w:widowControl w:val="0"/>
        <w:spacing w:after="0" w:line="100" w:lineRule="atLeast"/>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Прошу разрешить подзахоронить умершего __________________</w:t>
      </w:r>
      <w:r>
        <w:rPr>
          <w:rFonts w:ascii="Times New Roman" w:eastAsia="Times New Roman" w:hAnsi="Times New Roman" w:cs="Times New Roman"/>
          <w:sz w:val="24"/>
          <w:szCs w:val="24"/>
        </w:rPr>
        <w:br/>
      </w:r>
      <w:r>
        <w:rPr>
          <w:rFonts w:ascii="Times New Roman" w:eastAsia="Times New Roman" w:hAnsi="Times New Roman" w:cs="Times New Roman"/>
          <w:sz w:val="24"/>
          <w:szCs w:val="24"/>
          <w:vertAlign w:val="superscript"/>
        </w:rPr>
        <w:t>(ФИО умершего)</w:t>
      </w:r>
    </w:p>
    <w:p w:rsidR="003A299A" w:rsidRDefault="003A299A">
      <w:pPr>
        <w:widowControl w:val="0"/>
        <w:spacing w:after="0" w:line="100" w:lineRule="atLeast"/>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на месте родственного, семейного (родового), воинского, почетного захоронения или в нише стены скорби (</w:t>
      </w:r>
      <w:r>
        <w:rPr>
          <w:rFonts w:ascii="Times New Roman" w:eastAsia="Times New Roman" w:hAnsi="Times New Roman" w:cs="Times New Roman"/>
          <w:i/>
          <w:sz w:val="24"/>
          <w:szCs w:val="24"/>
        </w:rPr>
        <w:t>нужное подчеркнуть</w:t>
      </w:r>
      <w:r>
        <w:rPr>
          <w:rFonts w:ascii="Times New Roman" w:eastAsia="Times New Roman" w:hAnsi="Times New Roman" w:cs="Times New Roman"/>
          <w:sz w:val="24"/>
          <w:szCs w:val="24"/>
        </w:rPr>
        <w:t>), расположенного (ой) на кладбище _____________________________________, номер квартала__, номер сектора__, номер участка__.</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Последнее место регистрации (место жительства) умершего:__________________________</w:t>
      </w: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Прилагаю документы</w:t>
      </w:r>
      <w:r>
        <w:rPr>
          <w:rFonts w:ascii="Times New Roman" w:eastAsia="Times New Roman" w:hAnsi="Times New Roman" w:cs="Times New Roman"/>
          <w:i/>
          <w:sz w:val="24"/>
          <w:szCs w:val="24"/>
        </w:rPr>
        <w:t>:</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 ходе предоставления Муниципальной услуги прошу информировать:</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Личный кабинет на РПГУ;</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по адресу электронной почты;</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в МФЦ.</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Результат предоставления Муниципальной услуги прошу  выдать:</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в МФЦ (адрес МФЦ)</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 </w:t>
      </w:r>
      <w:r>
        <w:rPr>
          <w:rFonts w:ascii="Times New Roman" w:eastAsia="Times New Roman" w:hAnsi="Times New Roman" w:cs="Times New Roman"/>
          <w:i/>
          <w:sz w:val="24"/>
          <w:szCs w:val="24"/>
        </w:rPr>
        <w:tab/>
        <w:t xml:space="preserve">                                             _________________________  </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(подпись Заявителя)                                                                                               (дата)</w:t>
      </w: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spacing w:after="0" w:line="100" w:lineRule="atLeast"/>
        <w:rPr>
          <w:rFonts w:ascii="Times New Roman" w:eastAsia="Times New Roman" w:hAnsi="Times New Roman" w:cs="Times New Roman"/>
          <w:sz w:val="24"/>
          <w:szCs w:val="24"/>
        </w:rPr>
      </w:pPr>
    </w:p>
    <w:p w:rsidR="003A299A" w:rsidRDefault="003A299A">
      <w:pPr>
        <w:pageBreakBefore/>
        <w:widowControl w:val="0"/>
        <w:spacing w:after="0" w:line="100" w:lineRule="atLeast"/>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Форма 5</w:t>
      </w: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ind w:left="425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__________________________________________________________________________________________________</w:t>
      </w:r>
      <w:r>
        <w:rPr>
          <w:rFonts w:ascii="Times New Roman" w:eastAsia="Times New Roman" w:hAnsi="Times New Roman" w:cs="Times New Roman"/>
          <w:i/>
          <w:sz w:val="24"/>
          <w:szCs w:val="24"/>
          <w:vertAlign w:val="subscript"/>
        </w:rPr>
        <w:t>(наименование уполномоченного органа местного самоуправления в сфере погребения и похоронного дела)</w:t>
      </w:r>
    </w:p>
    <w:p w:rsidR="003A299A" w:rsidRDefault="003A299A">
      <w:pPr>
        <w:widowControl w:val="0"/>
        <w:spacing w:after="0" w:line="100" w:lineRule="atLeast"/>
        <w:ind w:left="4253"/>
        <w:rPr>
          <w:rFonts w:ascii="Times New Roman" w:eastAsia="Times New Roman" w:hAnsi="Times New Roman" w:cs="Times New Roman"/>
          <w:i/>
          <w:sz w:val="24"/>
          <w:szCs w:val="24"/>
        </w:rPr>
      </w:pPr>
    </w:p>
    <w:p w:rsidR="003A299A" w:rsidRDefault="003A299A">
      <w:pPr>
        <w:widowControl w:val="0"/>
        <w:spacing w:after="0" w:line="100" w:lineRule="atLeast"/>
        <w:ind w:left="4253"/>
        <w:rPr>
          <w:rFonts w:ascii="Times New Roman" w:eastAsia="Times New Roman" w:hAnsi="Times New Roman" w:cs="Times New Roman"/>
          <w:sz w:val="24"/>
          <w:szCs w:val="24"/>
        </w:rPr>
      </w:pPr>
      <w:r>
        <w:rPr>
          <w:rFonts w:ascii="Times New Roman" w:eastAsia="Times New Roman" w:hAnsi="Times New Roman" w:cs="Times New Roman"/>
          <w:i/>
          <w:sz w:val="24"/>
          <w:szCs w:val="24"/>
        </w:rPr>
        <w:t>от _________________________________________________________________________________________________</w:t>
      </w:r>
      <w:r>
        <w:rPr>
          <w:rFonts w:ascii="Times New Roman" w:eastAsia="Times New Roman" w:hAnsi="Times New Roman" w:cs="Times New Roman"/>
          <w:i/>
          <w:sz w:val="24"/>
          <w:szCs w:val="24"/>
        </w:rPr>
        <w:br/>
      </w:r>
      <w:r>
        <w:rPr>
          <w:rFonts w:ascii="Times New Roman" w:hAnsi="Times New Roman" w:cs="Times New Roman"/>
          <w:i/>
          <w:sz w:val="24"/>
          <w:szCs w:val="24"/>
          <w:vertAlign w:val="superscript"/>
        </w:rPr>
        <w:t>(фамилия, имя, отчество (последнее - при наличии) заявителя, адрес места жительства (адрес места пребывания), адрес эл.почты (если имеется)</w:t>
      </w: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3A299A" w:rsidRDefault="003A299A">
      <w:pPr>
        <w:widowControl w:val="0"/>
        <w:spacing w:after="0" w:line="100" w:lineRule="atLeast"/>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о перерегистрации захоронения на другое лицо</w:t>
      </w:r>
    </w:p>
    <w:p w:rsidR="003A299A" w:rsidRDefault="003A299A">
      <w:pPr>
        <w:widowControl w:val="0"/>
        <w:spacing w:after="0" w:line="100" w:lineRule="atLeast"/>
        <w:jc w:val="center"/>
        <w:rPr>
          <w:rFonts w:ascii="Times New Roman" w:eastAsia="Times New Roman" w:hAnsi="Times New Roman" w:cs="Times New Roman"/>
          <w:i/>
          <w:sz w:val="24"/>
          <w:szCs w:val="24"/>
        </w:rPr>
      </w:pPr>
    </w:p>
    <w:p w:rsidR="003A299A" w:rsidRDefault="003A299A">
      <w:pPr>
        <w:widowControl w:val="0"/>
        <w:spacing w:after="0" w:line="100" w:lineRule="atLeast"/>
        <w:ind w:firstLine="851"/>
        <w:jc w:val="both"/>
        <w:rPr>
          <w:rFonts w:ascii="Times New Roman" w:eastAsia="Times New Roman" w:hAnsi="Times New Roman" w:cs="Times New Roman"/>
          <w:i/>
          <w:sz w:val="24"/>
          <w:szCs w:val="24"/>
          <w:vertAlign w:val="superscript"/>
        </w:rPr>
      </w:pPr>
      <w:r>
        <w:rPr>
          <w:rFonts w:ascii="Times New Roman" w:eastAsia="Times New Roman" w:hAnsi="Times New Roman" w:cs="Times New Roman"/>
          <w:sz w:val="24"/>
          <w:szCs w:val="24"/>
        </w:rPr>
        <w:t>Прошу перерегистрировать родственное, семейное (родовое), воинское, почетное захоронение или нишу в стене скорби (</w:t>
      </w:r>
      <w:r>
        <w:rPr>
          <w:rFonts w:ascii="Times New Roman" w:eastAsia="Times New Roman" w:hAnsi="Times New Roman" w:cs="Times New Roman"/>
          <w:i/>
          <w:sz w:val="24"/>
          <w:szCs w:val="24"/>
        </w:rPr>
        <w:t>нужное подчеркнуть</w:t>
      </w:r>
      <w:r>
        <w:rPr>
          <w:rFonts w:ascii="Times New Roman" w:eastAsia="Times New Roman" w:hAnsi="Times New Roman" w:cs="Times New Roman"/>
          <w:sz w:val="24"/>
          <w:szCs w:val="24"/>
        </w:rPr>
        <w:t>), расположенное (ую) на кладбище ___________________________________,номер квартала___, номер сектора___, номер участка__</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widowControl w:val="0"/>
        <w:spacing w:after="0" w:line="100" w:lineRule="atLeast"/>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на_________________________________________________________________________________ ,</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i/>
          <w:sz w:val="24"/>
          <w:szCs w:val="24"/>
          <w:vertAlign w:val="superscript"/>
        </w:rPr>
        <w:t>ФИО лица, на которое заявитель просит перерегистрировать место захоронения)</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где захоронены______________________________________________________________________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связи_____________________________________________________________________________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Прилагаю следующие документы</w:t>
      </w:r>
      <w:r>
        <w:rPr>
          <w:rFonts w:ascii="Times New Roman" w:eastAsia="Times New Roman" w:hAnsi="Times New Roman" w:cs="Times New Roman"/>
          <w:i/>
          <w:sz w:val="24"/>
          <w:szCs w:val="24"/>
        </w:rPr>
        <w:t>:</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i/>
          <w:sz w:val="24"/>
          <w:szCs w:val="24"/>
        </w:rPr>
        <w:t>._________________________________________________________________________________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3._________________________________________________________________________________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 ходе предоставления Муниципальной услуги прошу информировать:</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Личный кабинет на РПГУ;</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по адресу электронной почты;</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в МФЦ.</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Результат предоставления Муниципальной услуги прошу  выдать:</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в МФЦ (адрес МФЦ)</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 </w:t>
      </w:r>
      <w:r>
        <w:rPr>
          <w:rFonts w:ascii="Times New Roman" w:eastAsia="Times New Roman" w:hAnsi="Times New Roman" w:cs="Times New Roman"/>
          <w:i/>
          <w:sz w:val="24"/>
          <w:szCs w:val="24"/>
        </w:rPr>
        <w:tab/>
        <w:t xml:space="preserve">                                        _________________________  </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(подпись Заявителя)                                                                                        (дата)</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spacing w:after="0" w:line="100" w:lineRule="atLeast"/>
        <w:rPr>
          <w:rFonts w:ascii="Times New Roman" w:eastAsia="Times New Roman" w:hAnsi="Times New Roman" w:cs="Times New Roman"/>
          <w:sz w:val="24"/>
          <w:szCs w:val="24"/>
        </w:rPr>
      </w:pPr>
    </w:p>
    <w:p w:rsidR="003A299A" w:rsidRDefault="003A299A">
      <w:pPr>
        <w:pageBreakBefore/>
        <w:widowControl w:val="0"/>
        <w:spacing w:after="0" w:line="100" w:lineRule="atLeast"/>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Форма 6</w:t>
      </w: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ind w:left="425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________________________________________________________________________________________________</w:t>
      </w:r>
      <w:r>
        <w:rPr>
          <w:rFonts w:ascii="Times New Roman" w:eastAsia="Times New Roman" w:hAnsi="Times New Roman" w:cs="Times New Roman"/>
          <w:i/>
          <w:sz w:val="24"/>
          <w:szCs w:val="24"/>
          <w:vertAlign w:val="subscript"/>
        </w:rPr>
        <w:t>(наименование уполномоченного органа местного самоуправления в сфере погребения и похоронного дела)</w:t>
      </w:r>
    </w:p>
    <w:p w:rsidR="003A299A" w:rsidRDefault="003A299A">
      <w:pPr>
        <w:widowControl w:val="0"/>
        <w:spacing w:after="0" w:line="100" w:lineRule="atLeast"/>
        <w:ind w:left="4253"/>
        <w:rPr>
          <w:rFonts w:ascii="Times New Roman" w:eastAsia="Times New Roman" w:hAnsi="Times New Roman" w:cs="Times New Roman"/>
          <w:i/>
          <w:sz w:val="24"/>
          <w:szCs w:val="24"/>
        </w:rPr>
      </w:pPr>
    </w:p>
    <w:p w:rsidR="003A299A" w:rsidRDefault="003A299A">
      <w:pPr>
        <w:widowControl w:val="0"/>
        <w:spacing w:after="0" w:line="100" w:lineRule="atLeast"/>
        <w:ind w:left="4253"/>
        <w:rPr>
          <w:rFonts w:ascii="Times New Roman" w:hAnsi="Times New Roman" w:cs="Times New Roman"/>
          <w:i/>
          <w:sz w:val="24"/>
          <w:szCs w:val="24"/>
          <w:vertAlign w:val="superscript"/>
        </w:rPr>
      </w:pPr>
      <w:r>
        <w:rPr>
          <w:rFonts w:ascii="Times New Roman" w:eastAsia="Times New Roman" w:hAnsi="Times New Roman" w:cs="Times New Roman"/>
          <w:i/>
          <w:sz w:val="24"/>
          <w:szCs w:val="24"/>
        </w:rPr>
        <w:t>от __________________________________________________________________________________________________</w:t>
      </w:r>
    </w:p>
    <w:p w:rsidR="003A299A" w:rsidRDefault="003A299A">
      <w:pPr>
        <w:spacing w:line="100" w:lineRule="atLeast"/>
        <w:ind w:left="4253"/>
        <w:jc w:val="both"/>
        <w:rPr>
          <w:rFonts w:ascii="Times New Roman" w:eastAsia="Times New Roman" w:hAnsi="Times New Roman" w:cs="Times New Roman"/>
          <w:i/>
          <w:sz w:val="24"/>
          <w:szCs w:val="24"/>
        </w:rPr>
      </w:pPr>
      <w:r>
        <w:rPr>
          <w:rFonts w:ascii="Times New Roman" w:hAnsi="Times New Roman" w:cs="Times New Roman"/>
          <w:i/>
          <w:sz w:val="24"/>
          <w:szCs w:val="24"/>
          <w:vertAlign w:val="superscript"/>
        </w:rPr>
        <w:t>(фамилия, имя, отчество (последнее - при наличии) заявителя, адрес места жительства (адрес места пребывания), адрес эл.почты (если имеется)</w:t>
      </w:r>
    </w:p>
    <w:p w:rsidR="003A299A" w:rsidRDefault="003A299A">
      <w:pPr>
        <w:widowControl w:val="0"/>
        <w:spacing w:after="0" w:line="100" w:lineRule="atLeast"/>
        <w:ind w:left="4253"/>
        <w:jc w:val="both"/>
        <w:rPr>
          <w:rFonts w:ascii="Times New Roman" w:eastAsia="Times New Roman" w:hAnsi="Times New Roman" w:cs="Times New Roman"/>
          <w:i/>
          <w:sz w:val="24"/>
          <w:szCs w:val="24"/>
        </w:rPr>
      </w:pP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3A299A" w:rsidRDefault="003A299A">
      <w:pPr>
        <w:spacing w:after="0" w:line="100" w:lineRule="atLeast"/>
        <w:jc w:val="center"/>
        <w:rPr>
          <w:rFonts w:ascii="Times New Roman" w:hAnsi="Times New Roman" w:cs="Times New Roman"/>
          <w:i/>
          <w:sz w:val="24"/>
          <w:szCs w:val="24"/>
        </w:rPr>
      </w:pPr>
      <w:r>
        <w:rPr>
          <w:rFonts w:ascii="Times New Roman" w:eastAsia="Times New Roman" w:hAnsi="Times New Roman" w:cs="Times New Roman"/>
          <w:b/>
          <w:sz w:val="24"/>
          <w:szCs w:val="24"/>
        </w:rPr>
        <w:t xml:space="preserve">об оформлении удостоверения </w:t>
      </w:r>
      <w:r>
        <w:rPr>
          <w:rFonts w:ascii="Times New Roman" w:hAnsi="Times New Roman" w:cs="Times New Roman"/>
          <w:b/>
          <w:sz w:val="24"/>
          <w:szCs w:val="24"/>
        </w:rPr>
        <w:t>на захоронение, произведенное до 1 августа 2004 года/ на захоронение, произведенное после 1 августа 2004 года в случае если удостоверение о захоронении не выдано в соответствии с требованиями Закона Московской области</w:t>
      </w:r>
      <w:r>
        <w:rPr>
          <w:rFonts w:ascii="Times New Roman" w:hAnsi="Times New Roman" w:cs="Times New Roman"/>
          <w:b/>
          <w:sz w:val="24"/>
          <w:szCs w:val="24"/>
        </w:rPr>
        <w:br/>
        <w:t>№ 115/2007-ОЗ «О погребении и похоронном деле в Московской области»</w:t>
      </w:r>
    </w:p>
    <w:p w:rsidR="003A299A" w:rsidRDefault="003A299A">
      <w:pPr>
        <w:spacing w:after="0" w:line="100" w:lineRule="atLeast"/>
        <w:jc w:val="center"/>
        <w:rPr>
          <w:rFonts w:ascii="Times New Roman" w:hAnsi="Times New Roman" w:cs="Times New Roman"/>
          <w:i/>
          <w:sz w:val="24"/>
          <w:szCs w:val="24"/>
          <w:vertAlign w:val="superscript"/>
        </w:rPr>
      </w:pPr>
      <w:r>
        <w:rPr>
          <w:rFonts w:ascii="Times New Roman" w:hAnsi="Times New Roman" w:cs="Times New Roman"/>
          <w:i/>
          <w:sz w:val="24"/>
          <w:szCs w:val="24"/>
        </w:rPr>
        <w:t>( нужное подчеркнуть)</w:t>
      </w:r>
    </w:p>
    <w:p w:rsidR="003A299A" w:rsidRDefault="003A299A">
      <w:pPr>
        <w:widowControl w:val="0"/>
        <w:spacing w:after="0" w:line="100" w:lineRule="atLeast"/>
        <w:jc w:val="center"/>
        <w:rPr>
          <w:rFonts w:ascii="Times New Roman" w:hAnsi="Times New Roman" w:cs="Times New Roman"/>
          <w:i/>
          <w:sz w:val="24"/>
          <w:szCs w:val="24"/>
          <w:vertAlign w:val="superscript"/>
        </w:rPr>
      </w:pPr>
    </w:p>
    <w:p w:rsidR="003A299A" w:rsidRDefault="003A299A">
      <w:pPr>
        <w:widowControl w:val="0"/>
        <w:spacing w:after="0" w:line="100" w:lineRule="atLeast"/>
        <w:ind w:firstLine="851"/>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Прошу оформить Удостоверение на ранее произведенное родственное, семейное (родовое), воинское, почетное захоронение, захоронение в нише стены скорби (</w:t>
      </w:r>
      <w:r>
        <w:rPr>
          <w:rFonts w:ascii="Times New Roman" w:eastAsia="Times New Roman" w:hAnsi="Times New Roman" w:cs="Times New Roman"/>
          <w:i/>
          <w:sz w:val="24"/>
          <w:szCs w:val="24"/>
        </w:rPr>
        <w:t>нужное подчеркнуть</w:t>
      </w:r>
      <w:r>
        <w:rPr>
          <w:rFonts w:ascii="Times New Roman" w:eastAsia="Times New Roman" w:hAnsi="Times New Roman" w:cs="Times New Roman"/>
          <w:sz w:val="24"/>
          <w:szCs w:val="24"/>
        </w:rPr>
        <w:t xml:space="preserve">), расположенное на кладбище _____________________________________________, </w:t>
      </w: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w:t>
      </w: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номер квартала___, номер сектора____, номер участка____.</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данном месте захоронения захоронены:</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4.______________________________________________________________________________</w:t>
      </w: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указываются ФИО захороненных, дата их захоронения, степень родства)</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Прилагаю документы</w:t>
      </w:r>
      <w:r>
        <w:rPr>
          <w:rFonts w:ascii="Times New Roman" w:eastAsia="Times New Roman" w:hAnsi="Times New Roman" w:cs="Times New Roman"/>
          <w:i/>
          <w:sz w:val="24"/>
          <w:szCs w:val="24"/>
        </w:rPr>
        <w:t>:</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 ходе предоставления Муниципальной услуги прошу информировать:</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Личный кабинет на РПГУ;</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по адресу электронной почты;</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в МФЦ.</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Результат предоставления Муниципальной услуги прошу  выдать:</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в МФЦ (адрес МФЦ)</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 </w:t>
      </w:r>
      <w:r>
        <w:rPr>
          <w:rFonts w:ascii="Times New Roman" w:eastAsia="Times New Roman" w:hAnsi="Times New Roman" w:cs="Times New Roman"/>
          <w:i/>
          <w:sz w:val="24"/>
          <w:szCs w:val="24"/>
        </w:rPr>
        <w:tab/>
        <w:t xml:space="preserve">                                           _________________________  </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(подпись Заявителя)                                                                                            (дата)</w:t>
      </w:r>
    </w:p>
    <w:p w:rsidR="003A299A" w:rsidRDefault="003A299A">
      <w:pPr>
        <w:spacing w:after="0" w:line="100" w:lineRule="atLeast"/>
        <w:rPr>
          <w:rFonts w:ascii="Times New Roman" w:eastAsia="Times New Roman" w:hAnsi="Times New Roman" w:cs="Times New Roman"/>
          <w:sz w:val="24"/>
          <w:szCs w:val="24"/>
        </w:rPr>
      </w:pPr>
    </w:p>
    <w:p w:rsidR="003A299A" w:rsidRDefault="003A299A">
      <w:pPr>
        <w:pageBreakBefore/>
        <w:widowControl w:val="0"/>
        <w:spacing w:after="0" w:line="100" w:lineRule="atLeast"/>
        <w:ind w:left="4253"/>
        <w:jc w:val="both"/>
        <w:rPr>
          <w:rFonts w:ascii="Times New Roman" w:eastAsia="Times New Roman" w:hAnsi="Times New Roman" w:cs="Times New Roman"/>
          <w:i/>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7</w:t>
      </w: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jc w:val="right"/>
        <w:rPr>
          <w:rFonts w:ascii="Times New Roman" w:eastAsia="Times New Roman" w:hAnsi="Times New Roman" w:cs="Times New Roman"/>
          <w:sz w:val="24"/>
          <w:szCs w:val="24"/>
        </w:rPr>
      </w:pPr>
    </w:p>
    <w:p w:rsidR="003A299A" w:rsidRDefault="003A299A">
      <w:pPr>
        <w:widowControl w:val="0"/>
        <w:spacing w:after="0" w:line="100" w:lineRule="atLeast"/>
        <w:ind w:left="4252"/>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__________________________________________________________________________________________________</w:t>
      </w:r>
      <w:r>
        <w:rPr>
          <w:rFonts w:ascii="Times New Roman" w:eastAsia="Times New Roman" w:hAnsi="Times New Roman" w:cs="Times New Roman"/>
          <w:i/>
          <w:sz w:val="24"/>
          <w:szCs w:val="24"/>
          <w:vertAlign w:val="subscript"/>
        </w:rPr>
        <w:t xml:space="preserve"> (наименование уполномоченного органа местного самоуправления в сфере погребения и похоронного дела)</w:t>
      </w:r>
      <w:r>
        <w:rPr>
          <w:rFonts w:ascii="Times New Roman" w:eastAsia="Times New Roman" w:hAnsi="Times New Roman" w:cs="Times New Roman"/>
          <w:i/>
          <w:sz w:val="24"/>
          <w:szCs w:val="24"/>
          <w:vertAlign w:val="superscript"/>
        </w:rPr>
        <w:t>*</w:t>
      </w:r>
    </w:p>
    <w:p w:rsidR="003A299A" w:rsidRDefault="003A299A">
      <w:pPr>
        <w:widowControl w:val="0"/>
        <w:spacing w:after="0" w:line="100" w:lineRule="atLeast"/>
        <w:ind w:left="4253"/>
        <w:rPr>
          <w:rFonts w:ascii="Times New Roman" w:eastAsia="Times New Roman" w:hAnsi="Times New Roman" w:cs="Times New Roman"/>
          <w:i/>
          <w:sz w:val="24"/>
          <w:szCs w:val="24"/>
        </w:rPr>
      </w:pPr>
    </w:p>
    <w:p w:rsidR="003A299A" w:rsidRDefault="003A299A">
      <w:pPr>
        <w:widowControl w:val="0"/>
        <w:spacing w:after="0" w:line="100" w:lineRule="atLeast"/>
        <w:ind w:left="4253"/>
        <w:rPr>
          <w:rFonts w:ascii="Times New Roman" w:hAnsi="Times New Roman" w:cs="Times New Roman"/>
          <w:i/>
          <w:sz w:val="24"/>
          <w:szCs w:val="24"/>
          <w:vertAlign w:val="superscript"/>
        </w:rPr>
      </w:pPr>
      <w:r>
        <w:rPr>
          <w:rFonts w:ascii="Times New Roman" w:eastAsia="Times New Roman" w:hAnsi="Times New Roman" w:cs="Times New Roman"/>
          <w:i/>
          <w:sz w:val="24"/>
          <w:szCs w:val="24"/>
        </w:rPr>
        <w:t>от __________________________________________________________________________________________________</w:t>
      </w:r>
    </w:p>
    <w:p w:rsidR="003A299A" w:rsidRDefault="003A299A">
      <w:pPr>
        <w:spacing w:line="100" w:lineRule="atLeast"/>
        <w:ind w:left="4253"/>
        <w:jc w:val="both"/>
        <w:rPr>
          <w:rFonts w:ascii="Times New Roman" w:eastAsia="Times New Roman" w:hAnsi="Times New Roman" w:cs="Times New Roman"/>
          <w:b/>
          <w:sz w:val="24"/>
          <w:szCs w:val="24"/>
        </w:rPr>
      </w:pPr>
      <w:r>
        <w:rPr>
          <w:rFonts w:ascii="Times New Roman" w:hAnsi="Times New Roman" w:cs="Times New Roman"/>
          <w:i/>
          <w:sz w:val="24"/>
          <w:szCs w:val="24"/>
          <w:vertAlign w:val="superscript"/>
        </w:rPr>
        <w:t>(фамилия, имя, отчество (последнее - при наличии) заявителя, адрес места жительства (адрес места пребывания), адрес эл.почты (если имеется)</w:t>
      </w:r>
    </w:p>
    <w:p w:rsidR="003A299A" w:rsidRDefault="003A299A">
      <w:pPr>
        <w:widowControl w:val="0"/>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3A299A" w:rsidRDefault="003A299A">
      <w:pPr>
        <w:widowControl w:val="0"/>
        <w:spacing w:after="0" w:line="100" w:lineRule="atLeast"/>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 xml:space="preserve">о регистрации установки (замены) надмогильного сооружения (надгробия) </w:t>
      </w:r>
    </w:p>
    <w:p w:rsidR="003A299A" w:rsidRDefault="003A299A">
      <w:pPr>
        <w:widowControl w:val="0"/>
        <w:spacing w:after="0" w:line="100" w:lineRule="atLeast"/>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(нужное подчеркнуть)</w:t>
      </w:r>
    </w:p>
    <w:p w:rsidR="003A299A" w:rsidRDefault="003A299A">
      <w:pPr>
        <w:widowControl w:val="0"/>
        <w:spacing w:after="0" w:line="100" w:lineRule="atLeast"/>
        <w:jc w:val="center"/>
        <w:rPr>
          <w:rFonts w:ascii="Times New Roman" w:eastAsia="Times New Roman" w:hAnsi="Times New Roman" w:cs="Times New Roman"/>
          <w:i/>
          <w:sz w:val="24"/>
          <w:szCs w:val="24"/>
        </w:rPr>
      </w:pPr>
    </w:p>
    <w:p w:rsidR="003A299A" w:rsidRDefault="003A299A">
      <w:pPr>
        <w:widowControl w:val="0"/>
        <w:spacing w:after="0"/>
        <w:ind w:firstLine="851"/>
        <w:jc w:val="both"/>
        <w:rPr>
          <w:rFonts w:ascii="Times New Roman" w:eastAsia="Times New Roman" w:hAnsi="Times New Roman" w:cs="Times New Roman"/>
          <w:i/>
          <w:sz w:val="24"/>
          <w:szCs w:val="24"/>
          <w:vertAlign w:val="superscript"/>
        </w:rPr>
      </w:pPr>
      <w:r>
        <w:rPr>
          <w:rFonts w:ascii="Times New Roman" w:eastAsia="Times New Roman" w:hAnsi="Times New Roman" w:cs="Times New Roman"/>
          <w:sz w:val="24"/>
          <w:szCs w:val="24"/>
        </w:rPr>
        <w:t xml:space="preserve">Прошу предоставить муниципальную услугу по регистрации установки (замены) </w:t>
      </w:r>
      <w:r>
        <w:rPr>
          <w:rFonts w:ascii="Times New Roman" w:eastAsia="Times New Roman" w:hAnsi="Times New Roman" w:cs="Times New Roman"/>
          <w:sz w:val="24"/>
          <w:szCs w:val="24"/>
        </w:rPr>
        <w:br/>
        <w:t>(</w:t>
      </w:r>
      <w:r>
        <w:rPr>
          <w:rFonts w:ascii="Times New Roman" w:eastAsia="Times New Roman" w:hAnsi="Times New Roman" w:cs="Times New Roman"/>
          <w:i/>
          <w:sz w:val="24"/>
          <w:szCs w:val="24"/>
        </w:rPr>
        <w:t>нужное подчеркнуть</w:t>
      </w:r>
      <w:r>
        <w:rPr>
          <w:rFonts w:ascii="Times New Roman" w:eastAsia="Times New Roman" w:hAnsi="Times New Roman" w:cs="Times New Roman"/>
          <w:sz w:val="24"/>
          <w:szCs w:val="24"/>
        </w:rPr>
        <w:t xml:space="preserve">) надмогильного сооружения (надгробия), установленного на могиле (регистрационный номер №____), находящейся на кладбище________________________________________, номер квартала___, номер сектора____, </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i/>
          <w:sz w:val="24"/>
          <w:szCs w:val="24"/>
          <w:vertAlign w:val="superscript"/>
        </w:rPr>
        <w:t>(наименование кладбища, его местонахождение (адрес)</w:t>
      </w:r>
    </w:p>
    <w:p w:rsidR="003A299A" w:rsidRDefault="003A299A">
      <w:pPr>
        <w:widowControl w:val="0"/>
        <w:spacing w:after="0" w:line="10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номер участка____.</w:t>
      </w:r>
    </w:p>
    <w:p w:rsidR="003A299A" w:rsidRDefault="003A299A">
      <w:pPr>
        <w:widowControl w:val="0"/>
        <w:spacing w:after="0" w:line="100" w:lineRule="atLeast"/>
        <w:jc w:val="center"/>
        <w:rPr>
          <w:rFonts w:ascii="Times New Roman" w:eastAsia="Times New Roman" w:hAnsi="Times New Roman" w:cs="Times New Roman"/>
          <w:sz w:val="24"/>
          <w:szCs w:val="24"/>
        </w:rPr>
      </w:pPr>
    </w:p>
    <w:p w:rsidR="003A299A" w:rsidRDefault="003A299A">
      <w:pPr>
        <w:widowControl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Прилагаю копии документов</w:t>
      </w:r>
      <w:r>
        <w:rPr>
          <w:rFonts w:ascii="Times New Roman" w:eastAsia="Times New Roman" w:hAnsi="Times New Roman" w:cs="Times New Roman"/>
          <w:i/>
          <w:sz w:val="24"/>
          <w:szCs w:val="24"/>
        </w:rPr>
        <w:t>:</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i/>
          <w:sz w:val="24"/>
          <w:szCs w:val="24"/>
        </w:rPr>
        <w:t>._________________________________________________________________________________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3._________________________________________________________________________________</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 ходе предоставления Муниципальной услуги прошу информировать:</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Личный кабинет на РПГУ;</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по адресу электронной почты;</w:t>
      </w:r>
    </w:p>
    <w:p w:rsidR="003A299A" w:rsidRDefault="003A299A">
      <w:pPr>
        <w:widowControl w:val="0"/>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в МФЦ.</w:t>
      </w:r>
    </w:p>
    <w:p w:rsidR="003A299A" w:rsidRDefault="003A299A">
      <w:pPr>
        <w:widowControl w:val="0"/>
        <w:spacing w:after="0" w:line="100" w:lineRule="atLeast"/>
        <w:jc w:val="both"/>
        <w:rPr>
          <w:rFonts w:ascii="Times New Roman" w:eastAsia="Times New Roman" w:hAnsi="Times New Roman" w:cs="Times New Roman"/>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Результат предоставления Муниципальной услуги прошу  выдать:</w:t>
      </w: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ab/>
        <w:t>в МФЦ (адрес МФЦ)</w:t>
      </w: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p>
    <w:p w:rsidR="003A299A" w:rsidRDefault="003A299A">
      <w:pPr>
        <w:widowControl w:val="0"/>
        <w:spacing w:after="0" w:line="100" w:lineRule="atLeast"/>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__________________________________ </w:t>
      </w:r>
      <w:r>
        <w:rPr>
          <w:rFonts w:ascii="Times New Roman" w:eastAsia="Times New Roman" w:hAnsi="Times New Roman" w:cs="Times New Roman"/>
          <w:i/>
          <w:sz w:val="24"/>
          <w:szCs w:val="24"/>
        </w:rPr>
        <w:tab/>
        <w:t xml:space="preserve">                                         _________________________  </w:t>
      </w:r>
    </w:p>
    <w:p w:rsidR="003A299A" w:rsidRDefault="003A299A">
      <w:pPr>
        <w:widowControl w:val="0"/>
        <w:spacing w:after="0" w:line="100" w:lineRule="atLeast"/>
        <w:jc w:val="both"/>
        <w:rPr>
          <w:rFonts w:ascii="Times New Roman" w:eastAsia="Times New Roman" w:hAnsi="Times New Roman" w:cs="Times New Roman"/>
          <w:bCs/>
          <w:iCs/>
          <w:sz w:val="24"/>
          <w:szCs w:val="24"/>
        </w:rPr>
      </w:pPr>
      <w:r>
        <w:rPr>
          <w:rFonts w:ascii="Times New Roman" w:eastAsia="Times New Roman" w:hAnsi="Times New Roman" w:cs="Times New Roman"/>
          <w:i/>
          <w:sz w:val="24"/>
          <w:szCs w:val="24"/>
        </w:rPr>
        <w:t xml:space="preserve">         (подпись Заявителя)                                                                                            (дата)</w:t>
      </w:r>
    </w:p>
    <w:p w:rsidR="003A299A" w:rsidRDefault="003A299A">
      <w:pPr>
        <w:spacing w:after="0" w:line="100" w:lineRule="atLeast"/>
        <w:rPr>
          <w:rFonts w:ascii="Times New Roman" w:eastAsia="Times New Roman" w:hAnsi="Times New Roman" w:cs="Times New Roman"/>
          <w:bCs/>
          <w:iCs/>
          <w:sz w:val="24"/>
          <w:szCs w:val="24"/>
        </w:rPr>
      </w:pPr>
    </w:p>
    <w:p w:rsidR="003A299A" w:rsidRDefault="003A299A">
      <w:pPr>
        <w:pageBreakBefore/>
        <w:widowControl w:val="0"/>
        <w:spacing w:after="0" w:line="100" w:lineRule="atLeast"/>
        <w:ind w:left="4253"/>
        <w:jc w:val="both"/>
        <w:rPr>
          <w:rFonts w:ascii="Times New Roman" w:eastAsia="Times New Roman" w:hAnsi="Times New Roman" w:cs="Times New Roman"/>
          <w:i/>
          <w:sz w:val="24"/>
          <w:szCs w:val="24"/>
        </w:rPr>
      </w:pPr>
    </w:p>
    <w:p w:rsidR="003A299A" w:rsidRDefault="003A299A">
      <w:pPr>
        <w:widowControl w:val="0"/>
        <w:spacing w:after="0" w:line="100" w:lineRule="atLeast"/>
        <w:ind w:left="4253"/>
        <w:jc w:val="both"/>
        <w:rPr>
          <w:rFonts w:ascii="Times New Roman" w:eastAsia="Times New Roman" w:hAnsi="Times New Roman" w:cs="Times New Roman"/>
          <w:i/>
          <w:sz w:val="24"/>
          <w:szCs w:val="24"/>
        </w:rPr>
      </w:pPr>
    </w:p>
    <w:p w:rsidR="003A299A" w:rsidRDefault="003A299A">
      <w:pPr>
        <w:pStyle w:val="1-"/>
        <w:spacing w:before="0" w:after="0" w:line="100" w:lineRule="atLeast"/>
        <w:ind w:left="5103"/>
        <w:jc w:val="left"/>
        <w:rPr>
          <w:sz w:val="24"/>
          <w:szCs w:val="24"/>
        </w:rPr>
      </w:pPr>
      <w:bookmarkStart w:id="104" w:name="_Ref437728895"/>
      <w:r>
        <w:rPr>
          <w:b w:val="0"/>
          <w:sz w:val="24"/>
          <w:szCs w:val="24"/>
        </w:rPr>
        <w:t>Приложение 11</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ind w:left="5103"/>
        <w:rPr>
          <w:rFonts w:ascii="Times New Roman" w:eastAsia="Times New Roman" w:hAnsi="Times New Roman" w:cs="Times New Roman"/>
          <w:bCs/>
          <w:iCs/>
          <w:sz w:val="24"/>
          <w:szCs w:val="24"/>
        </w:rPr>
      </w:pPr>
    </w:p>
    <w:p w:rsidR="003A299A" w:rsidRDefault="003A299A">
      <w:pPr>
        <w:keepNext/>
        <w:spacing w:after="0"/>
        <w:ind w:left="5103"/>
        <w:rPr>
          <w:rFonts w:ascii="Times New Roman" w:eastAsia="Times New Roman" w:hAnsi="Times New Roman" w:cs="Times New Roman"/>
          <w:bCs/>
          <w:iCs/>
          <w:sz w:val="24"/>
          <w:szCs w:val="24"/>
        </w:rPr>
      </w:pPr>
    </w:p>
    <w:p w:rsidR="003A299A" w:rsidRDefault="003A299A">
      <w:pPr>
        <w:keepNext/>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ТРЕБОВАНИЯ</w:t>
      </w:r>
    </w:p>
    <w:p w:rsidR="003A299A" w:rsidRDefault="003A299A">
      <w:pPr>
        <w:keepNext/>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 к помещениям, в которых предоставляется </w:t>
      </w:r>
      <w:r>
        <w:rPr>
          <w:rFonts w:ascii="Times New Roman" w:eastAsia="Times New Roman" w:hAnsi="Times New Roman" w:cs="Times New Roman"/>
          <w:sz w:val="24"/>
          <w:szCs w:val="24"/>
        </w:rPr>
        <w:t>Муниципальная услуга</w:t>
      </w:r>
      <w:bookmarkEnd w:id="104"/>
    </w:p>
    <w:p w:rsidR="003A299A" w:rsidRDefault="003A299A">
      <w:pPr>
        <w:keepNext/>
        <w:spacing w:after="0"/>
        <w:rPr>
          <w:rFonts w:ascii="Times New Roman" w:eastAsia="Times New Roman" w:hAnsi="Times New Roman" w:cs="Times New Roman"/>
          <w:b/>
          <w:bCs/>
          <w:iCs/>
          <w:sz w:val="24"/>
          <w:szCs w:val="24"/>
        </w:rPr>
      </w:pP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1.Помещения, в которых предоставляется </w:t>
      </w:r>
      <w:r>
        <w:rPr>
          <w:rFonts w:ascii="Times New Roman" w:eastAsia="Times New Roman" w:hAnsi="Times New Roman" w:cs="Times New Roman"/>
          <w:sz w:val="24"/>
          <w:szCs w:val="24"/>
        </w:rPr>
        <w:t>Муниципальная услуга</w:t>
      </w:r>
      <w:r>
        <w:rPr>
          <w:rFonts w:ascii="Times New Roman" w:hAnsi="Times New Roman" w:cs="Times New Roman"/>
          <w:sz w:val="24"/>
          <w:szCs w:val="24"/>
        </w:rPr>
        <w:t>, предпочтительно размещаются на нижних этажах зданий и должны соответствовать действующим санитарно-эпидемиологическим правилам и нормам.</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3.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4. Вход и выход из помещений оборудуются указателями.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5. Места для информирования, предназначенные для ознакомления Заявителей (представителей Заявителей) с информационными материалами, оборудуются информационными стендами.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6. Места для ожидания на подачу или получение документов оборудуются стульями, скамьями.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8. Кабинеты для приема Заявителей (представителей Заявителей) должны быть оборудованы информационными табличками (вывесками) с указанием:</w:t>
      </w:r>
    </w:p>
    <w:p w:rsidR="003A299A" w:rsidRDefault="003A299A">
      <w:pPr>
        <w:tabs>
          <w:tab w:val="left" w:pos="709"/>
          <w:tab w:val="left" w:pos="993"/>
        </w:tabs>
        <w:spacing w:after="0"/>
        <w:ind w:left="709"/>
        <w:jc w:val="both"/>
        <w:rPr>
          <w:rFonts w:ascii="Times New Roman" w:hAnsi="Times New Roman" w:cs="Times New Roman"/>
          <w:sz w:val="24"/>
          <w:szCs w:val="24"/>
        </w:rPr>
      </w:pPr>
      <w:r>
        <w:rPr>
          <w:rFonts w:ascii="Times New Roman" w:hAnsi="Times New Roman" w:cs="Times New Roman"/>
          <w:sz w:val="24"/>
          <w:szCs w:val="24"/>
        </w:rPr>
        <w:t>1) номера кабинета;</w:t>
      </w:r>
    </w:p>
    <w:p w:rsidR="003A299A" w:rsidRDefault="003A299A">
      <w:pPr>
        <w:tabs>
          <w:tab w:val="left" w:pos="0"/>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2) фамилии, имени, отчества и должности работника, осуществляющего предоставление Муниципальной услуги.</w:t>
      </w:r>
    </w:p>
    <w:p w:rsidR="003A299A" w:rsidRDefault="003A299A">
      <w:pPr>
        <w:tabs>
          <w:tab w:val="left" w:pos="567"/>
          <w:tab w:val="left" w:pos="709"/>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9. Рабочие места работников </w:t>
      </w:r>
      <w:r>
        <w:rPr>
          <w:rFonts w:ascii="Times New Roman" w:eastAsia="Times New Roman" w:hAnsi="Times New Roman" w:cs="Times New Roman"/>
          <w:sz w:val="24"/>
          <w:szCs w:val="24"/>
        </w:rPr>
        <w:t>МФЦ</w:t>
      </w:r>
      <w:r>
        <w:rPr>
          <w:rFonts w:ascii="Times New Roman" w:hAnsi="Times New Roman" w:cs="Times New Roman"/>
          <w:sz w:val="24"/>
          <w:szCs w:val="24"/>
        </w:rPr>
        <w:t>,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3A299A" w:rsidRDefault="003A299A">
      <w:pPr>
        <w:jc w:val="center"/>
        <w:rPr>
          <w:rFonts w:ascii="Times New Roman" w:hAnsi="Times New Roman" w:cs="Times New Roman"/>
          <w:sz w:val="24"/>
          <w:szCs w:val="24"/>
        </w:rPr>
      </w:pPr>
    </w:p>
    <w:p w:rsidR="003A299A" w:rsidRDefault="003A299A">
      <w:pPr>
        <w:pStyle w:val="1-"/>
        <w:pageBreakBefore/>
        <w:spacing w:before="0" w:after="0" w:line="100" w:lineRule="atLeast"/>
        <w:ind w:left="5103"/>
        <w:jc w:val="left"/>
        <w:rPr>
          <w:sz w:val="24"/>
          <w:szCs w:val="24"/>
        </w:rPr>
      </w:pPr>
      <w:r>
        <w:rPr>
          <w:b w:val="0"/>
          <w:sz w:val="24"/>
          <w:szCs w:val="24"/>
        </w:rPr>
        <w:lastRenderedPageBreak/>
        <w:t>Приложение 12</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rPr>
          <w:rFonts w:ascii="Times New Roman" w:eastAsia="Times New Roman" w:hAnsi="Times New Roman" w:cs="Times New Roman"/>
          <w:b/>
          <w:bCs/>
          <w:iCs/>
          <w:sz w:val="24"/>
          <w:szCs w:val="24"/>
        </w:rPr>
      </w:pPr>
    </w:p>
    <w:p w:rsidR="003A299A" w:rsidRDefault="003A299A">
      <w:pPr>
        <w:keepNext/>
        <w:spacing w:after="0"/>
        <w:rPr>
          <w:rFonts w:ascii="Times New Roman" w:eastAsia="Times New Roman" w:hAnsi="Times New Roman" w:cs="Times New Roman"/>
          <w:b/>
          <w:bCs/>
          <w:iCs/>
          <w:sz w:val="24"/>
          <w:szCs w:val="24"/>
        </w:rPr>
      </w:pPr>
    </w:p>
    <w:p w:rsidR="003A299A" w:rsidRDefault="003A299A">
      <w:pPr>
        <w:keepNext/>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ПОКАЗАТЕЛИ</w:t>
      </w:r>
    </w:p>
    <w:p w:rsidR="003A299A" w:rsidRDefault="003A299A">
      <w:pPr>
        <w:keepNext/>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доступности и качества предоставления Муниципальной услуги</w:t>
      </w:r>
    </w:p>
    <w:p w:rsidR="003A299A" w:rsidRDefault="003A299A">
      <w:pPr>
        <w:keepNext/>
        <w:spacing w:after="0"/>
        <w:jc w:val="center"/>
        <w:rPr>
          <w:rFonts w:ascii="Times New Roman" w:eastAsia="Times New Roman" w:hAnsi="Times New Roman" w:cs="Times New Roman"/>
          <w:b/>
          <w:bCs/>
          <w:iCs/>
          <w:sz w:val="24"/>
          <w:szCs w:val="24"/>
        </w:rPr>
      </w:pP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1. Показателями доступности Муниципальной услуги являются:</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1) предоставление Заявителям (представителям Заявителей)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2) транспортная доступность мест предоставления Муниципальной услуги;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обеспечение беспрепятственного доступа лицам с ограниченными возможностями передвижения к помещениям, в которых предоставляется </w:t>
      </w:r>
      <w:r>
        <w:rPr>
          <w:rFonts w:ascii="Times New Roman" w:eastAsia="Times New Roman" w:hAnsi="Times New Roman" w:cs="Times New Roman"/>
          <w:sz w:val="24"/>
          <w:szCs w:val="24"/>
        </w:rPr>
        <w:t>Муниципальная услуга</w:t>
      </w:r>
      <w:r>
        <w:rPr>
          <w:rFonts w:ascii="Times New Roman" w:hAnsi="Times New Roman" w:cs="Times New Roman"/>
          <w:sz w:val="24"/>
          <w:szCs w:val="24"/>
        </w:rPr>
        <w:t>(в том числе наличие бесплатных парковочных мест для специальных автотранспортных средств инвалидов);</w:t>
      </w:r>
    </w:p>
    <w:p w:rsidR="003A299A" w:rsidRDefault="003A299A">
      <w:pPr>
        <w:tabs>
          <w:tab w:val="left" w:pos="993"/>
        </w:tabs>
        <w:spacing w:after="0"/>
        <w:ind w:firstLine="709"/>
        <w:jc w:val="both"/>
        <w:rPr>
          <w:rFonts w:ascii="Times New Roman" w:eastAsia="Times New Roman" w:hAnsi="Times New Roman" w:cs="Times New Roman"/>
          <w:sz w:val="24"/>
          <w:szCs w:val="24"/>
        </w:rPr>
      </w:pPr>
      <w:r>
        <w:rPr>
          <w:rFonts w:ascii="Times New Roman" w:hAnsi="Times New Roman" w:cs="Times New Roman"/>
          <w:sz w:val="24"/>
          <w:szCs w:val="24"/>
        </w:rPr>
        <w:t>4) соблюдение требований Административного регламента о порядке информирования о предоставлении Муниципальной услуги.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eastAsia="Times New Roman" w:hAnsi="Times New Roman" w:cs="Times New Roman"/>
          <w:sz w:val="24"/>
          <w:szCs w:val="24"/>
        </w:rPr>
        <w:t>2. Показателями качества предоставления Муниципальной услуги являются:</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1) соблюдение сроков предоставления Муниципальной услуги;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2) соблюдение установленного времени ожидания в очереди при подаче заявления и при получении результата предоставления Муниципальной услуги;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соотношение количества рассмотренных в срок заявлений </w:t>
      </w:r>
      <w:r>
        <w:rPr>
          <w:rFonts w:ascii="Times New Roman" w:hAnsi="Times New Roman" w:cs="Times New Roman"/>
          <w:sz w:val="24"/>
          <w:szCs w:val="24"/>
        </w:rPr>
        <w:br/>
        <w:t>на предоставление Муниципальной услуги к общему количеству заявлений, поступивших в связи с предоставлением Муниципальной услуги;</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своевременное уведомление Заявителей (представителей Заявителей) </w:t>
      </w:r>
      <w:r>
        <w:rPr>
          <w:rFonts w:ascii="Times New Roman" w:hAnsi="Times New Roman" w:cs="Times New Roman"/>
          <w:sz w:val="24"/>
          <w:szCs w:val="24"/>
        </w:rPr>
        <w:br/>
        <w:t>о предоставлении или об отказе в предоставлении Муниципальной услуги;</w:t>
      </w:r>
    </w:p>
    <w:p w:rsidR="003A299A" w:rsidRDefault="003A299A">
      <w:pPr>
        <w:tabs>
          <w:tab w:val="left" w:pos="993"/>
        </w:tabs>
        <w:spacing w:after="0"/>
        <w:ind w:firstLine="709"/>
        <w:jc w:val="both"/>
        <w:rPr>
          <w:sz w:val="24"/>
          <w:szCs w:val="24"/>
        </w:rPr>
      </w:pPr>
      <w:r>
        <w:rPr>
          <w:rFonts w:ascii="Times New Roman" w:hAnsi="Times New Roman" w:cs="Times New Roman"/>
          <w:sz w:val="24"/>
          <w:szCs w:val="24"/>
        </w:rPr>
        <w:t>5) соотношение количества обоснованных жалоб граждан по вопросам качества и доступности предоставления Муниципальной услуги к общему количеству поступивших жалоб.</w:t>
      </w:r>
    </w:p>
    <w:p w:rsidR="003A299A" w:rsidRDefault="003A299A">
      <w:pPr>
        <w:pStyle w:val="1-"/>
        <w:pageBreakBefore/>
        <w:spacing w:before="0" w:after="0" w:line="100" w:lineRule="atLeast"/>
        <w:ind w:left="5103"/>
        <w:jc w:val="left"/>
        <w:rPr>
          <w:sz w:val="24"/>
          <w:szCs w:val="24"/>
        </w:rPr>
      </w:pPr>
      <w:r>
        <w:rPr>
          <w:b w:val="0"/>
          <w:sz w:val="24"/>
          <w:szCs w:val="24"/>
        </w:rPr>
        <w:lastRenderedPageBreak/>
        <w:t>Приложение 13</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ind w:left="5103"/>
        <w:rPr>
          <w:rFonts w:ascii="Times New Roman" w:eastAsia="Times New Roman" w:hAnsi="Times New Roman" w:cs="Times New Roman"/>
          <w:bCs/>
          <w:iCs/>
          <w:sz w:val="24"/>
          <w:szCs w:val="24"/>
        </w:rPr>
      </w:pP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ТРЕБОВАНИЯ</w:t>
      </w: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 к обеспечению доступности предоставления Муниципальной услуги для инвалидов </w:t>
      </w:r>
    </w:p>
    <w:p w:rsidR="003A299A" w:rsidRDefault="003A299A">
      <w:pPr>
        <w:keepNext/>
        <w:spacing w:after="0" w:line="100" w:lineRule="atLeast"/>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и лиц с ограниченными возможностями</w:t>
      </w:r>
    </w:p>
    <w:p w:rsidR="003A299A" w:rsidRDefault="003A299A">
      <w:pPr>
        <w:keepNext/>
        <w:spacing w:after="0"/>
        <w:rPr>
          <w:rFonts w:ascii="Times New Roman" w:eastAsia="Times New Roman" w:hAnsi="Times New Roman" w:cs="Times New Roman"/>
          <w:b/>
          <w:bCs/>
          <w:iCs/>
          <w:sz w:val="24"/>
          <w:szCs w:val="24"/>
        </w:rPr>
      </w:pPr>
    </w:p>
    <w:p w:rsidR="003A299A" w:rsidRDefault="003A299A">
      <w:pPr>
        <w:keepNext/>
        <w:spacing w:after="0"/>
        <w:jc w:val="center"/>
        <w:rPr>
          <w:rFonts w:ascii="Times New Roman" w:eastAsia="Times New Roman" w:hAnsi="Times New Roman" w:cs="Times New Roman"/>
          <w:b/>
          <w:bCs/>
          <w:iCs/>
          <w:sz w:val="24"/>
          <w:szCs w:val="24"/>
        </w:rPr>
      </w:pPr>
    </w:p>
    <w:p w:rsidR="003A299A" w:rsidRDefault="003A299A">
      <w:pPr>
        <w:tabs>
          <w:tab w:val="left" w:pos="0"/>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 Лицам с </w:t>
      </w:r>
      <w:r>
        <w:rPr>
          <w:rFonts w:ascii="Times New Roman" w:hAnsi="Times New Roman" w:cs="Times New Roman"/>
          <w:sz w:val="24"/>
          <w:szCs w:val="24"/>
          <w:lang w:val="en-US"/>
        </w:rPr>
        <w:t>I</w:t>
      </w:r>
      <w:r>
        <w:rPr>
          <w:rFonts w:ascii="Times New Roman" w:hAnsi="Times New Roman" w:cs="Times New Roman"/>
          <w:sz w:val="24"/>
          <w:szCs w:val="24"/>
        </w:rPr>
        <w:t xml:space="preserve"> и </w:t>
      </w:r>
      <w:r>
        <w:rPr>
          <w:rFonts w:ascii="Times New Roman" w:hAnsi="Times New Roman" w:cs="Times New Roman"/>
          <w:sz w:val="24"/>
          <w:szCs w:val="24"/>
          <w:lang w:val="en-US"/>
        </w:rPr>
        <w:t>II</w:t>
      </w:r>
      <w:r>
        <w:rPr>
          <w:rFonts w:ascii="Times New Roman" w:hAnsi="Times New Roman" w:cs="Times New Roman"/>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2. При оказании Муниципальной услуги Заявителю (представителю Заявителя)  - инвалиду с нарушениями функции слуха или инвалиду с нарушениями функций одновременно слуха и зрения должен быть обеспечен сурдоперевод или тифлосурдоперевод процесса предоставления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3. 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4. 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доступ в помещение сурдопереводчика, тифлосурдопереводчика и собаки-проводника.</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 По желанию Заявителя (представителя Заявителя) заявление подготавливается работником МФЦ, текст заявления зачитывается Заявителю (представителю Заявителя), если он затрудняется это сделать самостоятельно. </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30.12.2009 № 384-ФЗ «Технический регламент о безопасности зданий и сооружений».</w:t>
      </w:r>
    </w:p>
    <w:p w:rsidR="003A299A" w:rsidRDefault="003A299A">
      <w:pPr>
        <w:tabs>
          <w:tab w:val="left" w:pos="993"/>
        </w:tabs>
        <w:spacing w:after="0"/>
        <w:ind w:firstLine="709"/>
        <w:jc w:val="both"/>
        <w:rPr>
          <w:rFonts w:ascii="Times New Roman" w:hAnsi="Times New Roman" w:cs="Times New Roman"/>
          <w:sz w:val="24"/>
          <w:szCs w:val="24"/>
        </w:rPr>
      </w:pPr>
      <w:r>
        <w:rPr>
          <w:rFonts w:ascii="Times New Roman" w:hAnsi="Times New Roman" w:cs="Times New Roman"/>
          <w:sz w:val="24"/>
          <w:szCs w:val="24"/>
        </w:rPr>
        <w:t>9. 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3A299A" w:rsidRDefault="003A299A">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10. В МФЦ организуется бесплатный туалет для посетителей, в том числе туалет, предназначенный для инвалидов.</w:t>
      </w:r>
    </w:p>
    <w:p w:rsidR="003A299A" w:rsidRDefault="003A299A">
      <w:pPr>
        <w:tabs>
          <w:tab w:val="left" w:pos="1134"/>
        </w:tabs>
        <w:spacing w:after="0"/>
        <w:ind w:firstLine="709"/>
        <w:jc w:val="both"/>
        <w:rPr>
          <w:sz w:val="24"/>
          <w:szCs w:val="24"/>
        </w:rPr>
        <w:sectPr w:rsidR="003A299A">
          <w:headerReference w:type="even" r:id="rId30"/>
          <w:headerReference w:type="default" r:id="rId31"/>
          <w:footerReference w:type="even" r:id="rId32"/>
          <w:footerReference w:type="default" r:id="rId33"/>
          <w:headerReference w:type="first" r:id="rId34"/>
          <w:footerReference w:type="first" r:id="rId35"/>
          <w:pgSz w:w="11906" w:h="16838"/>
          <w:pgMar w:top="720" w:right="566" w:bottom="776" w:left="1134" w:header="414" w:footer="720" w:gutter="0"/>
          <w:cols w:space="720"/>
          <w:docGrid w:linePitch="600" w:charSpace="36864"/>
        </w:sectPr>
      </w:pPr>
      <w:r>
        <w:rPr>
          <w:rFonts w:ascii="Times New Roman" w:hAnsi="Times New Roman" w:cs="Times New Roman"/>
          <w:sz w:val="24"/>
          <w:szCs w:val="24"/>
        </w:rPr>
        <w:t>11. Работниками МФЦ организуется работа по сопровождению инвалидов, имеющих стойкие расстройства функции зрения и(или) не могут самостоятельно передвигаться, оказанию им помощи при обращении за Муниципальной услугой и получению результата предоставления Муниципальной услуги, оказанию помощи инвалидам в преодолении барьеров, мешающих получению ими Муниципальной услуги наравне с другими.</w:t>
      </w:r>
    </w:p>
    <w:p w:rsidR="003A299A" w:rsidRDefault="003A299A">
      <w:pPr>
        <w:pStyle w:val="1-"/>
        <w:pageBreakBefore/>
        <w:spacing w:before="0" w:after="0"/>
        <w:ind w:left="9639"/>
        <w:jc w:val="left"/>
        <w:rPr>
          <w:sz w:val="24"/>
          <w:szCs w:val="24"/>
        </w:rPr>
      </w:pPr>
      <w:bookmarkStart w:id="105" w:name="_Ref437561820"/>
      <w:r>
        <w:rPr>
          <w:b w:val="0"/>
          <w:sz w:val="24"/>
          <w:szCs w:val="24"/>
        </w:rPr>
        <w:lastRenderedPageBreak/>
        <w:t>Приложение 14</w:t>
      </w:r>
    </w:p>
    <w:p w:rsidR="003A299A" w:rsidRDefault="003A299A">
      <w:pPr>
        <w:keepNext/>
        <w:spacing w:after="0" w:line="100" w:lineRule="atLeast"/>
        <w:ind w:left="9639"/>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9639"/>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rPr>
          <w:rFonts w:ascii="Times New Roman" w:eastAsia="Times New Roman" w:hAnsi="Times New Roman" w:cs="Times New Roman"/>
          <w:bCs/>
          <w:iCs/>
          <w:sz w:val="24"/>
          <w:szCs w:val="24"/>
        </w:rPr>
      </w:pPr>
    </w:p>
    <w:p w:rsidR="003A299A" w:rsidRDefault="003A299A">
      <w:pPr>
        <w:keepNext/>
        <w:spacing w:after="0"/>
        <w:rPr>
          <w:rFonts w:ascii="Times New Roman" w:eastAsia="Times New Roman" w:hAnsi="Times New Roman" w:cs="Times New Roman"/>
          <w:bCs/>
          <w:iCs/>
          <w:sz w:val="24"/>
          <w:szCs w:val="24"/>
        </w:rPr>
      </w:pPr>
    </w:p>
    <w:p w:rsidR="003A299A" w:rsidRDefault="003A299A">
      <w:pPr>
        <w:pStyle w:val="1-"/>
        <w:spacing w:before="0" w:after="0" w:line="100" w:lineRule="atLeast"/>
        <w:rPr>
          <w:sz w:val="24"/>
          <w:szCs w:val="24"/>
        </w:rPr>
      </w:pPr>
      <w:r>
        <w:rPr>
          <w:sz w:val="24"/>
          <w:szCs w:val="24"/>
        </w:rPr>
        <w:t>ПЕРЕЧЕНЬ</w:t>
      </w:r>
    </w:p>
    <w:p w:rsidR="003A299A" w:rsidRDefault="003A299A">
      <w:pPr>
        <w:pStyle w:val="1-"/>
        <w:spacing w:before="0" w:after="0" w:line="100" w:lineRule="atLeast"/>
        <w:rPr>
          <w:i/>
          <w:sz w:val="24"/>
          <w:szCs w:val="24"/>
        </w:rPr>
      </w:pPr>
      <w:r>
        <w:rPr>
          <w:sz w:val="24"/>
          <w:szCs w:val="24"/>
        </w:rPr>
        <w:t>и содержание административных действий, составляющих административные процедуры</w:t>
      </w:r>
    </w:p>
    <w:p w:rsidR="003A299A" w:rsidRDefault="003A299A">
      <w:pPr>
        <w:spacing w:after="0" w:line="100" w:lineRule="atLeast"/>
        <w:ind w:left="1844"/>
        <w:jc w:val="center"/>
        <w:rPr>
          <w:rFonts w:ascii="Times New Roman" w:hAnsi="Times New Roman" w:cs="Times New Roman"/>
          <w:b/>
          <w:i/>
          <w:sz w:val="24"/>
          <w:szCs w:val="24"/>
        </w:rPr>
      </w:pPr>
    </w:p>
    <w:p w:rsidR="003A299A" w:rsidRDefault="003A299A">
      <w:pPr>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t xml:space="preserve">1.Прием и регистрация заявления и документов, необходимых для предоставления </w:t>
      </w:r>
    </w:p>
    <w:p w:rsidR="003A299A" w:rsidRDefault="003A299A">
      <w:pPr>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t>Муниципальной услуги</w:t>
      </w:r>
    </w:p>
    <w:p w:rsidR="003A299A" w:rsidRDefault="003A299A">
      <w:pPr>
        <w:spacing w:after="0" w:line="100" w:lineRule="atLeast"/>
        <w:ind w:left="720"/>
        <w:jc w:val="center"/>
        <w:rPr>
          <w:rFonts w:ascii="Times New Roman" w:hAnsi="Times New Roman" w:cs="Times New Roman"/>
          <w:b/>
          <w:i/>
          <w:sz w:val="24"/>
          <w:szCs w:val="24"/>
        </w:rPr>
      </w:pPr>
    </w:p>
    <w:p w:rsidR="003A299A" w:rsidRDefault="003A299A">
      <w:pPr>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t>1.1.Порядок выполнения административных действий при обращении Заявителя</w:t>
      </w:r>
    </w:p>
    <w:p w:rsidR="003A299A" w:rsidRDefault="003A299A">
      <w:pPr>
        <w:spacing w:after="0" w:line="100" w:lineRule="atLeast"/>
        <w:ind w:left="720"/>
        <w:jc w:val="center"/>
        <w:rPr>
          <w:rFonts w:ascii="Times New Roman" w:hAnsi="Times New Roman" w:cs="Times New Roman"/>
          <w:sz w:val="24"/>
          <w:szCs w:val="24"/>
        </w:rPr>
      </w:pPr>
      <w:r>
        <w:rPr>
          <w:rFonts w:ascii="Times New Roman" w:hAnsi="Times New Roman" w:cs="Times New Roman"/>
          <w:b/>
          <w:i/>
          <w:sz w:val="24"/>
          <w:szCs w:val="24"/>
        </w:rPr>
        <w:t>(представителя Заявителя)в МФЦ</w:t>
      </w:r>
    </w:p>
    <w:p w:rsidR="003A299A" w:rsidRDefault="003A299A">
      <w:pPr>
        <w:spacing w:after="0" w:line="100" w:lineRule="atLeast"/>
        <w:ind w:left="720"/>
        <w:jc w:val="center"/>
        <w:rPr>
          <w:rFonts w:ascii="Times New Roman" w:hAnsi="Times New Roman" w:cs="Times New Roman"/>
          <w:sz w:val="24"/>
          <w:szCs w:val="24"/>
        </w:rPr>
      </w:pPr>
    </w:p>
    <w:tbl>
      <w:tblPr>
        <w:tblW w:w="0" w:type="auto"/>
        <w:tblInd w:w="-64" w:type="dxa"/>
        <w:tblLayout w:type="fixed"/>
        <w:tblLook w:val="0000"/>
      </w:tblPr>
      <w:tblGrid>
        <w:gridCol w:w="2804"/>
        <w:gridCol w:w="2723"/>
        <w:gridCol w:w="2693"/>
        <w:gridCol w:w="6723"/>
      </w:tblGrid>
      <w:tr w:rsidR="003A299A">
        <w:tc>
          <w:tcPr>
            <w:tcW w:w="2804"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выполнения процедуры/ используемая информационная система</w:t>
            </w:r>
          </w:p>
        </w:tc>
        <w:tc>
          <w:tcPr>
            <w:tcW w:w="2723"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Административные действия</w:t>
            </w:r>
          </w:p>
        </w:tc>
        <w:tc>
          <w:tcPr>
            <w:tcW w:w="2693"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срок выполнения</w:t>
            </w:r>
          </w:p>
        </w:tc>
        <w:tc>
          <w:tcPr>
            <w:tcW w:w="672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Содержание </w:t>
            </w:r>
          </w:p>
          <w:p w:rsidR="003A299A" w:rsidRDefault="003A299A">
            <w:pPr>
              <w:spacing w:after="0" w:line="100" w:lineRule="atLeast"/>
              <w:jc w:val="center"/>
            </w:pPr>
            <w:r>
              <w:rPr>
                <w:rFonts w:ascii="Times New Roman" w:eastAsia="Times New Roman" w:hAnsi="Times New Roman" w:cs="Times New Roman"/>
                <w:sz w:val="24"/>
                <w:szCs w:val="24"/>
              </w:rPr>
              <w:t>Административного действия</w:t>
            </w:r>
          </w:p>
        </w:tc>
      </w:tr>
      <w:tr w:rsidR="003A299A">
        <w:trPr>
          <w:trHeight w:val="1509"/>
        </w:trPr>
        <w:tc>
          <w:tcPr>
            <w:tcW w:w="2804" w:type="dxa"/>
            <w:vMerge w:val="restart"/>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МФЦ / модуль МФЦ ЕИСОУ</w:t>
            </w:r>
          </w:p>
        </w:tc>
        <w:tc>
          <w:tcPr>
            <w:tcW w:w="2723"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Установление соответствия личности Заявителя (представителя Заявителя) документам, удостоверяющим личность</w:t>
            </w:r>
          </w:p>
          <w:p w:rsidR="003A299A" w:rsidRDefault="003A299A">
            <w:pPr>
              <w:spacing w:after="0" w:line="100" w:lineRule="atLeast"/>
              <w:jc w:val="both"/>
              <w:rPr>
                <w:rFonts w:ascii="Times New Roman" w:eastAsia="Times New Roman" w:hAnsi="Times New Roman" w:cs="Times New Roman"/>
                <w:sz w:val="24"/>
                <w:szCs w:val="24"/>
              </w:rPr>
            </w:pPr>
          </w:p>
        </w:tc>
        <w:tc>
          <w:tcPr>
            <w:tcW w:w="2693" w:type="dxa"/>
            <w:vMerge w:val="restart"/>
            <w:tcBorders>
              <w:top w:val="single" w:sz="4" w:space="0" w:color="000000"/>
              <w:left w:val="single" w:sz="4" w:space="0" w:color="000000"/>
              <w:bottom w:val="single" w:sz="4" w:space="0" w:color="000000"/>
            </w:tcBorders>
            <w:shd w:val="clear" w:color="auto" w:fill="FFFFFF"/>
          </w:tcPr>
          <w:p w:rsidR="003A299A" w:rsidRDefault="003A299A">
            <w:pPr>
              <w:snapToGrid w:val="0"/>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минут</w:t>
            </w: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минут</w:t>
            </w: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spacing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минут</w:t>
            </w:r>
          </w:p>
          <w:p w:rsidR="003A299A" w:rsidRDefault="003A299A">
            <w:pPr>
              <w:spacing w:line="100" w:lineRule="atLeast"/>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минут</w:t>
            </w:r>
          </w:p>
          <w:p w:rsidR="003A299A" w:rsidRDefault="003A299A">
            <w:pPr>
              <w:rPr>
                <w:rFonts w:ascii="Times New Roman" w:eastAsia="Times New Roman" w:hAnsi="Times New Roman" w:cs="Times New Roman"/>
                <w:sz w:val="24"/>
                <w:szCs w:val="24"/>
              </w:rPr>
            </w:pPr>
          </w:p>
          <w:p w:rsidR="003A299A" w:rsidRDefault="003A299A">
            <w:pPr>
              <w:rPr>
                <w:rFonts w:ascii="Times New Roman" w:eastAsia="Times New Roman" w:hAnsi="Times New Roman" w:cs="Times New Roman"/>
                <w:sz w:val="24"/>
                <w:szCs w:val="24"/>
              </w:rPr>
            </w:pPr>
          </w:p>
          <w:p w:rsidR="003A299A" w:rsidRDefault="003A299A">
            <w:pP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минут </w:t>
            </w:r>
          </w:p>
        </w:tc>
        <w:tc>
          <w:tcPr>
            <w:tcW w:w="6723"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Документы проверяются в соответствии с пунктами 10.1 и 10.2 настоящего Административного регламента и требованиями к документам, необходимым для предоставления Муниципальной услуги, указанными в приложении 8 к настоящему Административному регламенту.</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Доверенность (в случае обращения представителя Заявителя), а также иные документы, представленные Заявителем (представителем Заявителя), проверяются на соответствие оригиналам, оригиналы возвращаются Заявителю </w:t>
            </w:r>
            <w:r>
              <w:rPr>
                <w:rFonts w:ascii="Times New Roman" w:eastAsia="Times New Roman" w:hAnsi="Times New Roman" w:cs="Times New Roman"/>
                <w:sz w:val="24"/>
                <w:szCs w:val="24"/>
              </w:rPr>
              <w:lastRenderedPageBreak/>
              <w:t>(представителю Заявителя).</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копиях проставляется отметка (штамп) о сверке копии документа и подпись работника МФЦ, удостоверившего копию.</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 печатным способом.</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указанных в разделе12 настоящего  Административного регламента, информирование Заявителя/представителя Заявителя о причинах отказа в регистрации документов с предложением повторно обратиться после приведения документов в соответствие с требованиями законодательства Российской Федерации. Оформление решения об отказе в регистрации документов, необходимых для предоставления Муниципальной услуги, по требованию Заявителя по форме согласно приложению 9 к настоящему Административному регламенту.</w:t>
            </w:r>
          </w:p>
          <w:p w:rsidR="003A299A" w:rsidRDefault="003A299A">
            <w:pPr>
              <w:spacing w:after="0" w:line="100" w:lineRule="atLeast"/>
              <w:jc w:val="both"/>
              <w:rPr>
                <w:rFonts w:ascii="Times New Roman" w:eastAsia="Times New Roman" w:hAnsi="Times New Roman" w:cs="Times New Roman"/>
                <w:sz w:val="24"/>
                <w:szCs w:val="24"/>
              </w:rPr>
            </w:pPr>
          </w:p>
        </w:tc>
      </w:tr>
      <w:tr w:rsidR="003A299A">
        <w:tc>
          <w:tcPr>
            <w:tcW w:w="2804" w:type="dxa"/>
            <w:vMerge/>
            <w:tcBorders>
              <w:top w:val="single" w:sz="4" w:space="0" w:color="000000"/>
              <w:left w:val="single" w:sz="4" w:space="0" w:color="000000"/>
              <w:bottom w:val="single" w:sz="4" w:space="0" w:color="000000"/>
            </w:tcBorders>
            <w:shd w:val="clear" w:color="auto" w:fill="FFFFFF"/>
          </w:tcPr>
          <w:p w:rsidR="003A299A" w:rsidRDefault="003A299A">
            <w:pPr>
              <w:snapToGrid w:val="0"/>
              <w:spacing w:after="0" w:line="100" w:lineRule="atLeast"/>
              <w:jc w:val="center"/>
              <w:rPr>
                <w:rFonts w:ascii="Times New Roman" w:eastAsia="Times New Roman" w:hAnsi="Times New Roman" w:cs="Times New Roman"/>
                <w:sz w:val="24"/>
                <w:szCs w:val="24"/>
              </w:rPr>
            </w:pPr>
          </w:p>
        </w:tc>
        <w:tc>
          <w:tcPr>
            <w:tcW w:w="2723" w:type="dxa"/>
            <w:tcBorders>
              <w:top w:val="single" w:sz="4" w:space="0" w:color="000000"/>
              <w:left w:val="single" w:sz="4" w:space="0" w:color="000000"/>
              <w:bottom w:val="single" w:sz="4" w:space="0" w:color="000000"/>
            </w:tcBorders>
            <w:shd w:val="clear" w:color="auto" w:fill="FFFFFF"/>
          </w:tcPr>
          <w:p w:rsidR="003A299A" w:rsidRDefault="003A299A">
            <w:pPr>
              <w:spacing w:line="100" w:lineRule="atLeast"/>
              <w:jc w:val="both"/>
              <w:rPr>
                <w:rFonts w:ascii="Times New Roman" w:hAnsi="Times New Roman" w:cs="Times New Roman"/>
                <w:sz w:val="24"/>
                <w:szCs w:val="24"/>
              </w:rPr>
            </w:pPr>
            <w:r>
              <w:rPr>
                <w:rFonts w:ascii="Times New Roman" w:hAnsi="Times New Roman" w:cs="Times New Roman"/>
                <w:sz w:val="24"/>
                <w:szCs w:val="24"/>
              </w:rPr>
              <w:t xml:space="preserve">Проверка полномочий </w:t>
            </w:r>
            <w:r>
              <w:rPr>
                <w:rFonts w:ascii="Times New Roman" w:hAnsi="Times New Roman" w:cs="Times New Roman"/>
                <w:sz w:val="24"/>
                <w:szCs w:val="24"/>
              </w:rPr>
              <w:lastRenderedPageBreak/>
              <w:t>представителя</w:t>
            </w:r>
          </w:p>
          <w:p w:rsidR="003A299A" w:rsidRDefault="003A299A">
            <w:pPr>
              <w:spacing w:line="100" w:lineRule="atLeast"/>
              <w:jc w:val="both"/>
              <w:rPr>
                <w:rFonts w:ascii="Times New Roman" w:hAnsi="Times New Roman" w:cs="Times New Roman"/>
                <w:sz w:val="24"/>
                <w:szCs w:val="24"/>
              </w:rPr>
            </w:pPr>
            <w:r>
              <w:rPr>
                <w:rFonts w:ascii="Times New Roman" w:hAnsi="Times New Roman" w:cs="Times New Roman"/>
                <w:sz w:val="24"/>
                <w:szCs w:val="24"/>
              </w:rPr>
              <w:t xml:space="preserve"> Заявителя на основании документа, удостоверяющего полномочия (при обращении представителя Заявителя)</w:t>
            </w:r>
          </w:p>
        </w:tc>
        <w:tc>
          <w:tcPr>
            <w:tcW w:w="2693" w:type="dxa"/>
            <w:vMerge/>
            <w:tcBorders>
              <w:top w:val="single" w:sz="4" w:space="0" w:color="000000"/>
              <w:left w:val="single" w:sz="4" w:space="0" w:color="000000"/>
              <w:bottom w:val="single" w:sz="4" w:space="0" w:color="000000"/>
            </w:tcBorders>
            <w:shd w:val="clear" w:color="auto" w:fill="FFFFFF"/>
          </w:tcPr>
          <w:p w:rsidR="003A299A" w:rsidRDefault="003A299A">
            <w:pPr>
              <w:snapToGrid w:val="0"/>
              <w:spacing w:line="100" w:lineRule="atLeast"/>
              <w:jc w:val="center"/>
              <w:rPr>
                <w:rFonts w:ascii="Times New Roman" w:hAnsi="Times New Roman" w:cs="Times New Roman"/>
                <w:sz w:val="24"/>
                <w:szCs w:val="24"/>
              </w:rPr>
            </w:pPr>
          </w:p>
        </w:tc>
        <w:tc>
          <w:tcPr>
            <w:tcW w:w="6723" w:type="dxa"/>
            <w:vMerge/>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napToGrid w:val="0"/>
              <w:spacing w:after="0" w:line="100" w:lineRule="atLeast"/>
              <w:jc w:val="both"/>
              <w:rPr>
                <w:rFonts w:ascii="Times New Roman" w:hAnsi="Times New Roman" w:cs="Times New Roman"/>
                <w:sz w:val="24"/>
                <w:szCs w:val="24"/>
              </w:rPr>
            </w:pPr>
          </w:p>
        </w:tc>
      </w:tr>
      <w:tr w:rsidR="003A299A">
        <w:trPr>
          <w:trHeight w:val="1978"/>
        </w:trPr>
        <w:tc>
          <w:tcPr>
            <w:tcW w:w="2804" w:type="dxa"/>
            <w:vMerge/>
            <w:tcBorders>
              <w:top w:val="single" w:sz="4" w:space="0" w:color="000000"/>
              <w:left w:val="single" w:sz="4" w:space="0" w:color="000000"/>
              <w:bottom w:val="single" w:sz="4" w:space="0" w:color="000000"/>
            </w:tcBorders>
            <w:shd w:val="clear" w:color="auto" w:fill="FFFFFF"/>
          </w:tcPr>
          <w:p w:rsidR="003A299A" w:rsidRDefault="003A299A">
            <w:pPr>
              <w:snapToGrid w:val="0"/>
              <w:spacing w:after="0" w:line="100" w:lineRule="atLeast"/>
              <w:jc w:val="center"/>
              <w:rPr>
                <w:rFonts w:ascii="Times New Roman" w:eastAsia="Times New Roman" w:hAnsi="Times New Roman" w:cs="Times New Roman"/>
                <w:sz w:val="24"/>
                <w:szCs w:val="24"/>
              </w:rPr>
            </w:pPr>
          </w:p>
        </w:tc>
        <w:tc>
          <w:tcPr>
            <w:tcW w:w="2723"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Сверка копий представленных документов с оригиналами</w:t>
            </w:r>
          </w:p>
        </w:tc>
        <w:tc>
          <w:tcPr>
            <w:tcW w:w="2693" w:type="dxa"/>
            <w:vMerge/>
            <w:tcBorders>
              <w:top w:val="single" w:sz="4" w:space="0" w:color="000000"/>
              <w:left w:val="single" w:sz="4" w:space="0" w:color="000000"/>
              <w:bottom w:val="single" w:sz="4" w:space="0" w:color="000000"/>
            </w:tcBorders>
            <w:shd w:val="clear" w:color="auto" w:fill="FFFFFF"/>
          </w:tcPr>
          <w:p w:rsidR="003A299A" w:rsidRDefault="003A299A">
            <w:pPr>
              <w:snapToGrid w:val="0"/>
              <w:spacing w:line="100" w:lineRule="atLeast"/>
              <w:jc w:val="center"/>
              <w:rPr>
                <w:rFonts w:ascii="Times New Roman" w:eastAsia="Times New Roman" w:hAnsi="Times New Roman" w:cs="Times New Roman"/>
                <w:sz w:val="24"/>
                <w:szCs w:val="24"/>
              </w:rPr>
            </w:pPr>
          </w:p>
        </w:tc>
        <w:tc>
          <w:tcPr>
            <w:tcW w:w="6723" w:type="dxa"/>
            <w:vMerge/>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napToGrid w:val="0"/>
              <w:spacing w:after="0" w:line="100" w:lineRule="atLeast"/>
              <w:jc w:val="both"/>
              <w:rPr>
                <w:rFonts w:ascii="Times New Roman" w:eastAsia="Times New Roman" w:hAnsi="Times New Roman" w:cs="Times New Roman"/>
                <w:sz w:val="24"/>
                <w:szCs w:val="24"/>
              </w:rPr>
            </w:pPr>
          </w:p>
        </w:tc>
      </w:tr>
      <w:tr w:rsidR="003A299A">
        <w:trPr>
          <w:trHeight w:val="1410"/>
        </w:trPr>
        <w:tc>
          <w:tcPr>
            <w:tcW w:w="2804" w:type="dxa"/>
            <w:vMerge/>
            <w:tcBorders>
              <w:top w:val="single" w:sz="4" w:space="0" w:color="000000"/>
              <w:left w:val="single" w:sz="4" w:space="0" w:color="000000"/>
              <w:bottom w:val="single" w:sz="4" w:space="0" w:color="000000"/>
            </w:tcBorders>
            <w:shd w:val="clear" w:color="auto" w:fill="FFFFFF"/>
          </w:tcPr>
          <w:p w:rsidR="003A299A" w:rsidRDefault="003A299A">
            <w:pPr>
              <w:snapToGrid w:val="0"/>
              <w:spacing w:after="0" w:line="100" w:lineRule="atLeast"/>
              <w:jc w:val="both"/>
              <w:rPr>
                <w:rFonts w:ascii="Times New Roman" w:eastAsia="Times New Roman" w:hAnsi="Times New Roman" w:cs="Times New Roman"/>
                <w:sz w:val="24"/>
                <w:szCs w:val="24"/>
              </w:rPr>
            </w:pPr>
          </w:p>
        </w:tc>
        <w:tc>
          <w:tcPr>
            <w:tcW w:w="2723" w:type="dxa"/>
            <w:tcBorders>
              <w:top w:val="single" w:sz="4" w:space="0" w:color="000000"/>
              <w:left w:val="single" w:sz="4" w:space="0" w:color="000000"/>
              <w:bottom w:val="single" w:sz="4" w:space="0" w:color="000000"/>
            </w:tcBorders>
            <w:shd w:val="clear" w:color="auto" w:fill="FFFFFF"/>
          </w:tcPr>
          <w:p w:rsidR="003A299A" w:rsidRDefault="003A299A">
            <w:pPr>
              <w:spacing w:line="100" w:lineRule="atLeast"/>
              <w:rPr>
                <w:rFonts w:ascii="Times New Roman" w:hAnsi="Times New Roman" w:cs="Times New Roman"/>
                <w:sz w:val="24"/>
                <w:szCs w:val="24"/>
              </w:rPr>
            </w:pPr>
            <w:r>
              <w:rPr>
                <w:rFonts w:ascii="Times New Roman" w:hAnsi="Times New Roman" w:cs="Times New Roman"/>
                <w:sz w:val="24"/>
                <w:szCs w:val="24"/>
              </w:rPr>
              <w:t xml:space="preserve">Внесение заявления с прилагаемыми к нему документами в модуль МФЦ ЕИС ОУ </w:t>
            </w:r>
          </w:p>
        </w:tc>
        <w:tc>
          <w:tcPr>
            <w:tcW w:w="2693" w:type="dxa"/>
            <w:vMerge/>
            <w:tcBorders>
              <w:top w:val="single" w:sz="4" w:space="0" w:color="000000"/>
              <w:left w:val="single" w:sz="4" w:space="0" w:color="000000"/>
              <w:bottom w:val="single" w:sz="4" w:space="0" w:color="000000"/>
            </w:tcBorders>
            <w:shd w:val="clear" w:color="auto" w:fill="FFFFFF"/>
          </w:tcPr>
          <w:p w:rsidR="003A299A" w:rsidRDefault="003A299A">
            <w:pPr>
              <w:snapToGrid w:val="0"/>
              <w:spacing w:line="100" w:lineRule="atLeast"/>
              <w:jc w:val="center"/>
              <w:rPr>
                <w:rFonts w:ascii="Times New Roman" w:hAnsi="Times New Roman" w:cs="Times New Roman"/>
                <w:sz w:val="24"/>
                <w:szCs w:val="24"/>
              </w:rPr>
            </w:pPr>
          </w:p>
        </w:tc>
        <w:tc>
          <w:tcPr>
            <w:tcW w:w="672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pacing w:line="100" w:lineRule="atLeast"/>
              <w:jc w:val="both"/>
            </w:pPr>
            <w:r>
              <w:rPr>
                <w:rFonts w:ascii="Times New Roman" w:hAnsi="Times New Roman" w:cs="Times New Roman"/>
                <w:sz w:val="24"/>
                <w:szCs w:val="24"/>
              </w:rPr>
              <w:t xml:space="preserve">В </w:t>
            </w:r>
            <w:r>
              <w:rPr>
                <w:rFonts w:ascii="Times New Roman" w:eastAsia="Times New Roman" w:hAnsi="Times New Roman" w:cs="Times New Roman"/>
                <w:sz w:val="24"/>
                <w:szCs w:val="24"/>
              </w:rPr>
              <w:t xml:space="preserve">модуле МФЦ ЕИСОУ </w:t>
            </w:r>
            <w:r>
              <w:rPr>
                <w:rFonts w:ascii="Times New Roman" w:hAnsi="Times New Roman" w:cs="Times New Roman"/>
                <w:sz w:val="24"/>
                <w:szCs w:val="24"/>
              </w:rPr>
              <w:t>заполняется карточка Муниципальной услуги, вносятся сведения по всем полям в соответствии с инструкцией, в мо</w:t>
            </w:r>
            <w:r>
              <w:rPr>
                <w:rFonts w:ascii="Times New Roman" w:eastAsia="Times New Roman" w:hAnsi="Times New Roman" w:cs="Times New Roman"/>
                <w:sz w:val="24"/>
                <w:szCs w:val="24"/>
              </w:rPr>
              <w:t>дуль МФЦ ЕИСОУ</w:t>
            </w:r>
            <w:r>
              <w:rPr>
                <w:rFonts w:ascii="Times New Roman" w:hAnsi="Times New Roman" w:cs="Times New Roman"/>
                <w:sz w:val="24"/>
                <w:szCs w:val="24"/>
              </w:rPr>
              <w:t xml:space="preserve"> сканируются и прилагаются представленные Заявителем (представителем Заявителя) документы.</w:t>
            </w:r>
          </w:p>
        </w:tc>
      </w:tr>
      <w:tr w:rsidR="003A299A">
        <w:trPr>
          <w:trHeight w:val="800"/>
        </w:trPr>
        <w:tc>
          <w:tcPr>
            <w:tcW w:w="2804"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both"/>
              <w:rPr>
                <w:rFonts w:ascii="Times New Roman" w:hAnsi="Times New Roman" w:cs="Times New Roman"/>
                <w:sz w:val="24"/>
                <w:szCs w:val="24"/>
              </w:rPr>
            </w:pPr>
            <w:r>
              <w:rPr>
                <w:rFonts w:ascii="Times New Roman" w:eastAsia="Times New Roman" w:hAnsi="Times New Roman" w:cs="Times New Roman"/>
                <w:sz w:val="24"/>
                <w:szCs w:val="24"/>
              </w:rPr>
              <w:t>МФЦ / модуль МФЦ ЕИСОУ</w:t>
            </w:r>
          </w:p>
        </w:tc>
        <w:tc>
          <w:tcPr>
            <w:tcW w:w="2723" w:type="dxa"/>
            <w:tcBorders>
              <w:top w:val="single" w:sz="4" w:space="0" w:color="000000"/>
              <w:left w:val="single" w:sz="4" w:space="0" w:color="000000"/>
              <w:bottom w:val="single" w:sz="4" w:space="0" w:color="000000"/>
            </w:tcBorders>
            <w:shd w:val="clear" w:color="auto" w:fill="FFFFFF"/>
          </w:tcPr>
          <w:p w:rsidR="003A299A" w:rsidRDefault="003A299A">
            <w:pPr>
              <w:spacing w:line="100" w:lineRule="atLeast"/>
              <w:rPr>
                <w:rFonts w:ascii="Times New Roman" w:hAnsi="Times New Roman" w:cs="Times New Roman"/>
                <w:sz w:val="24"/>
                <w:szCs w:val="24"/>
              </w:rPr>
            </w:pPr>
            <w:r>
              <w:rPr>
                <w:rFonts w:ascii="Times New Roman" w:hAnsi="Times New Roman" w:cs="Times New Roman"/>
                <w:sz w:val="24"/>
                <w:szCs w:val="24"/>
              </w:rPr>
              <w:t xml:space="preserve">Подготовка и направление Заявителю (представителю Заявителя) выписки из электронного журнала </w:t>
            </w:r>
            <w:r>
              <w:rPr>
                <w:rFonts w:ascii="Times New Roman" w:hAnsi="Times New Roman" w:cs="Times New Roman"/>
                <w:sz w:val="24"/>
                <w:szCs w:val="24"/>
              </w:rPr>
              <w:lastRenderedPageBreak/>
              <w:t xml:space="preserve">регистрации обращений </w:t>
            </w:r>
          </w:p>
        </w:tc>
        <w:tc>
          <w:tcPr>
            <w:tcW w:w="2693" w:type="dxa"/>
            <w:vMerge/>
            <w:tcBorders>
              <w:top w:val="single" w:sz="4" w:space="0" w:color="000000"/>
              <w:left w:val="single" w:sz="4" w:space="0" w:color="000000"/>
              <w:bottom w:val="single" w:sz="4" w:space="0" w:color="000000"/>
            </w:tcBorders>
            <w:shd w:val="clear" w:color="auto" w:fill="FFFFFF"/>
          </w:tcPr>
          <w:p w:rsidR="003A299A" w:rsidRDefault="003A299A">
            <w:pPr>
              <w:snapToGrid w:val="0"/>
              <w:spacing w:line="100" w:lineRule="atLeast"/>
              <w:jc w:val="center"/>
              <w:rPr>
                <w:rFonts w:ascii="Times New Roman" w:hAnsi="Times New Roman" w:cs="Times New Roman"/>
                <w:sz w:val="24"/>
                <w:szCs w:val="24"/>
              </w:rPr>
            </w:pPr>
          </w:p>
        </w:tc>
        <w:tc>
          <w:tcPr>
            <w:tcW w:w="672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pacing w:after="0"/>
              <w:jc w:val="both"/>
            </w:pPr>
            <w:r>
              <w:rPr>
                <w:rFonts w:ascii="Times New Roman" w:eastAsia="Times New Roman" w:hAnsi="Times New Roman" w:cs="Times New Roman"/>
                <w:sz w:val="24"/>
                <w:szCs w:val="24"/>
              </w:rPr>
              <w:t xml:space="preserve">Работник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из электронного журнала регистрации обращений о </w:t>
            </w:r>
            <w:r>
              <w:rPr>
                <w:rFonts w:ascii="Times New Roman" w:eastAsia="Times New Roman" w:hAnsi="Times New Roman" w:cs="Times New Roman"/>
                <w:sz w:val="24"/>
                <w:szCs w:val="24"/>
              </w:rPr>
              <w:lastRenderedPageBreak/>
              <w:t>приеме заявления, документов с указанием их перечня и количества листов, регистрационного номера заявления, даты получения документов от Заявителя (представителя Заявителя) и даты готовности результата предоставления Муниципальной услуги, Ф.И.О. и подписи Заявителя (представителя Заявителя) и работника МФЦ, принявшего документы.</w:t>
            </w:r>
          </w:p>
        </w:tc>
      </w:tr>
      <w:tr w:rsidR="003A299A">
        <w:tc>
          <w:tcPr>
            <w:tcW w:w="2804"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модуль МФЦ ЕИСОУ/Модуль ЕИСОУ/ МКУ</w:t>
            </w:r>
          </w:p>
        </w:tc>
        <w:tc>
          <w:tcPr>
            <w:tcW w:w="2723" w:type="dxa"/>
            <w:tcBorders>
              <w:top w:val="single" w:sz="4" w:space="0" w:color="000000"/>
              <w:left w:val="single" w:sz="4" w:space="0" w:color="000000"/>
              <w:bottom w:val="single" w:sz="4" w:space="0" w:color="000000"/>
            </w:tcBorders>
            <w:shd w:val="clear" w:color="auto" w:fill="FFFFFF"/>
          </w:tcPr>
          <w:p w:rsidR="003A299A" w:rsidRDefault="003A299A">
            <w:pPr>
              <w:spacing w:line="100" w:lineRule="atLeast"/>
              <w:jc w:val="both"/>
              <w:rPr>
                <w:rFonts w:ascii="Times New Roman" w:hAnsi="Times New Roman" w:cs="Times New Roman"/>
                <w:sz w:val="24"/>
                <w:szCs w:val="24"/>
              </w:rPr>
            </w:pPr>
            <w:r>
              <w:rPr>
                <w:rFonts w:ascii="Times New Roman" w:hAnsi="Times New Roman" w:cs="Times New Roman"/>
                <w:sz w:val="24"/>
                <w:szCs w:val="24"/>
              </w:rPr>
              <w:t>Передача Заявления в  МКУ</w:t>
            </w:r>
          </w:p>
        </w:tc>
        <w:tc>
          <w:tcPr>
            <w:tcW w:w="2693" w:type="dxa"/>
            <w:tcBorders>
              <w:top w:val="single" w:sz="4" w:space="0" w:color="000000"/>
              <w:left w:val="single" w:sz="4" w:space="0" w:color="000000"/>
              <w:bottom w:val="single" w:sz="4" w:space="0" w:color="000000"/>
            </w:tcBorders>
            <w:shd w:val="clear" w:color="auto" w:fill="FFFFFF"/>
          </w:tcPr>
          <w:p w:rsidR="003A299A" w:rsidRDefault="003A299A">
            <w:pPr>
              <w:snapToGrid w:val="0"/>
              <w:spacing w:line="100" w:lineRule="atLeast"/>
              <w:jc w:val="center"/>
              <w:rPr>
                <w:rFonts w:ascii="Times New Roman" w:hAnsi="Times New Roman" w:cs="Times New Roman"/>
                <w:sz w:val="24"/>
                <w:szCs w:val="24"/>
              </w:rPr>
            </w:pPr>
          </w:p>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60 минут</w:t>
            </w:r>
          </w:p>
        </w:tc>
        <w:tc>
          <w:tcPr>
            <w:tcW w:w="672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Работник МФЦ сканирует представленные Заявителем оригиналы документов и формирует электронное дело в Модуле МФЦ ЕИС ОУ, распечатывает и выдает Заявителю (представителю Заявителя) выписку из электронного журнала регистрации обращений о приеме заявления и прилагаемых к нему документов с указанием их перечня и количества листов, регистрационного номера заявления, даты получения документов от Заявителя (представителя Заявителя) и времени готовности результата предоставления Муниципальной услуги, Ф.И.О. и подписи Заявителя (представителя Заявителя) и работника МФЦ, принявшего документы.</w:t>
            </w:r>
          </w:p>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Электронное дело (заявление, прилагаемые к нему документы, выписка) поступает из Модуля МФЦ ЕИС ОУ в МКУ в день его формирования.</w:t>
            </w:r>
          </w:p>
          <w:p w:rsidR="003A299A" w:rsidRDefault="003A299A">
            <w:pPr>
              <w:spacing w:after="0" w:line="100" w:lineRule="atLeast"/>
              <w:jc w:val="both"/>
            </w:pPr>
            <w:r>
              <w:rPr>
                <w:rFonts w:ascii="Times New Roman" w:hAnsi="Times New Roman" w:cs="Times New Roman"/>
                <w:sz w:val="24"/>
                <w:szCs w:val="24"/>
              </w:rPr>
              <w:t>Осуществляется переход к административной процедуре «Обработка и предварительное рассмотрение документов, необходимых для предоставления Муниципальной услуги»</w:t>
            </w:r>
          </w:p>
        </w:tc>
      </w:tr>
    </w:tbl>
    <w:p w:rsidR="003A299A" w:rsidRDefault="003A299A">
      <w:pPr>
        <w:spacing w:after="0" w:line="100" w:lineRule="atLeast"/>
        <w:jc w:val="center"/>
        <w:rPr>
          <w:rFonts w:ascii="Times New Roman" w:hAnsi="Times New Roman" w:cs="Times New Roman"/>
          <w:sz w:val="24"/>
          <w:szCs w:val="24"/>
        </w:rPr>
      </w:pPr>
    </w:p>
    <w:p w:rsidR="003A299A" w:rsidRDefault="003A299A">
      <w:pPr>
        <w:pStyle w:val="ListParagraph"/>
        <w:numPr>
          <w:ilvl w:val="1"/>
          <w:numId w:val="8"/>
        </w:numPr>
        <w:spacing w:after="0" w:line="100" w:lineRule="atLeast"/>
        <w:jc w:val="center"/>
        <w:rPr>
          <w:rFonts w:ascii="Times New Roman" w:hAnsi="Times New Roman" w:cs="Times New Roman"/>
          <w:b/>
          <w:i/>
          <w:sz w:val="24"/>
          <w:szCs w:val="24"/>
        </w:rPr>
      </w:pPr>
      <w:r>
        <w:rPr>
          <w:rFonts w:ascii="Times New Roman" w:hAnsi="Times New Roman" w:cs="Times New Roman"/>
          <w:b/>
          <w:i/>
          <w:sz w:val="24"/>
          <w:szCs w:val="24"/>
        </w:rPr>
        <w:t>Порядок выполнения административных действий при обращении Заявителя)</w:t>
      </w:r>
    </w:p>
    <w:p w:rsidR="003A299A" w:rsidRDefault="003A299A">
      <w:pPr>
        <w:spacing w:after="0" w:line="100" w:lineRule="atLeast"/>
        <w:ind w:left="720"/>
        <w:jc w:val="center"/>
        <w:rPr>
          <w:rFonts w:ascii="Times New Roman" w:hAnsi="Times New Roman" w:cs="Times New Roman"/>
          <w:sz w:val="24"/>
          <w:szCs w:val="24"/>
        </w:rPr>
      </w:pPr>
      <w:r>
        <w:rPr>
          <w:rFonts w:ascii="Times New Roman" w:hAnsi="Times New Roman" w:cs="Times New Roman"/>
          <w:b/>
          <w:i/>
          <w:sz w:val="24"/>
          <w:szCs w:val="24"/>
        </w:rPr>
        <w:t>(представителя Заявителя) посредством РПГУ</w:t>
      </w:r>
    </w:p>
    <w:p w:rsidR="003A299A" w:rsidRDefault="003A299A">
      <w:pPr>
        <w:spacing w:after="0" w:line="100" w:lineRule="atLeast"/>
        <w:jc w:val="center"/>
        <w:rPr>
          <w:rFonts w:ascii="Times New Roman" w:hAnsi="Times New Roman" w:cs="Times New Roman"/>
          <w:sz w:val="24"/>
          <w:szCs w:val="24"/>
        </w:rPr>
      </w:pPr>
    </w:p>
    <w:tbl>
      <w:tblPr>
        <w:tblW w:w="0" w:type="auto"/>
        <w:tblInd w:w="-64" w:type="dxa"/>
        <w:tblLayout w:type="fixed"/>
        <w:tblLook w:val="0000"/>
      </w:tblPr>
      <w:tblGrid>
        <w:gridCol w:w="2835"/>
        <w:gridCol w:w="3117"/>
        <w:gridCol w:w="2266"/>
        <w:gridCol w:w="6725"/>
      </w:tblGrid>
      <w:tr w:rsidR="003A299A">
        <w:tc>
          <w:tcPr>
            <w:tcW w:w="2835"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Место выполнения процедуры/ используемая информационная система</w:t>
            </w:r>
          </w:p>
        </w:tc>
        <w:tc>
          <w:tcPr>
            <w:tcW w:w="3117"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Административные действия</w:t>
            </w:r>
          </w:p>
        </w:tc>
        <w:tc>
          <w:tcPr>
            <w:tcW w:w="2266"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Средний срок выполнения</w:t>
            </w:r>
          </w:p>
        </w:tc>
        <w:tc>
          <w:tcPr>
            <w:tcW w:w="672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line="100" w:lineRule="atLeast"/>
              <w:jc w:val="center"/>
            </w:pPr>
            <w:r>
              <w:rPr>
                <w:rFonts w:ascii="Times New Roman" w:hAnsi="Times New Roman" w:cs="Times New Roman"/>
                <w:sz w:val="24"/>
                <w:szCs w:val="24"/>
              </w:rPr>
              <w:t>Содержание Административного действия</w:t>
            </w:r>
          </w:p>
        </w:tc>
      </w:tr>
      <w:tr w:rsidR="003A299A">
        <w:trPr>
          <w:trHeight w:val="1097"/>
        </w:trPr>
        <w:tc>
          <w:tcPr>
            <w:tcW w:w="2835"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МКУ/Модуль ЕИС ОУ </w:t>
            </w:r>
          </w:p>
        </w:tc>
        <w:tc>
          <w:tcPr>
            <w:tcW w:w="3117"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Устанавливается предмет обращения; проверяется Заявление и комплектность прилагаемых к нему документов;</w:t>
            </w:r>
          </w:p>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Заявление и прилагаемые к нему документы проверяются на наличие подчисток, приписок, зачеркнутых слов и иных исправлений, серьезных повреждений, не позволяющих однозначно истолковать их содержание</w:t>
            </w:r>
          </w:p>
        </w:tc>
        <w:tc>
          <w:tcPr>
            <w:tcW w:w="2266" w:type="dxa"/>
            <w:vMerge w:val="restart"/>
            <w:tcBorders>
              <w:top w:val="single" w:sz="4" w:space="0" w:color="000000"/>
              <w:left w:val="single" w:sz="4" w:space="0" w:color="000000"/>
              <w:bottom w:val="single" w:sz="4" w:space="0" w:color="000000"/>
            </w:tcBorders>
            <w:shd w:val="clear" w:color="auto" w:fill="auto"/>
          </w:tcPr>
          <w:p w:rsidR="003A299A" w:rsidRDefault="003A299A">
            <w:pPr>
              <w:suppressAutoHyphens w:val="0"/>
              <w:spacing w:after="0" w:line="100" w:lineRule="atLeast"/>
              <w:jc w:val="center"/>
              <w:rPr>
                <w:rFonts w:ascii="Times New Roman" w:hAnsi="Times New Roman" w:cs="Times New Roman"/>
                <w:sz w:val="24"/>
                <w:szCs w:val="24"/>
              </w:rPr>
            </w:pPr>
            <w:r>
              <w:rPr>
                <w:rFonts w:ascii="Times New Roman" w:hAnsi="Times New Roman" w:cs="Times New Roman"/>
                <w:sz w:val="24"/>
                <w:szCs w:val="24"/>
              </w:rPr>
              <w:t>20 минут</w:t>
            </w: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r>
              <w:rPr>
                <w:rFonts w:ascii="Times New Roman" w:hAnsi="Times New Roman" w:cs="Times New Roman"/>
                <w:sz w:val="24"/>
                <w:szCs w:val="24"/>
              </w:rPr>
              <w:t>5 минут</w:t>
            </w:r>
          </w:p>
          <w:p w:rsidR="003A299A" w:rsidRDefault="003A299A">
            <w:pPr>
              <w:suppressAutoHyphens w:val="0"/>
              <w:spacing w:after="0" w:line="100" w:lineRule="atLeast"/>
              <w:rPr>
                <w:rFonts w:ascii="Times New Roman" w:hAnsi="Times New Roman" w:cs="Times New Roman"/>
                <w:sz w:val="24"/>
                <w:szCs w:val="24"/>
              </w:rPr>
            </w:pPr>
          </w:p>
          <w:p w:rsidR="003A299A" w:rsidRDefault="003A299A">
            <w:pPr>
              <w:suppressAutoHyphens w:val="0"/>
              <w:spacing w:after="0" w:line="100" w:lineRule="atLeast"/>
              <w:rPr>
                <w:rFonts w:ascii="Times New Roman" w:hAnsi="Times New Roman" w:cs="Times New Roman"/>
                <w:sz w:val="24"/>
                <w:szCs w:val="24"/>
              </w:rPr>
            </w:pPr>
          </w:p>
          <w:p w:rsidR="003A299A" w:rsidRDefault="003A299A">
            <w:pPr>
              <w:suppressAutoHyphens w:val="0"/>
              <w:spacing w:after="0" w:line="100" w:lineRule="atLeast"/>
              <w:jc w:val="center"/>
              <w:rPr>
                <w:rFonts w:ascii="Times New Roman" w:hAnsi="Times New Roman" w:cs="Times New Roman"/>
                <w:sz w:val="24"/>
                <w:szCs w:val="24"/>
              </w:rPr>
            </w:pPr>
            <w:r>
              <w:rPr>
                <w:rFonts w:ascii="Times New Roman" w:hAnsi="Times New Roman" w:cs="Times New Roman"/>
                <w:sz w:val="24"/>
                <w:szCs w:val="24"/>
              </w:rPr>
              <w:t>5 минут</w:t>
            </w:r>
          </w:p>
          <w:p w:rsidR="003A299A" w:rsidRDefault="003A299A">
            <w:pPr>
              <w:jc w:val="center"/>
              <w:rPr>
                <w:rFonts w:ascii="Times New Roman" w:hAnsi="Times New Roman" w:cs="Times New Roman"/>
                <w:sz w:val="24"/>
                <w:szCs w:val="24"/>
              </w:rPr>
            </w:pPr>
          </w:p>
        </w:tc>
        <w:tc>
          <w:tcPr>
            <w:tcW w:w="672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проверяются в соответствии с пунктами 10.1 и 10.2 настоящего Административного регламента и требованиями к документам, необходимым для предоставления Муниципальной услуги, указанными в приложении 8 к настоящему Административному регламенту.</w:t>
            </w:r>
          </w:p>
          <w:p w:rsidR="003A299A" w:rsidRDefault="003A299A">
            <w:pPr>
              <w:spacing w:after="0" w:line="100" w:lineRule="atLeast"/>
              <w:jc w:val="both"/>
            </w:pPr>
            <w:r>
              <w:rPr>
                <w:rFonts w:ascii="Times New Roman" w:eastAsia="Times New Roman" w:hAnsi="Times New Roman" w:cs="Times New Roman"/>
                <w:sz w:val="24"/>
                <w:szCs w:val="24"/>
              </w:rPr>
              <w:t xml:space="preserve">В случаях, указанных в разделе 12 настоящего  Административного регламента, информирование Заявителя (представителя Заявителя) о причинах отказа в регистрации документов с предложением повторно обратиться после приведения документов в соответствие с требованиями законодательства Российской Федерации. Оформление решения об отказе в регистрации документов, необходимых для предоставления Муниципальной услуги направляется Заявителю (представителю Заявителя) по форме согласно приложению 9 к настоящему Административному регламенту в Личный кабинет на РПГУ. </w:t>
            </w:r>
          </w:p>
        </w:tc>
      </w:tr>
      <w:tr w:rsidR="003A299A">
        <w:trPr>
          <w:trHeight w:val="658"/>
        </w:trPr>
        <w:tc>
          <w:tcPr>
            <w:tcW w:w="2835"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center"/>
              <w:rPr>
                <w:rFonts w:ascii="Times New Roman" w:eastAsia="Times New Roman" w:hAnsi="Times New Roman" w:cs="Times New Roman"/>
                <w:sz w:val="24"/>
                <w:szCs w:val="24"/>
              </w:rPr>
            </w:pPr>
          </w:p>
        </w:tc>
        <w:tc>
          <w:tcPr>
            <w:tcW w:w="3117"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both"/>
              <w:rPr>
                <w:rFonts w:ascii="Times New Roman" w:eastAsia="Times New Roman" w:hAnsi="Times New Roman" w:cs="Times New Roman"/>
                <w:sz w:val="24"/>
                <w:szCs w:val="24"/>
              </w:rPr>
            </w:pPr>
            <w:r>
              <w:rPr>
                <w:rFonts w:ascii="Times New Roman" w:hAnsi="Times New Roman" w:cs="Times New Roman"/>
                <w:sz w:val="24"/>
                <w:szCs w:val="24"/>
              </w:rPr>
              <w:t>Регистрация Заявления</w:t>
            </w:r>
          </w:p>
        </w:tc>
        <w:tc>
          <w:tcPr>
            <w:tcW w:w="2266"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center"/>
              <w:rPr>
                <w:rFonts w:ascii="Times New Roman" w:eastAsia="Times New Roman" w:hAnsi="Times New Roman" w:cs="Times New Roman"/>
                <w:sz w:val="24"/>
                <w:szCs w:val="24"/>
              </w:rPr>
            </w:pPr>
          </w:p>
        </w:tc>
        <w:tc>
          <w:tcPr>
            <w:tcW w:w="672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line="100" w:lineRule="atLeast"/>
              <w:jc w:val="both"/>
            </w:pPr>
            <w:r>
              <w:rPr>
                <w:rFonts w:ascii="Times New Roman" w:hAnsi="Times New Roman" w:cs="Times New Roman"/>
                <w:sz w:val="24"/>
                <w:szCs w:val="24"/>
              </w:rPr>
              <w:t>Производится регистрация Заявления с прилагаемыми к нему документами.</w:t>
            </w:r>
          </w:p>
        </w:tc>
      </w:tr>
      <w:tr w:rsidR="003A299A">
        <w:trPr>
          <w:trHeight w:val="1633"/>
        </w:trPr>
        <w:tc>
          <w:tcPr>
            <w:tcW w:w="2835"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center"/>
              <w:rPr>
                <w:rFonts w:ascii="Times New Roman" w:eastAsia="Times New Roman" w:hAnsi="Times New Roman" w:cs="Times New Roman"/>
                <w:sz w:val="24"/>
                <w:szCs w:val="24"/>
              </w:rPr>
            </w:pPr>
          </w:p>
        </w:tc>
        <w:tc>
          <w:tcPr>
            <w:tcW w:w="3117"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both"/>
              <w:rPr>
                <w:rFonts w:ascii="Times New Roman" w:eastAsia="Times New Roman" w:hAnsi="Times New Roman" w:cs="Times New Roman"/>
                <w:sz w:val="24"/>
                <w:szCs w:val="24"/>
              </w:rPr>
            </w:pPr>
            <w:r>
              <w:rPr>
                <w:rFonts w:ascii="Times New Roman" w:hAnsi="Times New Roman" w:cs="Times New Roman"/>
                <w:sz w:val="24"/>
                <w:szCs w:val="24"/>
              </w:rPr>
              <w:t>Подготовка и направление Заявителю (представителю Заявителя) выписки из электронного журнала регистрации обращений</w:t>
            </w:r>
          </w:p>
        </w:tc>
        <w:tc>
          <w:tcPr>
            <w:tcW w:w="2266"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center"/>
              <w:rPr>
                <w:rFonts w:ascii="Times New Roman" w:eastAsia="Times New Roman" w:hAnsi="Times New Roman" w:cs="Times New Roman"/>
                <w:sz w:val="24"/>
                <w:szCs w:val="24"/>
              </w:rPr>
            </w:pPr>
          </w:p>
        </w:tc>
        <w:tc>
          <w:tcPr>
            <w:tcW w:w="6725"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jc w:val="both"/>
            </w:pPr>
            <w:r>
              <w:rPr>
                <w:rFonts w:ascii="Times New Roman" w:eastAsia="Times New Roman" w:hAnsi="Times New Roman" w:cs="Times New Roman"/>
                <w:sz w:val="24"/>
                <w:szCs w:val="24"/>
              </w:rPr>
              <w:t>Работник МКУ направляет на эл.адрес заявителя (представителя Заявителя) на РПГУ выписку из электронного журнала регистрации обращений о регистрации заявления, документов с указанием их перечня и количества листов, регистрационного номера заявления, даты получения документов от Заявителя (представителя Заявителя) и даты готовности результата предоставления Муниципальной услуги.</w:t>
            </w:r>
          </w:p>
        </w:tc>
      </w:tr>
    </w:tbl>
    <w:p w:rsidR="003A299A" w:rsidRDefault="003A299A">
      <w:pPr>
        <w:spacing w:after="0" w:line="100" w:lineRule="atLeast"/>
        <w:ind w:left="1844"/>
        <w:jc w:val="center"/>
        <w:rPr>
          <w:rFonts w:ascii="Times New Roman" w:hAnsi="Times New Roman" w:cs="Times New Roman"/>
          <w:b/>
          <w:i/>
          <w:sz w:val="24"/>
          <w:szCs w:val="24"/>
        </w:rPr>
      </w:pPr>
      <w:r>
        <w:rPr>
          <w:rFonts w:ascii="Times New Roman" w:hAnsi="Times New Roman" w:cs="Times New Roman"/>
          <w:b/>
          <w:i/>
          <w:sz w:val="24"/>
          <w:szCs w:val="24"/>
        </w:rPr>
        <w:t>2.Обработка и предварительное рассмотрение документов, необходимых для предоставления</w:t>
      </w:r>
    </w:p>
    <w:p w:rsidR="003A299A" w:rsidRDefault="003A299A">
      <w:pPr>
        <w:spacing w:after="0" w:line="100" w:lineRule="atLeast"/>
        <w:ind w:left="720"/>
        <w:jc w:val="center"/>
        <w:rPr>
          <w:rFonts w:ascii="Times New Roman" w:hAnsi="Times New Roman" w:cs="Times New Roman"/>
          <w:b/>
          <w:i/>
          <w:sz w:val="24"/>
          <w:szCs w:val="24"/>
        </w:rPr>
      </w:pPr>
      <w:r>
        <w:rPr>
          <w:rFonts w:ascii="Times New Roman" w:hAnsi="Times New Roman" w:cs="Times New Roman"/>
          <w:b/>
          <w:i/>
          <w:sz w:val="24"/>
          <w:szCs w:val="24"/>
        </w:rPr>
        <w:t>Муниципальной услуги</w:t>
      </w:r>
    </w:p>
    <w:p w:rsidR="003A299A" w:rsidRDefault="003A299A">
      <w:pPr>
        <w:spacing w:after="0" w:line="100" w:lineRule="atLeast"/>
        <w:rPr>
          <w:rFonts w:ascii="Times New Roman" w:hAnsi="Times New Roman" w:cs="Times New Roman"/>
          <w:b/>
          <w:i/>
          <w:sz w:val="24"/>
          <w:szCs w:val="24"/>
        </w:rPr>
      </w:pPr>
    </w:p>
    <w:tbl>
      <w:tblPr>
        <w:tblW w:w="0" w:type="auto"/>
        <w:tblInd w:w="-64" w:type="dxa"/>
        <w:tblLayout w:type="fixed"/>
        <w:tblLook w:val="0000"/>
      </w:tblPr>
      <w:tblGrid>
        <w:gridCol w:w="2694"/>
        <w:gridCol w:w="2833"/>
        <w:gridCol w:w="2693"/>
        <w:gridCol w:w="6723"/>
      </w:tblGrid>
      <w:tr w:rsidR="003A299A">
        <w:tc>
          <w:tcPr>
            <w:tcW w:w="2694"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 xml:space="preserve">Место выполнения процедуры/ используемая информационная </w:t>
            </w:r>
            <w:r>
              <w:rPr>
                <w:rFonts w:ascii="Times New Roman" w:hAnsi="Times New Roman" w:cs="Times New Roman"/>
                <w:sz w:val="24"/>
                <w:szCs w:val="24"/>
              </w:rPr>
              <w:lastRenderedPageBreak/>
              <w:t>система</w:t>
            </w:r>
          </w:p>
        </w:tc>
        <w:tc>
          <w:tcPr>
            <w:tcW w:w="2833"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lastRenderedPageBreak/>
              <w:t>Административные действия</w:t>
            </w:r>
          </w:p>
        </w:tc>
        <w:tc>
          <w:tcPr>
            <w:tcW w:w="2693"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Средний срок выполнения</w:t>
            </w:r>
          </w:p>
        </w:tc>
        <w:tc>
          <w:tcPr>
            <w:tcW w:w="6723"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 xml:space="preserve">Содержание </w:t>
            </w:r>
          </w:p>
          <w:p w:rsidR="003A299A" w:rsidRDefault="003A299A">
            <w:pPr>
              <w:spacing w:after="0" w:line="100" w:lineRule="atLeast"/>
              <w:jc w:val="center"/>
            </w:pPr>
            <w:r>
              <w:rPr>
                <w:rFonts w:ascii="Times New Roman" w:hAnsi="Times New Roman" w:cs="Times New Roman"/>
                <w:sz w:val="24"/>
                <w:szCs w:val="24"/>
              </w:rPr>
              <w:t>Административного действия</w:t>
            </w:r>
          </w:p>
        </w:tc>
      </w:tr>
      <w:tr w:rsidR="003A299A">
        <w:trPr>
          <w:trHeight w:val="814"/>
        </w:trPr>
        <w:tc>
          <w:tcPr>
            <w:tcW w:w="2694"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МКУ/Модуль ЕИС ОУ </w:t>
            </w:r>
          </w:p>
        </w:tc>
        <w:tc>
          <w:tcPr>
            <w:tcW w:w="2833" w:type="dxa"/>
            <w:tcBorders>
              <w:top w:val="single" w:sz="4" w:space="0" w:color="000000"/>
              <w:left w:val="single" w:sz="4" w:space="0" w:color="000000"/>
              <w:bottom w:val="single" w:sz="4" w:space="0" w:color="000000"/>
            </w:tcBorders>
            <w:shd w:val="clear" w:color="auto" w:fill="auto"/>
          </w:tcPr>
          <w:p w:rsidR="003A299A" w:rsidRDefault="003A299A">
            <w:pPr>
              <w:suppressAutoHyphens w:val="0"/>
              <w:spacing w:after="0" w:line="100" w:lineRule="atLeast"/>
              <w:jc w:val="both"/>
              <w:rPr>
                <w:rFonts w:ascii="Times New Roman" w:hAnsi="Times New Roman" w:cs="Times New Roman"/>
                <w:sz w:val="24"/>
                <w:szCs w:val="24"/>
              </w:rPr>
            </w:pPr>
            <w:r>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Муниципальной услуги</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hAnsi="Times New Roman" w:cs="Times New Roman"/>
                <w:sz w:val="24"/>
                <w:szCs w:val="24"/>
              </w:rPr>
              <w:t xml:space="preserve">Проверка соответствия представленных документов обязательным к ним требованиям </w:t>
            </w:r>
          </w:p>
        </w:tc>
        <w:tc>
          <w:tcPr>
            <w:tcW w:w="2693"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минут</w:t>
            </w:r>
          </w:p>
          <w:p w:rsidR="003A299A" w:rsidRDefault="003A299A">
            <w:pPr>
              <w:spacing w:after="0" w:line="100" w:lineRule="atLeast"/>
              <w:jc w:val="center"/>
              <w:rPr>
                <w:rFonts w:ascii="Times New Roman" w:eastAsia="Times New Roman" w:hAnsi="Times New Roman" w:cs="Times New Roman"/>
                <w:sz w:val="24"/>
                <w:szCs w:val="24"/>
              </w:rPr>
            </w:pPr>
          </w:p>
          <w:p w:rsidR="003A299A" w:rsidRDefault="003A299A">
            <w:pPr>
              <w:spacing w:after="0" w:line="100" w:lineRule="atLeast"/>
              <w:jc w:val="center"/>
              <w:rPr>
                <w:rFonts w:ascii="Times New Roman" w:eastAsia="Times New Roman" w:hAnsi="Times New Roman" w:cs="Times New Roman"/>
                <w:sz w:val="24"/>
                <w:szCs w:val="24"/>
              </w:rPr>
            </w:pPr>
          </w:p>
          <w:p w:rsidR="003A299A" w:rsidRDefault="003A299A">
            <w:pPr>
              <w:spacing w:after="0" w:line="100" w:lineRule="atLeast"/>
              <w:jc w:val="center"/>
              <w:rPr>
                <w:rFonts w:ascii="Times New Roman" w:eastAsia="Times New Roman" w:hAnsi="Times New Roman" w:cs="Times New Roman"/>
                <w:sz w:val="24"/>
                <w:szCs w:val="24"/>
              </w:rPr>
            </w:pPr>
          </w:p>
          <w:p w:rsidR="003A299A" w:rsidRDefault="003A299A">
            <w:pPr>
              <w:spacing w:after="0" w:line="100" w:lineRule="atLeast"/>
              <w:jc w:val="center"/>
              <w:rPr>
                <w:rFonts w:ascii="Times New Roman" w:eastAsia="Times New Roman" w:hAnsi="Times New Roman" w:cs="Times New Roman"/>
                <w:sz w:val="24"/>
                <w:szCs w:val="24"/>
              </w:rPr>
            </w:pPr>
          </w:p>
          <w:p w:rsidR="003A299A" w:rsidRDefault="003A299A">
            <w:pPr>
              <w:spacing w:after="0" w:line="100" w:lineRule="atLeast"/>
              <w:jc w:val="center"/>
              <w:rPr>
                <w:rFonts w:ascii="Times New Roman" w:eastAsia="Times New Roman" w:hAnsi="Times New Roman" w:cs="Times New Roman"/>
                <w:sz w:val="24"/>
                <w:szCs w:val="24"/>
              </w:rPr>
            </w:pPr>
          </w:p>
        </w:tc>
        <w:tc>
          <w:tcPr>
            <w:tcW w:w="6723"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pPr>
            <w:r>
              <w:rPr>
                <w:rFonts w:ascii="Times New Roman" w:eastAsia="Times New Roman" w:hAnsi="Times New Roman" w:cs="Times New Roman"/>
                <w:sz w:val="24"/>
                <w:szCs w:val="24"/>
              </w:rPr>
              <w:t>Представленные документы проверяются в соответствии с пунктами 10.1 и 10.2 настоящего Административного регламента и требованиями к документам, необходимым для предоставления Муниципальной услуги, указанными в приложении 8 к настоящему Административному регламенту.</w:t>
            </w:r>
          </w:p>
        </w:tc>
      </w:tr>
    </w:tbl>
    <w:p w:rsidR="003A299A" w:rsidRDefault="003A299A">
      <w:pPr>
        <w:pStyle w:val="1fc"/>
        <w:numPr>
          <w:ilvl w:val="0"/>
          <w:numId w:val="0"/>
        </w:numPr>
        <w:spacing w:line="100" w:lineRule="atLeast"/>
        <w:ind w:left="426"/>
        <w:jc w:val="center"/>
        <w:rPr>
          <w:b/>
          <w:i/>
          <w:sz w:val="24"/>
          <w:szCs w:val="24"/>
        </w:rPr>
      </w:pPr>
      <w:r>
        <w:rPr>
          <w:b/>
          <w:i/>
          <w:sz w:val="24"/>
          <w:szCs w:val="24"/>
        </w:rPr>
        <w:t>3.Расмотрение документов и принятие решения о подготовке результата предоставления</w:t>
      </w:r>
    </w:p>
    <w:p w:rsidR="003A299A" w:rsidRDefault="003A299A">
      <w:pPr>
        <w:pStyle w:val="1fc"/>
        <w:numPr>
          <w:ilvl w:val="0"/>
          <w:numId w:val="0"/>
        </w:numPr>
        <w:spacing w:line="100" w:lineRule="atLeast"/>
        <w:ind w:left="426"/>
        <w:jc w:val="center"/>
        <w:rPr>
          <w:b/>
          <w:i/>
          <w:sz w:val="24"/>
          <w:szCs w:val="24"/>
        </w:rPr>
      </w:pPr>
      <w:r>
        <w:rPr>
          <w:b/>
          <w:i/>
          <w:sz w:val="24"/>
          <w:szCs w:val="24"/>
        </w:rPr>
        <w:t>Муниципальной услуги</w:t>
      </w:r>
    </w:p>
    <w:p w:rsidR="003A299A" w:rsidRDefault="003A299A">
      <w:pPr>
        <w:pStyle w:val="1fc"/>
        <w:numPr>
          <w:ilvl w:val="0"/>
          <w:numId w:val="0"/>
        </w:numPr>
        <w:spacing w:line="100" w:lineRule="atLeast"/>
        <w:ind w:left="426"/>
        <w:jc w:val="center"/>
        <w:rPr>
          <w:b/>
          <w:i/>
          <w:sz w:val="24"/>
          <w:szCs w:val="24"/>
        </w:rPr>
      </w:pPr>
    </w:p>
    <w:tbl>
      <w:tblPr>
        <w:tblW w:w="0" w:type="auto"/>
        <w:tblInd w:w="-64" w:type="dxa"/>
        <w:tblLayout w:type="fixed"/>
        <w:tblLook w:val="0000"/>
      </w:tblPr>
      <w:tblGrid>
        <w:gridCol w:w="2694"/>
        <w:gridCol w:w="2833"/>
        <w:gridCol w:w="2693"/>
        <w:gridCol w:w="6723"/>
      </w:tblGrid>
      <w:tr w:rsidR="003A299A">
        <w:trPr>
          <w:trHeight w:val="1436"/>
        </w:trPr>
        <w:tc>
          <w:tcPr>
            <w:tcW w:w="2694"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Место выполнения процедуры/ используемая информационная система</w:t>
            </w:r>
          </w:p>
        </w:tc>
        <w:tc>
          <w:tcPr>
            <w:tcW w:w="2833"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Административные действия</w:t>
            </w:r>
          </w:p>
        </w:tc>
        <w:tc>
          <w:tcPr>
            <w:tcW w:w="2693" w:type="dxa"/>
            <w:tcBorders>
              <w:top w:val="single" w:sz="4" w:space="0" w:color="000000"/>
              <w:left w:val="single" w:sz="4" w:space="0" w:color="000000"/>
              <w:bottom w:val="single" w:sz="4" w:space="0" w:color="000000"/>
            </w:tcBorders>
            <w:shd w:val="clear" w:color="auto" w:fill="auto"/>
          </w:tcPr>
          <w:p w:rsidR="003A299A" w:rsidRDefault="003A299A">
            <w:pPr>
              <w:spacing w:line="100" w:lineRule="atLeast"/>
              <w:jc w:val="center"/>
              <w:rPr>
                <w:rFonts w:ascii="Times New Roman" w:hAnsi="Times New Roman" w:cs="Times New Roman"/>
                <w:sz w:val="24"/>
                <w:szCs w:val="24"/>
              </w:rPr>
            </w:pPr>
            <w:r>
              <w:rPr>
                <w:rFonts w:ascii="Times New Roman" w:hAnsi="Times New Roman" w:cs="Times New Roman"/>
                <w:sz w:val="24"/>
                <w:szCs w:val="24"/>
              </w:rPr>
              <w:t>Средний срок выполнения</w:t>
            </w:r>
          </w:p>
        </w:tc>
        <w:tc>
          <w:tcPr>
            <w:tcW w:w="6723"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 xml:space="preserve">Содержание </w:t>
            </w:r>
          </w:p>
          <w:p w:rsidR="003A299A" w:rsidRDefault="003A299A">
            <w:pPr>
              <w:spacing w:after="0" w:line="100" w:lineRule="atLeast"/>
              <w:jc w:val="center"/>
            </w:pPr>
            <w:r>
              <w:rPr>
                <w:rFonts w:ascii="Times New Roman" w:hAnsi="Times New Roman" w:cs="Times New Roman"/>
                <w:sz w:val="24"/>
                <w:szCs w:val="24"/>
              </w:rPr>
              <w:t xml:space="preserve"> Административного действия</w:t>
            </w:r>
          </w:p>
        </w:tc>
      </w:tr>
      <w:tr w:rsidR="003A299A">
        <w:trPr>
          <w:trHeight w:val="1083"/>
        </w:trPr>
        <w:tc>
          <w:tcPr>
            <w:tcW w:w="2694" w:type="dxa"/>
            <w:vMerge w:val="restart"/>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МКУ/Модуль ЕИС ОУ</w:t>
            </w:r>
          </w:p>
        </w:tc>
        <w:tc>
          <w:tcPr>
            <w:tcW w:w="2833"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Рассмотрение документов о предоставлении Муниципальной услуги</w:t>
            </w:r>
          </w:p>
          <w:p w:rsidR="003A299A" w:rsidRDefault="003A299A">
            <w:pPr>
              <w:spacing w:after="0" w:line="100" w:lineRule="atLeast"/>
              <w:jc w:val="center"/>
              <w:rPr>
                <w:rFonts w:ascii="Times New Roman" w:hAnsi="Times New Roman" w:cs="Times New Roman"/>
                <w:sz w:val="24"/>
                <w:szCs w:val="24"/>
              </w:rPr>
            </w:pPr>
          </w:p>
          <w:p w:rsidR="003A299A" w:rsidRDefault="003A299A">
            <w:pPr>
              <w:spacing w:after="0" w:line="100" w:lineRule="atLeast"/>
              <w:jc w:val="center"/>
              <w:rPr>
                <w:rFonts w:ascii="Times New Roman" w:hAnsi="Times New Roman" w:cs="Times New Roman"/>
                <w:sz w:val="24"/>
                <w:szCs w:val="24"/>
              </w:rPr>
            </w:pPr>
          </w:p>
          <w:p w:rsidR="003A299A" w:rsidRDefault="003A299A">
            <w:pPr>
              <w:spacing w:after="0" w:line="100" w:lineRule="atLeast"/>
              <w:jc w:val="center"/>
              <w:rPr>
                <w:rFonts w:ascii="Times New Roman" w:hAnsi="Times New Roman" w:cs="Times New Roman"/>
                <w:sz w:val="24"/>
                <w:szCs w:val="24"/>
              </w:rPr>
            </w:pPr>
          </w:p>
        </w:tc>
        <w:tc>
          <w:tcPr>
            <w:tcW w:w="2693" w:type="dxa"/>
            <w:vMerge w:val="restart"/>
            <w:tcBorders>
              <w:top w:val="single" w:sz="4" w:space="0" w:color="000000"/>
              <w:left w:val="single" w:sz="4" w:space="0" w:color="000000"/>
              <w:bottom w:val="single" w:sz="4" w:space="0" w:color="000000"/>
            </w:tcBorders>
            <w:shd w:val="clear" w:color="auto" w:fill="auto"/>
          </w:tcPr>
          <w:p w:rsidR="003A299A" w:rsidRDefault="003A299A">
            <w:pPr>
              <w:suppressAutoHyphens w:val="0"/>
              <w:snapToGrid w:val="0"/>
              <w:spacing w:after="0" w:line="100" w:lineRule="atLeast"/>
              <w:jc w:val="center"/>
              <w:rPr>
                <w:rFonts w:ascii="Times New Roman" w:eastAsia="Times New Roman" w:hAnsi="Times New Roman" w:cs="Times New Roman"/>
                <w:sz w:val="24"/>
                <w:szCs w:val="24"/>
              </w:rPr>
            </w:pPr>
          </w:p>
          <w:p w:rsidR="003A299A" w:rsidRDefault="003A299A">
            <w:pPr>
              <w:suppressAutoHyphens w:val="0"/>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минут</w:t>
            </w:r>
          </w:p>
          <w:p w:rsidR="003A299A" w:rsidRDefault="003A299A">
            <w:pPr>
              <w:suppressAutoHyphens w:val="0"/>
              <w:spacing w:after="0" w:line="100" w:lineRule="atLeast"/>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минут</w:t>
            </w:r>
          </w:p>
          <w:p w:rsidR="003A299A" w:rsidRDefault="003A299A">
            <w:pPr>
              <w:tabs>
                <w:tab w:val="left" w:pos="1725"/>
              </w:tabs>
              <w:jc w:val="center"/>
              <w:rPr>
                <w:rFonts w:ascii="Times New Roman" w:eastAsia="Times New Roman" w:hAnsi="Times New Roman" w:cs="Times New Roman"/>
                <w:sz w:val="24"/>
                <w:szCs w:val="24"/>
              </w:rPr>
            </w:pPr>
          </w:p>
        </w:tc>
        <w:tc>
          <w:tcPr>
            <w:tcW w:w="672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МКУ рассматривает документы, представленные Заявителем (представителем Заявителя).</w:t>
            </w:r>
          </w:p>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На основании представленных документов определяется возможность предоставления Муниципальной услуги.</w:t>
            </w:r>
          </w:p>
          <w:p w:rsidR="003A299A" w:rsidRDefault="003A299A">
            <w:pPr>
              <w:spacing w:after="0" w:line="100" w:lineRule="atLeast"/>
              <w:jc w:val="both"/>
              <w:rPr>
                <w:rFonts w:ascii="Times New Roman" w:hAnsi="Times New Roman" w:cs="Times New Roman"/>
                <w:sz w:val="24"/>
                <w:szCs w:val="24"/>
              </w:rPr>
            </w:pPr>
            <w:r>
              <w:rPr>
                <w:rFonts w:ascii="Times New Roman" w:hAnsi="Times New Roman" w:cs="Times New Roman"/>
                <w:sz w:val="24"/>
                <w:szCs w:val="24"/>
              </w:rPr>
              <w:t>При наличии оснований для отказа в предоставлении Муниципальной услуги подготавливается Решение об отказе в предоставлении Муниципальной услуги по форме согласно приложению 5 к настоящему Административному регламенту.</w:t>
            </w:r>
          </w:p>
          <w:p w:rsidR="003A299A" w:rsidRDefault="003A299A">
            <w:pPr>
              <w:spacing w:after="0" w:line="100" w:lineRule="atLeast"/>
              <w:jc w:val="both"/>
            </w:pPr>
            <w:r>
              <w:rPr>
                <w:rFonts w:ascii="Times New Roman" w:hAnsi="Times New Roman" w:cs="Times New Roman"/>
                <w:sz w:val="24"/>
                <w:szCs w:val="24"/>
              </w:rPr>
              <w:t>При отсутствии оснований отказа в предоставлении Муниципальной услуги подготавливается Решение о предоставлении Муниципальной услуги по формам согласно приложению 4 к настоящему Административному регламенту</w:t>
            </w:r>
          </w:p>
        </w:tc>
      </w:tr>
      <w:tr w:rsidR="003A299A">
        <w:trPr>
          <w:trHeight w:val="689"/>
        </w:trPr>
        <w:tc>
          <w:tcPr>
            <w:tcW w:w="2694"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both"/>
              <w:rPr>
                <w:rFonts w:ascii="Times New Roman" w:eastAsia="Times New Roman" w:hAnsi="Times New Roman" w:cs="Times New Roman"/>
                <w:sz w:val="24"/>
                <w:szCs w:val="24"/>
              </w:rPr>
            </w:pPr>
          </w:p>
        </w:tc>
        <w:tc>
          <w:tcPr>
            <w:tcW w:w="2833" w:type="dxa"/>
            <w:tcBorders>
              <w:top w:val="single" w:sz="4" w:space="0" w:color="000000"/>
              <w:left w:val="single" w:sz="4" w:space="0" w:color="000000"/>
              <w:bottom w:val="single" w:sz="4" w:space="0" w:color="000000"/>
            </w:tcBorders>
            <w:shd w:val="clear" w:color="auto" w:fill="auto"/>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hAnsi="Times New Roman" w:cs="Times New Roman"/>
                <w:sz w:val="24"/>
                <w:szCs w:val="24"/>
              </w:rPr>
              <w:t>Принятие решения о предоставлении /отказе в предоставлении Муниципальной услуги</w:t>
            </w:r>
          </w:p>
        </w:tc>
        <w:tc>
          <w:tcPr>
            <w:tcW w:w="2693" w:type="dxa"/>
            <w:vMerge/>
            <w:tcBorders>
              <w:top w:val="single" w:sz="4" w:space="0" w:color="000000"/>
              <w:left w:val="single" w:sz="4" w:space="0" w:color="000000"/>
              <w:bottom w:val="single" w:sz="4" w:space="0" w:color="000000"/>
            </w:tcBorders>
            <w:shd w:val="clear" w:color="auto" w:fill="auto"/>
          </w:tcPr>
          <w:p w:rsidR="003A299A" w:rsidRDefault="003A299A">
            <w:pPr>
              <w:snapToGrid w:val="0"/>
              <w:spacing w:after="0" w:line="100" w:lineRule="atLeast"/>
              <w:jc w:val="center"/>
              <w:rPr>
                <w:rFonts w:ascii="Times New Roman" w:eastAsia="Times New Roman" w:hAnsi="Times New Roman" w:cs="Times New Roman"/>
                <w:sz w:val="24"/>
                <w:szCs w:val="24"/>
              </w:rPr>
            </w:pPr>
          </w:p>
        </w:tc>
        <w:tc>
          <w:tcPr>
            <w:tcW w:w="6723" w:type="dxa"/>
            <w:vMerge/>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snapToGrid w:val="0"/>
              <w:spacing w:after="0" w:line="100" w:lineRule="atLeast"/>
              <w:jc w:val="both"/>
              <w:rPr>
                <w:rFonts w:ascii="Times New Roman" w:eastAsia="Times New Roman" w:hAnsi="Times New Roman" w:cs="Times New Roman"/>
                <w:sz w:val="24"/>
                <w:szCs w:val="24"/>
              </w:rPr>
            </w:pPr>
          </w:p>
        </w:tc>
      </w:tr>
    </w:tbl>
    <w:p w:rsidR="003A299A" w:rsidRDefault="003A299A">
      <w:pPr>
        <w:pStyle w:val="1fc"/>
        <w:numPr>
          <w:ilvl w:val="0"/>
          <w:numId w:val="0"/>
        </w:numPr>
        <w:spacing w:before="360" w:after="240" w:line="100" w:lineRule="atLeast"/>
        <w:jc w:val="center"/>
        <w:rPr>
          <w:rFonts w:eastAsia="Times New Roman"/>
          <w:sz w:val="24"/>
          <w:szCs w:val="24"/>
        </w:rPr>
      </w:pPr>
      <w:r>
        <w:rPr>
          <w:b/>
          <w:i/>
          <w:sz w:val="24"/>
          <w:szCs w:val="24"/>
        </w:rPr>
        <w:lastRenderedPageBreak/>
        <w:t>4. Оформление результата предоставления Муниципальной услуги</w:t>
      </w:r>
    </w:p>
    <w:tbl>
      <w:tblPr>
        <w:tblW w:w="0" w:type="auto"/>
        <w:tblInd w:w="-30" w:type="dxa"/>
        <w:tblLayout w:type="fixed"/>
        <w:tblLook w:val="0000"/>
      </w:tblPr>
      <w:tblGrid>
        <w:gridCol w:w="2517"/>
        <w:gridCol w:w="2976"/>
        <w:gridCol w:w="5643"/>
        <w:gridCol w:w="3773"/>
      </w:tblGrid>
      <w:tr w:rsidR="003A299A">
        <w:trPr>
          <w:tblHeader/>
        </w:trPr>
        <w:tc>
          <w:tcPr>
            <w:tcW w:w="2517"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выполнения процедуры/используемая информационная система</w:t>
            </w:r>
          </w:p>
        </w:tc>
        <w:tc>
          <w:tcPr>
            <w:tcW w:w="2976"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Административные действия</w:t>
            </w:r>
          </w:p>
        </w:tc>
        <w:tc>
          <w:tcPr>
            <w:tcW w:w="5643"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срок выполнения</w:t>
            </w:r>
          </w:p>
        </w:tc>
        <w:tc>
          <w:tcPr>
            <w:tcW w:w="377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p w:rsidR="003A299A" w:rsidRDefault="003A299A">
            <w:pPr>
              <w:spacing w:after="0" w:line="100" w:lineRule="atLeast"/>
              <w:jc w:val="center"/>
            </w:pPr>
            <w:r>
              <w:rPr>
                <w:rFonts w:ascii="Times New Roman" w:eastAsia="Times New Roman" w:hAnsi="Times New Roman" w:cs="Times New Roman"/>
                <w:sz w:val="24"/>
                <w:szCs w:val="24"/>
              </w:rPr>
              <w:t xml:space="preserve"> Административного действия</w:t>
            </w:r>
          </w:p>
        </w:tc>
      </w:tr>
      <w:tr w:rsidR="003A299A">
        <w:trPr>
          <w:trHeight w:val="1098"/>
        </w:trPr>
        <w:tc>
          <w:tcPr>
            <w:tcW w:w="2517"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МКУ</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ЕИС ОУ</w:t>
            </w:r>
          </w:p>
        </w:tc>
        <w:tc>
          <w:tcPr>
            <w:tcW w:w="2976"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Оформление результата предоставления Муниципальной услуги</w:t>
            </w:r>
          </w:p>
        </w:tc>
        <w:tc>
          <w:tcPr>
            <w:tcW w:w="5643" w:type="dxa"/>
            <w:tcBorders>
              <w:top w:val="single" w:sz="4" w:space="0" w:color="000000"/>
              <w:left w:val="single" w:sz="4" w:space="0" w:color="000000"/>
              <w:bottom w:val="single" w:sz="4" w:space="0" w:color="000000"/>
            </w:tcBorders>
            <w:shd w:val="clear" w:color="auto" w:fill="FFFFFF"/>
          </w:tcPr>
          <w:p w:rsidR="003A299A" w:rsidRDefault="003A299A">
            <w:pPr>
              <w:snapToGrid w:val="0"/>
              <w:spacing w:after="0" w:line="100" w:lineRule="atLeast"/>
              <w:rPr>
                <w:rFonts w:ascii="Times New Roman" w:eastAsia="Times New Roman" w:hAnsi="Times New Roman" w:cs="Times New Roman"/>
                <w:sz w:val="24"/>
                <w:szCs w:val="24"/>
              </w:rPr>
            </w:pPr>
          </w:p>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минут</w:t>
            </w:r>
          </w:p>
          <w:p w:rsidR="003A299A" w:rsidRDefault="003A299A">
            <w:pPr>
              <w:spacing w:after="0" w:line="100" w:lineRule="atLeast"/>
              <w:jc w:val="center"/>
              <w:rPr>
                <w:rFonts w:ascii="Times New Roman" w:eastAsia="Times New Roman" w:hAnsi="Times New Roman" w:cs="Times New Roman"/>
                <w:sz w:val="24"/>
                <w:szCs w:val="24"/>
              </w:rPr>
            </w:pPr>
          </w:p>
          <w:p w:rsidR="003A299A" w:rsidRDefault="003A299A">
            <w:pPr>
              <w:spacing w:after="0" w:line="100" w:lineRule="atLeast"/>
              <w:jc w:val="center"/>
              <w:rPr>
                <w:rFonts w:ascii="Times New Roman" w:eastAsia="Times New Roman" w:hAnsi="Times New Roman" w:cs="Times New Roman"/>
                <w:sz w:val="24"/>
                <w:szCs w:val="24"/>
              </w:rPr>
            </w:pPr>
          </w:p>
        </w:tc>
        <w:tc>
          <w:tcPr>
            <w:tcW w:w="377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pStyle w:val="114"/>
              <w:numPr>
                <w:ilvl w:val="0"/>
                <w:numId w:val="0"/>
              </w:numPr>
              <w:ind w:left="63"/>
            </w:pPr>
            <w:r>
              <w:rPr>
                <w:rFonts w:eastAsia="Times New Roman"/>
                <w:sz w:val="24"/>
                <w:szCs w:val="24"/>
              </w:rPr>
              <w:t xml:space="preserve">В случае обращения Заявителя (представителя Заявителя) за предоставлением места для создания семейного (родового) захоронения под настоящие захоронения или будущие захоронения, работником МКУ на основании постановления Правительства Московской области от 17.10.2016 № 740/36 «Об утверждении Порядка предоставления гражданам мест для создания семейных (родовых) захоронений и Методики расчета платы за резервирование места для создания семейного (родового) захоронения, превышающего размер бесплатно представляемого места для родственного захоронения» рассчитывается размер платы за резервирование места для создания семейного (родового) захоронения, в ГИС ГМП </w:t>
            </w:r>
            <w:r>
              <w:rPr>
                <w:rFonts w:eastAsia="Times New Roman"/>
                <w:sz w:val="24"/>
                <w:szCs w:val="24"/>
              </w:rPr>
              <w:lastRenderedPageBreak/>
              <w:t>выставляется уникальный идентификатор начисления платежа. К решению о предоставлении  Муниципальной услуги  прикладывается квитанция об оплате. Заявитель (представитель Заявителя) уведомляется о принятом решении посредством направления соответствующего уведомления в Личный кабинет на РПГУ.</w:t>
            </w:r>
          </w:p>
        </w:tc>
      </w:tr>
    </w:tbl>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hAnsi="Times New Roman" w:cs="Times New Roman"/>
          <w:b/>
          <w:i/>
          <w:sz w:val="24"/>
          <w:szCs w:val="24"/>
        </w:rPr>
      </w:pPr>
    </w:p>
    <w:p w:rsidR="003A299A" w:rsidRDefault="003A299A">
      <w:pPr>
        <w:spacing w:before="360" w:after="240" w:line="100" w:lineRule="atLeast"/>
        <w:jc w:val="center"/>
        <w:rPr>
          <w:rFonts w:ascii="Times New Roman" w:eastAsia="Times New Roman" w:hAnsi="Times New Roman" w:cs="Times New Roman"/>
          <w:sz w:val="24"/>
          <w:szCs w:val="24"/>
        </w:rPr>
      </w:pPr>
      <w:r>
        <w:rPr>
          <w:rFonts w:ascii="Times New Roman" w:hAnsi="Times New Roman" w:cs="Times New Roman"/>
          <w:b/>
          <w:i/>
          <w:sz w:val="24"/>
          <w:szCs w:val="24"/>
        </w:rPr>
        <w:t>5. Выдача результата предоставления Муниципальной услуги Заявителю (представителю Заявителя)</w:t>
      </w:r>
    </w:p>
    <w:tbl>
      <w:tblPr>
        <w:tblW w:w="0" w:type="auto"/>
        <w:tblInd w:w="-30" w:type="dxa"/>
        <w:tblLayout w:type="fixed"/>
        <w:tblLook w:val="0000"/>
      </w:tblPr>
      <w:tblGrid>
        <w:gridCol w:w="2517"/>
        <w:gridCol w:w="3259"/>
        <w:gridCol w:w="2692"/>
        <w:gridCol w:w="6583"/>
      </w:tblGrid>
      <w:tr w:rsidR="003A299A">
        <w:trPr>
          <w:tblHeader/>
        </w:trPr>
        <w:tc>
          <w:tcPr>
            <w:tcW w:w="2517"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выполнения процедуры/используемая информационная система</w:t>
            </w:r>
          </w:p>
          <w:p w:rsidR="003A299A" w:rsidRDefault="003A299A">
            <w:pPr>
              <w:spacing w:after="0" w:line="100" w:lineRule="atLeast"/>
              <w:jc w:val="center"/>
              <w:rPr>
                <w:rFonts w:ascii="Times New Roman" w:eastAsia="Times New Roman" w:hAnsi="Times New Roman" w:cs="Times New Roman"/>
                <w:sz w:val="24"/>
                <w:szCs w:val="24"/>
              </w:rPr>
            </w:pPr>
          </w:p>
          <w:p w:rsidR="003A299A" w:rsidRDefault="003A299A">
            <w:pPr>
              <w:spacing w:after="0" w:line="100" w:lineRule="atLeast"/>
              <w:jc w:val="center"/>
              <w:rPr>
                <w:rFonts w:ascii="Times New Roman" w:eastAsia="Times New Roman" w:hAnsi="Times New Roman" w:cs="Times New Roman"/>
                <w:sz w:val="24"/>
                <w:szCs w:val="24"/>
              </w:rPr>
            </w:pPr>
          </w:p>
        </w:tc>
        <w:tc>
          <w:tcPr>
            <w:tcW w:w="3259"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Административные действия</w:t>
            </w:r>
          </w:p>
        </w:tc>
        <w:tc>
          <w:tcPr>
            <w:tcW w:w="2692"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срок выполнения</w:t>
            </w:r>
          </w:p>
        </w:tc>
        <w:tc>
          <w:tcPr>
            <w:tcW w:w="658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spacing w:after="0" w:line="100" w:lineRule="atLeast"/>
              <w:jc w:val="center"/>
            </w:pPr>
            <w:r>
              <w:rPr>
                <w:rFonts w:ascii="Times New Roman" w:eastAsia="Times New Roman" w:hAnsi="Times New Roman" w:cs="Times New Roman"/>
                <w:sz w:val="24"/>
                <w:szCs w:val="24"/>
              </w:rPr>
              <w:t>Содержание действия</w:t>
            </w:r>
          </w:p>
        </w:tc>
      </w:tr>
      <w:tr w:rsidR="003A299A">
        <w:tc>
          <w:tcPr>
            <w:tcW w:w="2517"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МКУ/</w:t>
            </w:r>
          </w:p>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ЕИС ОУ</w:t>
            </w:r>
          </w:p>
        </w:tc>
        <w:tc>
          <w:tcPr>
            <w:tcW w:w="3259"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Направление результата предоставления Муниципальной услуги в МФЦ </w:t>
            </w:r>
          </w:p>
        </w:tc>
        <w:tc>
          <w:tcPr>
            <w:tcW w:w="2692" w:type="dxa"/>
            <w:tcBorders>
              <w:top w:val="single" w:sz="4" w:space="0" w:color="000000"/>
              <w:left w:val="single" w:sz="4" w:space="0" w:color="000000"/>
              <w:bottom w:val="single" w:sz="4" w:space="0" w:color="000000"/>
            </w:tcBorders>
            <w:shd w:val="clear" w:color="auto" w:fill="FFFFFF"/>
          </w:tcPr>
          <w:p w:rsidR="003A299A" w:rsidRDefault="003A299A">
            <w:pPr>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30минут</w:t>
            </w:r>
          </w:p>
          <w:p w:rsidR="003A299A" w:rsidRDefault="003A299A">
            <w:pPr>
              <w:spacing w:after="0" w:line="100" w:lineRule="atLeast"/>
              <w:jc w:val="center"/>
              <w:rPr>
                <w:rFonts w:ascii="Times New Roman" w:eastAsia="Times New Roman" w:hAnsi="Times New Roman" w:cs="Times New Roman"/>
                <w:sz w:val="24"/>
                <w:szCs w:val="24"/>
              </w:rPr>
            </w:pPr>
          </w:p>
          <w:p w:rsidR="003A299A" w:rsidRDefault="003A299A">
            <w:pPr>
              <w:jc w:val="center"/>
              <w:rPr>
                <w:rFonts w:ascii="Times New Roman" w:eastAsia="Times New Roman" w:hAnsi="Times New Roman" w:cs="Times New Roman"/>
                <w:sz w:val="24"/>
                <w:szCs w:val="24"/>
              </w:rPr>
            </w:pPr>
          </w:p>
        </w:tc>
        <w:tc>
          <w:tcPr>
            <w:tcW w:w="6583" w:type="dxa"/>
            <w:tcBorders>
              <w:top w:val="single" w:sz="4" w:space="0" w:color="000000"/>
              <w:left w:val="single" w:sz="4" w:space="0" w:color="000000"/>
              <w:bottom w:val="single" w:sz="4" w:space="0" w:color="000000"/>
              <w:right w:val="single" w:sz="4" w:space="0" w:color="000000"/>
            </w:tcBorders>
            <w:shd w:val="clear" w:color="auto" w:fill="FFFFFF"/>
          </w:tcPr>
          <w:p w:rsidR="003A299A" w:rsidRDefault="003A299A">
            <w:pPr>
              <w:tabs>
                <w:tab w:val="left" w:pos="318"/>
              </w:tabs>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 предоставления Муниципальной услуги  из Модуля ЕИС ОУ поступает в Модуль МФЦЕИС ОУ.</w:t>
            </w:r>
          </w:p>
          <w:p w:rsidR="003A299A" w:rsidRDefault="003A299A">
            <w:pPr>
              <w:tabs>
                <w:tab w:val="left" w:pos="318"/>
              </w:tabs>
              <w:spacing w:after="0" w:line="100" w:lineRule="atLeast"/>
              <w:jc w:val="both"/>
              <w:rPr>
                <w:rFonts w:ascii="Times New Roman" w:eastAsia="Times New Roman" w:hAnsi="Times New Roman" w:cs="Times New Roman"/>
                <w:sz w:val="24"/>
                <w:szCs w:val="24"/>
              </w:rPr>
            </w:pP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Решение о предоставлении Муниципальной услуги в форме электронного документа, подписанного ЭП уполномоченного лица МКУ выдается Заявителю (представителю Заявителя) на бумажном носителе в МФЦ, указанном в заявлении.</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В случае направления заявления о предоставлении Муниципальной услуги посредством РПГУ, Решение о предоставлении Муниципальной услуги выдается Заявителю (представителю Заявителя) в МФЦ после сверки электронных образов документов, направленных в электронной форме на РПГУ, с представленными оригиналами документов в МФЦ.</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По итогам проведения сверки формируется акт сверки документов, который подписывается Заявителем (представителем Заявителя) и сотрудником МФЦ. Подписание акта сверки фиксируется сотрудником МФЦ в Модуле МФЦ ЕИС ОУ. </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Работник МФЦ распечатывает Решение о предоставлении Муниципальной услуги, подписанное ЭП уполномоченного лица МКУ, заверяет подписью и печатью МФЦ.</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На основании Решения о предоставлении Муниципальной услуги Заявителю (представителю Заявителя) в МФЦ </w:t>
            </w:r>
            <w:r>
              <w:rPr>
                <w:rFonts w:ascii="Times New Roman" w:hAnsi="Times New Roman" w:cs="Times New Roman"/>
                <w:sz w:val="24"/>
                <w:szCs w:val="24"/>
              </w:rPr>
              <w:lastRenderedPageBreak/>
              <w:t>выдается Удостоверение о соответствующем захоронении.</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Удостоверение оформляется на бумажном носителе в МФЦ (вносятся сведения на основании принятого решения о предоставлении Муниципальной услуги), подписывается уполномоченным работником МФЦ и заверяется печатью МФЦ. </w:t>
            </w:r>
          </w:p>
          <w:p w:rsidR="003A299A" w:rsidRDefault="003A299A">
            <w:pPr>
              <w:tabs>
                <w:tab w:val="left" w:pos="318"/>
              </w:tabs>
              <w:spacing w:after="0" w:line="100" w:lineRule="atLeast"/>
              <w:ind w:firstLine="34"/>
              <w:jc w:val="both"/>
              <w:rPr>
                <w:rFonts w:ascii="Times New Roman" w:hAnsi="Times New Roman" w:cs="Times New Roman"/>
                <w:sz w:val="24"/>
                <w:szCs w:val="24"/>
              </w:rPr>
            </w:pPr>
            <w:r>
              <w:rPr>
                <w:rFonts w:ascii="Times New Roman" w:hAnsi="Times New Roman" w:cs="Times New Roman"/>
                <w:sz w:val="24"/>
                <w:szCs w:val="24"/>
              </w:rPr>
              <w:t xml:space="preserve">По основанию, указанному в подпункте 9 пункта 6.1 настоящего Административного регламента, ранее выданное Удостоверение изымается и аннулируется в порядке, установленном Администрацией. </w:t>
            </w:r>
          </w:p>
          <w:p w:rsidR="003A299A" w:rsidRDefault="003A299A">
            <w:pPr>
              <w:tabs>
                <w:tab w:val="left" w:pos="318"/>
              </w:tabs>
              <w:spacing w:after="0" w:line="100" w:lineRule="atLeast"/>
              <w:ind w:firstLine="34"/>
              <w:jc w:val="both"/>
              <w:rPr>
                <w:rFonts w:ascii="Times New Roman" w:hAnsi="Times New Roman" w:cs="Times New Roman"/>
                <w:sz w:val="24"/>
                <w:szCs w:val="24"/>
              </w:rPr>
            </w:pPr>
            <w:r>
              <w:rPr>
                <w:rFonts w:ascii="Times New Roman" w:hAnsi="Times New Roman" w:cs="Times New Roman"/>
                <w:sz w:val="24"/>
                <w:szCs w:val="24"/>
              </w:rPr>
              <w:t xml:space="preserve">По основаниям, указанным в подпунктах 8, 12 пункта 6.1 настоящего Административного регламента, уполномоченный работник МФЦ вносит сведения в Удостоверение, которые заверяются подписью уполномоченного работника МФЦ и заверяются печатью МФЦ (новое удостоверение о захоронении не оформляется). </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Сведения о выданном удостоверении вносятся сотрудником МФЦ в Модуль МФЦ ЕИС ОУ. </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В случае если документы, представленные Заявителем (представителем Заявителя) в МФЦ, не соответствуют документам, поданным ранее в электронной форме посредством РПГУ, формируется акт сверки документов, который подписывается Заявителем (представителем Заявителя) и работником МФЦ. Акт сверки подписывается Заявителем (представителем Заявителя) и работником МФЦ, фиксируется в Модуле МФЦ ЕИС ОУ.</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После подписания акта сверки, Заявителю (представителю Заявителя) в личный кабинет на РПГУ направляется Решение об отказе в предоставлении Муниципальной услуги по форме </w:t>
            </w:r>
            <w:r>
              <w:rPr>
                <w:rFonts w:ascii="Times New Roman" w:hAnsi="Times New Roman" w:cs="Times New Roman"/>
                <w:sz w:val="24"/>
                <w:szCs w:val="24"/>
              </w:rPr>
              <w:lastRenderedPageBreak/>
              <w:t>согласно Приложению 5 к настоящему Административному регламенту, подписанное ЭП уполномоченного лица МКУ, о чем сотрудник МФЦ информирует Заявителя (представителя Заявителя).</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Решение об отказе в предоставления Муниципальной услуги может быть получено Заявителем (представителем Заявителя) в виде электронного документа, подписанного ЭП уполномоченного лица МКУ в МФЦ. Сотрудник МФЦ распечатывает Решение об отказе в предоставлении Муниципальной услуги  из Модуля МФЦ ЕИС ОУ, подписывает, заверяет печатью МФЦ.</w:t>
            </w:r>
          </w:p>
          <w:p w:rsidR="003A299A" w:rsidRDefault="003A299A">
            <w:pPr>
              <w:spacing w:after="0"/>
              <w:ind w:firstLine="709"/>
              <w:jc w:val="both"/>
              <w:rPr>
                <w:rFonts w:ascii="Times New Roman" w:hAnsi="Times New Roman" w:cs="Times New Roman"/>
                <w:sz w:val="24"/>
                <w:szCs w:val="24"/>
              </w:rPr>
            </w:pPr>
            <w:r>
              <w:rPr>
                <w:rFonts w:ascii="Times New Roman" w:hAnsi="Times New Roman" w:cs="Times New Roman"/>
                <w:sz w:val="24"/>
                <w:szCs w:val="24"/>
              </w:rPr>
              <w:t>После получения уведомления и принятии Решения о предоставлении Муниципальной услуги, в случаях необходимости оплаты резервирования места для создания семейного (родового) захоронения, с соблюдением требований раздела 14 настоящего Административного регламента Заявителю (представителю Заявителя) предоставляется возможность оплатить резервирование места для создания семейного (родового) под настоящие или будущие захоронения в Личном кабинете на РПГУ с использованием платежных сервисов в случае подачи заявления о предоставлении Муниципальной услуги в электронной форме посредством РПГУ или воспользоваться терминалами для оплаты в МФЦ либо оплатить другим удобным способом.</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Срок оплаты платежа не может превышать 30 календарных дней со дня принятия Решения о предоставлении </w:t>
            </w:r>
            <w:r>
              <w:rPr>
                <w:rFonts w:ascii="Times New Roman" w:hAnsi="Times New Roman" w:cs="Times New Roman"/>
                <w:sz w:val="24"/>
                <w:szCs w:val="24"/>
              </w:rPr>
              <w:lastRenderedPageBreak/>
              <w:t>Муниципальной услуги.</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Представление информации о внесении Заявителем (представителем Заявителя) оплаты места для создания семейного (родового) захоронения осуществляется МКУ с использованием сведений, содержащихся ГИС ГМП. .</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Заявитель (представитель Заявителя) вправе по собственной инициативе представить в МФЦ,МКУ сведения, подтверждающие внесение платы за резервирование места для создания семейного (родового) захоронения.</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Работником МФЦ посредством модуля МФЦ ЕИС ОУ проверяется информация о подтверждении МКУ внесения Заявителем платы за резервирование места под захоронение.</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Уполномоченное лицо МКУ формирует в электронной форме Решение о предоставлении Муниципальной услуги  по формам указанным в Приложении 4 к настоящему Административному  регламенту. </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Решение о предоставлении  Муниципальной услуги, сформированное в электронной форме, подписывается уполномоченным лицом МКУ и направляется  посредством Модуля ЕИСОУ в Модуль МФЦ ЕИС ОУ.</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 xml:space="preserve">В момент выдачи Удостоверения о захоронении, в случаях установленным настоящим Административным  регламентом, работник МФЦ проверяет  подтверждение МКУ факта оплаты в модуле МФЦ ЕИСОУ или принимает от Заявителя (представителя Заявителя) копии платежного документа, подтверждающего оплату резервирования места для создания семейного(родового) захоронения.. </w:t>
            </w:r>
          </w:p>
          <w:p w:rsidR="003A299A" w:rsidRDefault="003A299A">
            <w:pPr>
              <w:tabs>
                <w:tab w:val="left" w:pos="318"/>
              </w:tabs>
              <w:spacing w:after="0" w:line="100" w:lineRule="atLeast"/>
              <w:jc w:val="both"/>
              <w:rPr>
                <w:rFonts w:ascii="Times New Roman" w:hAnsi="Times New Roman" w:cs="Times New Roman"/>
                <w:sz w:val="24"/>
                <w:szCs w:val="24"/>
              </w:rPr>
            </w:pPr>
            <w:r>
              <w:rPr>
                <w:rFonts w:ascii="Times New Roman" w:hAnsi="Times New Roman" w:cs="Times New Roman"/>
                <w:sz w:val="24"/>
                <w:szCs w:val="24"/>
              </w:rPr>
              <w:t>Факт подтверждения оплаты, фиксируется  сотрудником МФЦ в Модуле МФЦ ЕИС ОУ.</w:t>
            </w:r>
          </w:p>
          <w:p w:rsidR="003A299A" w:rsidRDefault="003A299A">
            <w:pPr>
              <w:tabs>
                <w:tab w:val="left" w:pos="318"/>
              </w:tabs>
              <w:spacing w:after="0" w:line="100" w:lineRule="atLeast"/>
              <w:jc w:val="both"/>
              <w:rPr>
                <w:sz w:val="24"/>
                <w:szCs w:val="24"/>
              </w:rPr>
            </w:pPr>
            <w:r>
              <w:rPr>
                <w:rFonts w:ascii="Times New Roman" w:hAnsi="Times New Roman" w:cs="Times New Roman"/>
                <w:sz w:val="24"/>
                <w:szCs w:val="24"/>
              </w:rPr>
              <w:lastRenderedPageBreak/>
              <w:t xml:space="preserve">В случае отсутствия сведений об оплате резервирования места для создания семейного (родового) захоронения по истечении срока, указанного в </w:t>
            </w:r>
            <w:hyperlink r:id="rId36" w:history="1">
              <w:r>
                <w:rPr>
                  <w:rStyle w:val="a4"/>
                  <w:rFonts w:ascii="Times New Roman" w:hAnsi="Times New Roman" w:cs="Times New Roman"/>
                  <w:color w:val="00000A"/>
                  <w:sz w:val="24"/>
                  <w:szCs w:val="24"/>
                </w:rPr>
                <w:t>пункте 14.2</w:t>
              </w:r>
            </w:hyperlink>
            <w:r>
              <w:rPr>
                <w:rFonts w:ascii="Times New Roman" w:hAnsi="Times New Roman" w:cs="Times New Roman"/>
                <w:sz w:val="24"/>
                <w:szCs w:val="24"/>
              </w:rPr>
              <w:t xml:space="preserve">.3 настоящего Административного регламента, Решение о предоставлении Муниципальной услуги аннулируется. </w:t>
            </w:r>
          </w:p>
          <w:p w:rsidR="003A299A" w:rsidRDefault="003A299A">
            <w:pPr>
              <w:pStyle w:val="114"/>
              <w:numPr>
                <w:ilvl w:val="0"/>
                <w:numId w:val="0"/>
              </w:numPr>
              <w:ind w:left="37" w:firstLine="34"/>
              <w:rPr>
                <w:sz w:val="24"/>
                <w:szCs w:val="24"/>
              </w:rPr>
            </w:pPr>
            <w:r>
              <w:rPr>
                <w:sz w:val="24"/>
                <w:szCs w:val="24"/>
              </w:rPr>
              <w:t>Решение об отказе в предоставлении Муниципальной услуги, оформленное по форме согласно Приложению 5 к настоящему Административному регламенту (с указанием причин отказа в предоставлении Муниципальной услуги), подписанное ЭП уполномоченного лица МКУ направляется Заявителю (представителю Заявителя) в Личный кабинет на РПГУ или выдается на бумажном носителе в МФЦ указанном в заявлении.</w:t>
            </w:r>
          </w:p>
          <w:p w:rsidR="003A299A" w:rsidRDefault="003A299A">
            <w:pPr>
              <w:pStyle w:val="ConsPlusNormal0"/>
              <w:tabs>
                <w:tab w:val="left" w:pos="1134"/>
              </w:tabs>
              <w:spacing w:line="276" w:lineRule="auto"/>
              <w:ind w:firstLine="34"/>
              <w:jc w:val="both"/>
              <w:rPr>
                <w:rFonts w:ascii="Times New Roman" w:hAnsi="Times New Roman" w:cs="Times New Roman"/>
                <w:sz w:val="24"/>
                <w:szCs w:val="24"/>
              </w:rPr>
            </w:pPr>
            <w:r>
              <w:rPr>
                <w:rFonts w:ascii="Times New Roman" w:hAnsi="Times New Roman" w:cs="Times New Roman"/>
                <w:sz w:val="24"/>
                <w:szCs w:val="24"/>
              </w:rPr>
              <w:t>Факт предоставления Муниципальной услуги с приложением результата предоставления Муниципальной услуги фиксируется Модуле ОУ ЕИС ОУ.</w:t>
            </w:r>
          </w:p>
          <w:p w:rsidR="003A299A" w:rsidRDefault="003A299A">
            <w:pPr>
              <w:pStyle w:val="ConsPlusNormal0"/>
              <w:tabs>
                <w:tab w:val="left" w:pos="1134"/>
              </w:tabs>
              <w:spacing w:line="276" w:lineRule="auto"/>
              <w:ind w:firstLine="34"/>
              <w:jc w:val="both"/>
            </w:pPr>
            <w:r>
              <w:rPr>
                <w:rFonts w:ascii="Times New Roman" w:hAnsi="Times New Roman" w:cs="Times New Roman"/>
                <w:sz w:val="24"/>
                <w:szCs w:val="24"/>
              </w:rPr>
              <w:t>Работник МКУ не позднее следующего рабочего дня после выдачи удостоверения в МФЦ вносит запись в Реестр выданных удостоверений о захоронениях, произведенных на кладбищах, находящихся в ведении органа местного самоуправления. Работник МКУ не позднее следующего рабочего дня после принятия решения о регистрации надмогильного сооружения (надгробия) вносит соответствующую запись в книгу регистрации надмогильных сооружений (надгробий).</w:t>
            </w:r>
          </w:p>
        </w:tc>
      </w:tr>
    </w:tbl>
    <w:p w:rsidR="003A299A" w:rsidRDefault="003A299A">
      <w:pPr>
        <w:sectPr w:rsidR="003A299A">
          <w:headerReference w:type="even" r:id="rId37"/>
          <w:headerReference w:type="default" r:id="rId38"/>
          <w:footerReference w:type="even" r:id="rId39"/>
          <w:footerReference w:type="default" r:id="rId40"/>
          <w:headerReference w:type="first" r:id="rId41"/>
          <w:footerReference w:type="first" r:id="rId42"/>
          <w:pgSz w:w="16838" w:h="11906" w:orient="landscape"/>
          <w:pgMar w:top="720" w:right="1134" w:bottom="776" w:left="1134" w:header="414" w:footer="720" w:gutter="0"/>
          <w:cols w:space="720"/>
          <w:docGrid w:linePitch="600" w:charSpace="36864"/>
        </w:sectPr>
      </w:pPr>
    </w:p>
    <w:p w:rsidR="003A299A" w:rsidRDefault="003A299A">
      <w:pPr>
        <w:pStyle w:val="1-"/>
        <w:spacing w:before="0" w:after="0"/>
        <w:ind w:left="5103"/>
        <w:jc w:val="left"/>
        <w:rPr>
          <w:sz w:val="24"/>
          <w:szCs w:val="24"/>
        </w:rPr>
      </w:pPr>
      <w:r>
        <w:rPr>
          <w:b w:val="0"/>
          <w:sz w:val="24"/>
          <w:szCs w:val="24"/>
        </w:rPr>
        <w:lastRenderedPageBreak/>
        <w:t>Приложение 15</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
          <w:bCs/>
          <w:iCs/>
          <w:sz w:val="24"/>
          <w:szCs w:val="24"/>
        </w:rPr>
      </w:pPr>
      <w:r>
        <w:rPr>
          <w:rFonts w:ascii="Times New Roman" w:eastAsia="Times New Roman" w:hAnsi="Times New Roman" w:cs="Times New Roman"/>
          <w:bCs/>
          <w:iCs/>
          <w:sz w:val="24"/>
          <w:szCs w:val="24"/>
        </w:rPr>
        <w:t xml:space="preserve">предоставления муниципальной услуги </w:t>
      </w:r>
      <w:r>
        <w:rPr>
          <w:rFonts w:ascii="Times New Roman" w:eastAsia="Times New Roman" w:hAnsi="Times New Roman" w:cs="Times New Roman"/>
          <w:bCs/>
          <w:iCs/>
          <w:sz w:val="24"/>
          <w:szCs w:val="24"/>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line="100" w:lineRule="atLeast"/>
        <w:jc w:val="center"/>
        <w:rPr>
          <w:rFonts w:ascii="Times New Roman" w:eastAsia="Times New Roman" w:hAnsi="Times New Roman" w:cs="Times New Roman"/>
          <w:b/>
          <w:bCs/>
          <w:iCs/>
          <w:sz w:val="24"/>
          <w:szCs w:val="24"/>
        </w:rPr>
      </w:pPr>
    </w:p>
    <w:p w:rsidR="003A299A" w:rsidRDefault="003A299A">
      <w:pPr>
        <w:spacing w:after="0" w:line="100" w:lineRule="atLeast"/>
        <w:jc w:val="center"/>
        <w:rPr>
          <w:rFonts w:ascii="Times New Roman" w:eastAsia="Times New Roman" w:hAnsi="Times New Roman" w:cs="Times New Roman"/>
          <w:b/>
          <w:bCs/>
          <w:iCs/>
          <w:sz w:val="24"/>
          <w:szCs w:val="24"/>
        </w:rPr>
      </w:pPr>
    </w:p>
    <w:p w:rsidR="003A299A" w:rsidRDefault="003A299A">
      <w:pPr>
        <w:spacing w:after="0" w:line="100" w:lineRule="atLeast"/>
        <w:jc w:val="center"/>
      </w:pPr>
      <w:r>
        <w:rPr>
          <w:rFonts w:ascii="Times New Roman" w:eastAsia="Times New Roman" w:hAnsi="Times New Roman" w:cs="Times New Roman"/>
          <w:b/>
          <w:bCs/>
          <w:iCs/>
          <w:sz w:val="24"/>
          <w:szCs w:val="24"/>
        </w:rPr>
        <w:t>Блок схема предоставления Муниципальной услуги</w:t>
      </w:r>
    </w:p>
    <w:p w:rsidR="003A299A" w:rsidRDefault="003A299A">
      <w:pPr>
        <w:keepNext/>
        <w:spacing w:after="0"/>
        <w:jc w:val="center"/>
      </w:pPr>
      <w:r>
        <w:object w:dxaOrig="26852" w:dyaOrig="18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349.5pt" o:ole="" filled="t">
            <v:fill color2="black"/>
            <v:imagedata r:id="rId43" o:title=""/>
          </v:shape>
          <o:OLEObject Type="Embed" ProgID="Документ" ShapeID="_x0000_i1025" DrawAspect="Content" ObjectID="_1641900296" r:id="rId44"/>
        </w:object>
      </w:r>
      <w:r>
        <w:object w:dxaOrig="26852" w:dyaOrig="18235">
          <v:shape id="_x0000_i1026" type="#_x0000_t75" style="width:510pt;height:346.5pt" o:ole="" filled="t">
            <v:fill color2="black"/>
            <v:imagedata r:id="rId45" o:title=""/>
          </v:shape>
          <o:OLEObject Type="Embed" ProgID="Документ" ShapeID="_x0000_i1026" DrawAspect="Content" ObjectID="_1641900297" r:id="rId46"/>
        </w:object>
      </w:r>
      <w:bookmarkEnd w:id="101"/>
      <w:bookmarkEnd w:id="102"/>
      <w:bookmarkEnd w:id="103"/>
    </w:p>
    <w:p w:rsidR="003A299A" w:rsidRDefault="003A299A" w:rsidP="00E04F1C">
      <w:pPr>
        <w:pStyle w:val="1-"/>
        <w:spacing w:before="0" w:after="0"/>
        <w:jc w:val="left"/>
        <w:rPr>
          <w:b w:val="0"/>
          <w:sz w:val="20"/>
          <w:szCs w:val="20"/>
        </w:rPr>
      </w:pPr>
    </w:p>
    <w:p w:rsidR="003A299A" w:rsidRDefault="003A299A">
      <w:pPr>
        <w:pStyle w:val="1-"/>
        <w:spacing w:before="0" w:after="0"/>
        <w:ind w:left="5103"/>
        <w:jc w:val="left"/>
        <w:rPr>
          <w:sz w:val="20"/>
          <w:szCs w:val="20"/>
        </w:rPr>
      </w:pPr>
      <w:r>
        <w:rPr>
          <w:b w:val="0"/>
          <w:sz w:val="20"/>
          <w:szCs w:val="20"/>
        </w:rPr>
        <w:lastRenderedPageBreak/>
        <w:t>Приложение 16</w:t>
      </w:r>
    </w:p>
    <w:p w:rsidR="003A299A" w:rsidRDefault="003A299A">
      <w:pPr>
        <w:keepNext/>
        <w:spacing w:after="0" w:line="100" w:lineRule="atLeast"/>
        <w:ind w:left="5103"/>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к Административному регламенту</w:t>
      </w:r>
    </w:p>
    <w:p w:rsidR="003A299A" w:rsidRDefault="003A299A">
      <w:pPr>
        <w:keepNext/>
        <w:spacing w:after="0" w:line="100" w:lineRule="atLeast"/>
        <w:ind w:left="5103"/>
        <w:rPr>
          <w:rFonts w:ascii="Times New Roman" w:eastAsia="Times New Roman" w:hAnsi="Times New Roman" w:cs="Times New Roman"/>
          <w:bCs/>
          <w:iCs/>
          <w:sz w:val="24"/>
          <w:szCs w:val="24"/>
        </w:rPr>
      </w:pPr>
      <w:r>
        <w:rPr>
          <w:rFonts w:ascii="Times New Roman" w:eastAsia="Times New Roman" w:hAnsi="Times New Roman" w:cs="Times New Roman"/>
          <w:bCs/>
          <w:iCs/>
          <w:sz w:val="20"/>
          <w:szCs w:val="20"/>
        </w:rPr>
        <w:t xml:space="preserve">предоставления муниципальной услуги </w:t>
      </w:r>
      <w:r>
        <w:rPr>
          <w:rFonts w:ascii="Times New Roman" w:eastAsia="Times New Roman" w:hAnsi="Times New Roman" w:cs="Times New Roman"/>
          <w:bCs/>
          <w:iCs/>
          <w:sz w:val="20"/>
          <w:szCs w:val="20"/>
        </w:rPr>
        <w:br/>
        <w:t>по предоставлению мест для захоронения (подзахоронения), перерегистрации захоронений на других лиц, регистрации установки и замены надмогильных сооружений (надгробий)</w:t>
      </w:r>
    </w:p>
    <w:p w:rsidR="003A299A" w:rsidRDefault="003A299A">
      <w:pPr>
        <w:keepNext/>
        <w:spacing w:after="0" w:line="100" w:lineRule="atLeast"/>
        <w:ind w:left="5103"/>
        <w:rPr>
          <w:rFonts w:ascii="Times New Roman" w:eastAsia="Times New Roman" w:hAnsi="Times New Roman" w:cs="Times New Roman"/>
          <w:bCs/>
          <w:iCs/>
          <w:sz w:val="24"/>
          <w:szCs w:val="24"/>
        </w:rPr>
      </w:pPr>
    </w:p>
    <w:p w:rsidR="003A299A" w:rsidRDefault="003A299A">
      <w:pPr>
        <w:spacing w:after="0" w:line="100" w:lineRule="atLeast"/>
        <w:ind w:left="5103"/>
        <w:rPr>
          <w:rFonts w:ascii="Times New Roman" w:eastAsia="Times New Roman" w:hAnsi="Times New Roman" w:cs="Times New Roman"/>
          <w:bCs/>
          <w:iCs/>
          <w:sz w:val="24"/>
          <w:szCs w:val="24"/>
        </w:rPr>
      </w:pPr>
    </w:p>
    <w:p w:rsidR="003A299A" w:rsidRDefault="003A299A">
      <w:pPr>
        <w:spacing w:after="0" w:line="100" w:lineRule="atLeast"/>
        <w:ind w:left="5103"/>
        <w:rPr>
          <w:rFonts w:ascii="Times New Roman" w:eastAsia="Times New Roman" w:hAnsi="Times New Roman" w:cs="Times New Roman"/>
          <w:bCs/>
          <w:iCs/>
          <w:sz w:val="24"/>
          <w:szCs w:val="24"/>
        </w:rPr>
      </w:pPr>
    </w:p>
    <w:p w:rsidR="003A299A" w:rsidRDefault="003A299A">
      <w:pPr>
        <w:keepNext/>
        <w:spacing w:after="0" w:line="100" w:lineRule="atLeast"/>
        <w:ind w:left="1276"/>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Перечень кладбищ, расположенных на территории </w:t>
      </w:r>
    </w:p>
    <w:p w:rsidR="003A299A" w:rsidRDefault="003A299A">
      <w:pPr>
        <w:keepNext/>
        <w:spacing w:after="0" w:line="100" w:lineRule="atLeast"/>
        <w:ind w:left="1276"/>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Раменского муниципального района</w:t>
      </w:r>
    </w:p>
    <w:p w:rsidR="003A299A" w:rsidRDefault="003A299A">
      <w:pPr>
        <w:spacing w:after="0" w:line="100" w:lineRule="atLeast"/>
        <w:ind w:left="1276"/>
        <w:jc w:val="center"/>
        <w:rPr>
          <w:rFonts w:ascii="Times New Roman" w:eastAsia="Times New Roman" w:hAnsi="Times New Roman" w:cs="Times New Roman"/>
          <w:bCs/>
          <w:iCs/>
          <w:sz w:val="24"/>
          <w:szCs w:val="24"/>
        </w:rPr>
      </w:pPr>
    </w:p>
    <w:p w:rsidR="003A299A" w:rsidRDefault="003A299A">
      <w:pPr>
        <w:spacing w:after="0" w:line="100" w:lineRule="atLeast"/>
        <w:ind w:left="1276"/>
        <w:rPr>
          <w:rFonts w:ascii="Times New Roman" w:eastAsia="Times New Roman" w:hAnsi="Times New Roman" w:cs="Times New Roman"/>
          <w:bCs/>
          <w:iCs/>
          <w:sz w:val="24"/>
          <w:szCs w:val="24"/>
        </w:rPr>
      </w:pPr>
    </w:p>
    <w:tbl>
      <w:tblPr>
        <w:tblW w:w="0" w:type="auto"/>
        <w:tblInd w:w="-30" w:type="dxa"/>
        <w:tblLayout w:type="fixed"/>
        <w:tblLook w:val="0000"/>
      </w:tblPr>
      <w:tblGrid>
        <w:gridCol w:w="533"/>
        <w:gridCol w:w="1584"/>
        <w:gridCol w:w="3210"/>
        <w:gridCol w:w="2835"/>
        <w:gridCol w:w="1078"/>
        <w:gridCol w:w="1241"/>
      </w:tblGrid>
      <w:tr w:rsidR="003A299A">
        <w:trPr>
          <w:trHeight w:val="711"/>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bookmarkStart w:id="106" w:name="RANGE!A1%2525252525253AE811"/>
            <w:r>
              <w:rPr>
                <w:b w:val="0"/>
                <w:sz w:val="18"/>
                <w:szCs w:val="24"/>
              </w:rPr>
              <w:t>п/п</w:t>
            </w:r>
            <w:bookmarkEnd w:id="106"/>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Название кладбища</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Адрес места нахождения</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Статус</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Режим работы кладбища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jc w:val="left"/>
            </w:pPr>
            <w:r>
              <w:rPr>
                <w:b w:val="0"/>
                <w:sz w:val="18"/>
                <w:szCs w:val="24"/>
              </w:rPr>
              <w:t>Контактные телефоны МКУ «Раменская ритуальная служба»</w:t>
            </w:r>
          </w:p>
        </w:tc>
      </w:tr>
      <w:tr w:rsidR="003A299A">
        <w:trPr>
          <w:trHeight w:val="177"/>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д.Верея (старое)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с.п. Верейскоес. Верея </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д.Михнево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Верейскоед.Михнево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с.Верея</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с.п. Верейскоес. Верея </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д.Строкино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Вялковскоед.Строкино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д.Зюзино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Вялковскоед.Зюзино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93"/>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д.Осеченки</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Вялковскоед.Осеченки</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bl>
    <w:p w:rsidR="003A299A" w:rsidRDefault="003A299A"/>
    <w:tbl>
      <w:tblPr>
        <w:tblW w:w="0" w:type="auto"/>
        <w:tblInd w:w="-30" w:type="dxa"/>
        <w:tblLayout w:type="fixed"/>
        <w:tblLook w:val="0000"/>
      </w:tblPr>
      <w:tblGrid>
        <w:gridCol w:w="533"/>
        <w:gridCol w:w="1584"/>
        <w:gridCol w:w="3210"/>
        <w:gridCol w:w="2835"/>
        <w:gridCol w:w="1078"/>
        <w:gridCol w:w="1241"/>
      </w:tblGrid>
      <w:tr w:rsidR="003A299A">
        <w:trPr>
          <w:trHeight w:val="1455"/>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lastRenderedPageBreak/>
              <w:t>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д.Починки</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Ганусовскоед.Починки</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86"/>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с.Салтыково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Ганусовскоес.Салтыково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298"/>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с.Ганусово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Ганусовскоес.Ганусово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4"/>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10</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д.Спасс-Михневское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Ганусовскоед.Спасс-Михневское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с.Гжель</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с.п.Гжельскоес.Гжель</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Закрыто для свободного захоронения, </w:t>
            </w:r>
          </w:p>
          <w:p w:rsidR="003A299A" w:rsidRDefault="003A299A">
            <w:pPr>
              <w:pStyle w:val="1-"/>
              <w:spacing w:before="0" w:after="0" w:line="100" w:lineRule="atLeast"/>
              <w:rPr>
                <w:color w:val="00000A"/>
                <w:sz w:val="12"/>
                <w:szCs w:val="12"/>
              </w:rPr>
            </w:pPr>
            <w:r>
              <w:rPr>
                <w:b w:val="0"/>
                <w:sz w:val="18"/>
                <w:szCs w:val="24"/>
              </w:rPr>
              <w:t>открыт сектор В</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9"/>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д.Коняшино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с.п.Гжельскоед.Коняшино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3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с.Речицы (новое)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с.п.Гжельскоес.Речицы</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 (А, Б)</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86"/>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с.Речицы (старое)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с.п.Гжельскоес.Речицы</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408"/>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с.Малахово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Забольевскоес.Малахово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с.Константиново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 с. Константиново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13"/>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lastRenderedPageBreak/>
              <w:t>17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с.Вишняково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 с. Вишняково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д.Шувайлово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 д. Шувайлово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05"/>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19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с.Воскресенское-1 (старое)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w:t>
            </w:r>
          </w:p>
          <w:p w:rsidR="003A299A" w:rsidRDefault="003A299A">
            <w:pPr>
              <w:pStyle w:val="1-"/>
              <w:spacing w:before="0" w:after="0" w:line="100" w:lineRule="atLeast"/>
              <w:rPr>
                <w:b w:val="0"/>
                <w:sz w:val="18"/>
                <w:szCs w:val="24"/>
              </w:rPr>
            </w:pPr>
            <w:r>
              <w:rPr>
                <w:b w:val="0"/>
                <w:sz w:val="18"/>
                <w:szCs w:val="24"/>
              </w:rPr>
              <w:t>с.Воскресенское-1</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65"/>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20</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с.Воскресенское-2</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 с.Воскресенское-2</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98"/>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с.Ильинское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с.п.Константиновскоес.Ильинское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71"/>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д.Кочина Гора</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с.п.Константиновскоед.Кочина гора</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5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д.Плетениха</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с.п.Константиновскоед.Плетениха</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д.Пласкинино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Кузнецовскоед.Пласкинино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д.Бояркино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Кузнецовскоед.Бояркино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42"/>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с.Малышево (новое)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Кузнецовскоес.Малышево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74"/>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lastRenderedPageBreak/>
              <w:t>27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с.Малышево (старое)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Кузнецовскоес.Малышево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47"/>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д.Марково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Кузнецовскоед.Марково (монастырь)</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2"/>
                <w:szCs w:val="12"/>
              </w:rPr>
              <w:t>с мая по сентябрь с 09.00 до 19.00; с октября по апрель с 10.00 до 17.00; для погребения ежедневно с 09.00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29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с.Заворово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с.п.Никоновскоес.Заворово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5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30</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д.Никулино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с.п.Никоновскоед.Никулино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928"/>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д.Толмачево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с.п.Никоновскоед.Толмачево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с.Никоновское-1</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 с.Никоновское-1</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2"/>
                <w:szCs w:val="12"/>
              </w:rPr>
            </w:pPr>
            <w:r>
              <w:rPr>
                <w:color w:val="00000A"/>
                <w:sz w:val="12"/>
                <w:szCs w:val="12"/>
              </w:rPr>
              <w:t>для погребения ежедневно – с 9.00 до 15.00.</w:t>
            </w:r>
          </w:p>
          <w:p w:rsidR="003A299A" w:rsidRDefault="003A299A">
            <w:pPr>
              <w:pStyle w:val="Default"/>
              <w:jc w:val="both"/>
              <w:rPr>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с.Никоновское-2</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 с.Никоновское-2</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2"/>
                <w:szCs w:val="12"/>
              </w:rPr>
            </w:pPr>
            <w:r>
              <w:rPr>
                <w:color w:val="00000A"/>
                <w:sz w:val="12"/>
                <w:szCs w:val="12"/>
              </w:rPr>
              <w:t>для погребения ежедневно – с 9.00 до 15.00.</w:t>
            </w:r>
          </w:p>
          <w:p w:rsidR="003A299A" w:rsidRDefault="003A299A">
            <w:pPr>
              <w:pStyle w:val="Default"/>
              <w:jc w:val="both"/>
              <w:rPr>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Кладбище </w:t>
            </w:r>
          </w:p>
          <w:p w:rsidR="003A299A" w:rsidRDefault="003A299A">
            <w:pPr>
              <w:pStyle w:val="1-"/>
              <w:spacing w:before="0" w:after="0" w:line="100" w:lineRule="atLeast"/>
              <w:rPr>
                <w:b w:val="0"/>
                <w:sz w:val="18"/>
                <w:szCs w:val="24"/>
              </w:rPr>
            </w:pPr>
            <w:r>
              <w:rPr>
                <w:b w:val="0"/>
                <w:sz w:val="18"/>
                <w:szCs w:val="24"/>
              </w:rPr>
              <w:t>д. Б. Ивановское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с.п.Никоновскоед.Б. Ивановское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д.Семеновское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с.п.Никоновскоед.Семеновское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д.Амирово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с.п.Никоновскоед.Амирово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lastRenderedPageBreak/>
              <w:t>37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с.Карпово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Новохаритоновскоес.Карпово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691"/>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д.Антоново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с.п.Новохаритоновское д. Антоново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918"/>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39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д.Меткомелино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с.п.Новохаритоновскоед.Меткомелино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86"/>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40</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Кладбище </w:t>
            </w:r>
          </w:p>
          <w:p w:rsidR="003A299A" w:rsidRDefault="003A299A">
            <w:pPr>
              <w:pStyle w:val="1-"/>
              <w:spacing w:before="0" w:after="0" w:line="100" w:lineRule="atLeast"/>
              <w:rPr>
                <w:b w:val="0"/>
                <w:sz w:val="18"/>
                <w:szCs w:val="24"/>
              </w:rPr>
            </w:pPr>
            <w:r>
              <w:rPr>
                <w:b w:val="0"/>
                <w:sz w:val="18"/>
                <w:szCs w:val="24"/>
              </w:rPr>
              <w:t>с.Игнатьево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с.п.Новохаритоновскоес.Игнатьево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д.Кузяево, д.163</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д.Кузяево (д.163)</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78"/>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д.Кузяево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с.п.Новохаритоновское д. Кузяево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1"/>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43</w:t>
            </w:r>
          </w:p>
          <w:p w:rsidR="003A299A" w:rsidRDefault="003A299A">
            <w:pPr>
              <w:pStyle w:val="1-"/>
              <w:spacing w:before="0" w:after="0" w:line="100" w:lineRule="atLeast"/>
              <w:rPr>
                <w:b w:val="0"/>
                <w:sz w:val="18"/>
                <w:szCs w:val="24"/>
              </w:rPr>
            </w:pPr>
          </w:p>
          <w:p w:rsidR="003A299A" w:rsidRDefault="003A299A">
            <w:pPr>
              <w:pStyle w:val="1-"/>
              <w:spacing w:before="0" w:after="0" w:line="100" w:lineRule="atLeast"/>
              <w:rPr>
                <w:b w:val="0"/>
                <w:sz w:val="18"/>
                <w:szCs w:val="24"/>
              </w:rPr>
            </w:pPr>
          </w:p>
          <w:p w:rsidR="003A299A" w:rsidRDefault="003A299A">
            <w:pPr>
              <w:pStyle w:val="1-"/>
              <w:spacing w:before="0" w:after="0" w:line="100" w:lineRule="atLeast"/>
              <w:rPr>
                <w:b w:val="0"/>
                <w:sz w:val="18"/>
                <w:szCs w:val="24"/>
              </w:rPr>
            </w:pPr>
          </w:p>
          <w:p w:rsidR="003A299A" w:rsidRDefault="003A299A">
            <w:pPr>
              <w:pStyle w:val="1-"/>
              <w:spacing w:before="0" w:after="0" w:line="100" w:lineRule="atLeast"/>
              <w:rPr>
                <w:b w:val="0"/>
                <w:sz w:val="18"/>
                <w:szCs w:val="24"/>
              </w:rPr>
            </w:pPr>
          </w:p>
          <w:p w:rsidR="003A299A" w:rsidRDefault="003A299A">
            <w:pPr>
              <w:pStyle w:val="1-"/>
              <w:spacing w:before="0" w:after="0" w:line="100" w:lineRule="atLeast"/>
              <w:rPr>
                <w:b w:val="0"/>
                <w:sz w:val="18"/>
                <w:szCs w:val="24"/>
              </w:rPr>
            </w:pP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д.Сельцо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Островецкоед.Сельцо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д.Никулино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Рыболовскоед.Никулино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с.Боршева-2</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 с.Боршева-2</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692"/>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lastRenderedPageBreak/>
              <w:t>46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с.Боршева-1</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 с.Боршева-1</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265"/>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д.Захарово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Рыболовскоед.Захарово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95"/>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д.Локтевая</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Рыболовскоед.Локтевая</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14"/>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49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с.Бисерово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Рыболовскоес.Бисерово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74"/>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50</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д.Федино-1</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 д.Федино-1</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41"/>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51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д.Федино-2</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 д.Федино-2</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52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д.Федино-3</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 д.Федино-3</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53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с.Рыболово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Рыболовскоес.Рыболово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5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54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д.Михнево-101</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 д.Михнево-101</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689"/>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lastRenderedPageBreak/>
              <w:t>55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Кладбище </w:t>
            </w:r>
          </w:p>
          <w:p w:rsidR="003A299A" w:rsidRDefault="003A299A">
            <w:pPr>
              <w:pStyle w:val="1-"/>
              <w:spacing w:before="0" w:after="0" w:line="100" w:lineRule="atLeast"/>
              <w:rPr>
                <w:b w:val="0"/>
                <w:sz w:val="18"/>
                <w:szCs w:val="24"/>
              </w:rPr>
            </w:pPr>
            <w:r>
              <w:rPr>
                <w:b w:val="0"/>
                <w:sz w:val="18"/>
                <w:szCs w:val="24"/>
              </w:rPr>
              <w:t>д. Татаринцево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Рыболовскоед.Татаринцево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56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д.Загорново, ул. Школьная</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с.п. Сафоновскоед.Загорново, </w:t>
            </w:r>
          </w:p>
          <w:p w:rsidR="003A299A" w:rsidRDefault="003A299A">
            <w:pPr>
              <w:pStyle w:val="1-"/>
              <w:spacing w:before="0" w:after="0" w:line="100" w:lineRule="atLeast"/>
              <w:rPr>
                <w:b w:val="0"/>
                <w:sz w:val="18"/>
                <w:szCs w:val="24"/>
              </w:rPr>
            </w:pPr>
            <w:r>
              <w:rPr>
                <w:b w:val="0"/>
                <w:sz w:val="18"/>
                <w:szCs w:val="24"/>
              </w:rPr>
              <w:t>ул. Школьная</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57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с.Синьково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Софьинскоес.Синьково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16"/>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58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п.РАОС</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Софьинскоеп.РАОС</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59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с.Софьино (новое)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Софьинскоес.Софьино новое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60</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с.Софьино (старое)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Софьинскоес.Софьино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д.Тимонино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Софьинскоед.д.Тимонино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691"/>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с.Кривцы</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 с.Кривцы</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013"/>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с.Петровское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Софьинскоес.Петровское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lastRenderedPageBreak/>
              <w:t>64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д.ВерхнееВелино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Софьинскоед.ВерхнееВелино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2"/>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д.НижнееВелино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Софьинскоед.НижнееВелино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с.Давыдово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Ульянинскоес.Давыдово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с.Ульянинское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Ульянинскоес.Ульянино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с.Никитское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Ульянинскоес.Никитское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69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с.Степановское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Ульянинскоес.Степановское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5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70</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д.Чулково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Чулковскоед.Чулково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47"/>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с.Михайловская Слобода</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Чулковскоес.Михайловская Слобода (новое)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с.Михайловская Слобода (старое)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Чулковскоес.Михайловская Слобода</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9"/>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lastRenderedPageBreak/>
              <w:t>73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с.Еганово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Чулковскоес.Еганово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219"/>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с.Зеленая Слобода</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с.п. Чулковскоес.Зеленая Слобода</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38"/>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Старое городское кладбище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г.п. Раменское </w:t>
            </w:r>
          </w:p>
          <w:p w:rsidR="003A299A" w:rsidRDefault="003A299A">
            <w:pPr>
              <w:pStyle w:val="1-"/>
              <w:spacing w:before="0" w:after="0" w:line="100" w:lineRule="atLeast"/>
              <w:rPr>
                <w:b w:val="0"/>
                <w:sz w:val="18"/>
                <w:szCs w:val="24"/>
              </w:rPr>
            </w:pPr>
            <w:r>
              <w:rPr>
                <w:b w:val="0"/>
                <w:sz w:val="18"/>
                <w:szCs w:val="24"/>
              </w:rPr>
              <w:t xml:space="preserve"> ул. Красноармейская</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Центральное городское кладбище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napToGrid w:val="0"/>
              <w:spacing w:before="0" w:after="0" w:line="100" w:lineRule="atLeast"/>
              <w:rPr>
                <w:b w:val="0"/>
                <w:sz w:val="18"/>
                <w:szCs w:val="24"/>
              </w:rPr>
            </w:pPr>
          </w:p>
          <w:p w:rsidR="003A299A" w:rsidRDefault="003A299A">
            <w:pPr>
              <w:pStyle w:val="1-"/>
              <w:spacing w:before="0" w:after="0" w:line="100" w:lineRule="atLeast"/>
              <w:rPr>
                <w:b w:val="0"/>
                <w:sz w:val="18"/>
                <w:szCs w:val="24"/>
              </w:rPr>
            </w:pPr>
            <w:r>
              <w:rPr>
                <w:b w:val="0"/>
                <w:sz w:val="18"/>
                <w:szCs w:val="24"/>
              </w:rPr>
              <w:t xml:space="preserve">г.п. Раменское </w:t>
            </w:r>
          </w:p>
          <w:p w:rsidR="003A299A" w:rsidRDefault="003A299A">
            <w:pPr>
              <w:pStyle w:val="1-"/>
              <w:spacing w:before="0" w:after="0" w:line="100" w:lineRule="atLeast"/>
              <w:rPr>
                <w:b w:val="0"/>
                <w:sz w:val="18"/>
                <w:szCs w:val="24"/>
              </w:rPr>
            </w:pPr>
            <w:r>
              <w:rPr>
                <w:b w:val="0"/>
                <w:sz w:val="18"/>
                <w:szCs w:val="24"/>
              </w:rPr>
              <w:t>ул. Красноармейская</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д.Игумново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д.Игумново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55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78</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д.Дементьево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д.Дементьево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1307"/>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79</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д.Загорново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д.Загорново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p w:rsidR="003A299A" w:rsidRDefault="003A299A">
            <w:pPr>
              <w:pStyle w:val="1-"/>
              <w:spacing w:before="0" w:after="0" w:line="100" w:lineRule="atLeast"/>
              <w:rPr>
                <w:sz w:val="18"/>
                <w:szCs w:val="24"/>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80</w:t>
            </w:r>
          </w:p>
          <w:p w:rsidR="003A299A" w:rsidRDefault="003A299A">
            <w:pPr>
              <w:pStyle w:val="1-"/>
              <w:spacing w:before="0" w:after="0" w:line="100" w:lineRule="atLeast"/>
              <w:jc w:val="left"/>
              <w:rPr>
                <w:b w:val="0"/>
                <w:sz w:val="18"/>
                <w:szCs w:val="24"/>
              </w:rPr>
            </w:pPr>
          </w:p>
          <w:p w:rsidR="003A299A" w:rsidRDefault="003A299A">
            <w:pPr>
              <w:pStyle w:val="1-"/>
              <w:spacing w:before="0" w:after="0" w:line="100" w:lineRule="atLeast"/>
              <w:jc w:val="left"/>
              <w:rPr>
                <w:b w:val="0"/>
                <w:sz w:val="18"/>
                <w:szCs w:val="24"/>
              </w:rPr>
            </w:pPr>
          </w:p>
          <w:p w:rsidR="003A299A" w:rsidRDefault="003A299A">
            <w:pPr>
              <w:pStyle w:val="1-"/>
              <w:spacing w:before="0" w:after="0" w:line="100" w:lineRule="atLeast"/>
              <w:jc w:val="left"/>
              <w:rPr>
                <w:b w:val="0"/>
                <w:sz w:val="18"/>
                <w:szCs w:val="24"/>
              </w:rPr>
            </w:pP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д.Островцы</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д.Островцы</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81</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Островецкое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 Островцы</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sz w:val="18"/>
              </w:rPr>
            </w:pPr>
            <w:r>
              <w:rPr>
                <w:color w:val="00000A"/>
                <w:sz w:val="12"/>
                <w:szCs w:val="12"/>
              </w:rPr>
              <w:t>для погребения ежедневно – с 9.00 до 15.00.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82</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 xml:space="preserve">Кладбище </w:t>
            </w:r>
          </w:p>
          <w:p w:rsidR="003A299A" w:rsidRDefault="003A299A">
            <w:pPr>
              <w:pStyle w:val="1-"/>
              <w:spacing w:before="0" w:after="0" w:line="100" w:lineRule="atLeast"/>
              <w:rPr>
                <w:b w:val="0"/>
                <w:sz w:val="18"/>
                <w:szCs w:val="24"/>
              </w:rPr>
            </w:pPr>
            <w:r>
              <w:rPr>
                <w:b w:val="0"/>
                <w:sz w:val="18"/>
                <w:szCs w:val="24"/>
              </w:rPr>
              <w:t>д. Зюзино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 Зюзино (старое)</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color w:val="00000A"/>
                <w:sz w:val="12"/>
                <w:szCs w:val="12"/>
              </w:rPr>
            </w:pPr>
            <w:r>
              <w:rPr>
                <w:color w:val="00000A"/>
                <w:sz w:val="12"/>
                <w:szCs w:val="12"/>
              </w:rPr>
              <w:t>для погребения ежедневно – с 9.00 до 15.00.</w:t>
            </w:r>
          </w:p>
          <w:p w:rsidR="003A299A" w:rsidRDefault="003A299A">
            <w:pPr>
              <w:pStyle w:val="Default"/>
              <w:jc w:val="both"/>
              <w:rPr>
                <w:color w:val="00000A"/>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lastRenderedPageBreak/>
              <w:t>83</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w:t>
            </w:r>
          </w:p>
          <w:p w:rsidR="003A299A" w:rsidRDefault="003A299A">
            <w:pPr>
              <w:pStyle w:val="1-"/>
              <w:spacing w:before="0" w:after="0" w:line="100" w:lineRule="atLeast"/>
              <w:rPr>
                <w:b w:val="0"/>
                <w:sz w:val="18"/>
                <w:szCs w:val="24"/>
              </w:rPr>
            </w:pPr>
            <w:r>
              <w:rPr>
                <w:b w:val="0"/>
                <w:sz w:val="18"/>
                <w:szCs w:val="24"/>
              </w:rPr>
              <w:t>д. Слободино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 Слободино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color w:val="00000A"/>
                <w:sz w:val="12"/>
                <w:szCs w:val="12"/>
              </w:rPr>
            </w:pPr>
            <w:r>
              <w:rPr>
                <w:color w:val="00000A"/>
                <w:sz w:val="12"/>
                <w:szCs w:val="12"/>
              </w:rPr>
              <w:t>для погребения ежедневно – с 9.00 до 15.00.</w:t>
            </w:r>
          </w:p>
          <w:p w:rsidR="003A299A" w:rsidRDefault="003A299A">
            <w:pPr>
              <w:pStyle w:val="Default"/>
              <w:jc w:val="both"/>
              <w:rPr>
                <w:color w:val="00000A"/>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84</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w:t>
            </w:r>
          </w:p>
          <w:p w:rsidR="003A299A" w:rsidRDefault="003A299A">
            <w:pPr>
              <w:pStyle w:val="1-"/>
              <w:spacing w:before="0" w:after="0" w:line="100" w:lineRule="atLeast"/>
              <w:rPr>
                <w:b w:val="0"/>
                <w:sz w:val="18"/>
                <w:szCs w:val="24"/>
              </w:rPr>
            </w:pPr>
            <w:r>
              <w:rPr>
                <w:b w:val="0"/>
                <w:sz w:val="18"/>
                <w:szCs w:val="24"/>
              </w:rPr>
              <w:t>д.Вохринка</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д. Вохринка</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color w:val="00000A"/>
                <w:sz w:val="12"/>
                <w:szCs w:val="12"/>
              </w:rPr>
            </w:pPr>
            <w:r>
              <w:rPr>
                <w:color w:val="00000A"/>
                <w:sz w:val="12"/>
                <w:szCs w:val="12"/>
              </w:rPr>
              <w:t>для погребения ежедневно – с 9.00 до 15.00.</w:t>
            </w:r>
          </w:p>
          <w:p w:rsidR="003A299A" w:rsidRDefault="003A299A">
            <w:pPr>
              <w:pStyle w:val="Default"/>
              <w:jc w:val="both"/>
              <w:rPr>
                <w:color w:val="00000A"/>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85</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д.Игумново</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п.Кратово, д.Игумново</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color w:val="00000A"/>
                <w:sz w:val="12"/>
                <w:szCs w:val="12"/>
              </w:rPr>
            </w:pPr>
            <w:r>
              <w:rPr>
                <w:color w:val="00000A"/>
                <w:sz w:val="12"/>
                <w:szCs w:val="12"/>
              </w:rPr>
              <w:t>для погребения ежедневно – с 9.00 до 15.00.</w:t>
            </w:r>
          </w:p>
          <w:p w:rsidR="003A299A" w:rsidRDefault="003A299A">
            <w:pPr>
              <w:pStyle w:val="Default"/>
              <w:jc w:val="both"/>
              <w:rPr>
                <w:color w:val="00000A"/>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86</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Родниковское кладбище</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р-н, п.Родники</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Открытое</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color w:val="00000A"/>
                <w:sz w:val="12"/>
                <w:szCs w:val="12"/>
              </w:rPr>
            </w:pPr>
            <w:r>
              <w:rPr>
                <w:color w:val="00000A"/>
                <w:sz w:val="12"/>
                <w:szCs w:val="12"/>
              </w:rPr>
              <w:t>для погребения ежедневно – с 9.00 до 15.00.</w:t>
            </w:r>
          </w:p>
          <w:p w:rsidR="003A299A" w:rsidRDefault="003A299A">
            <w:pPr>
              <w:pStyle w:val="Default"/>
              <w:jc w:val="both"/>
              <w:rPr>
                <w:color w:val="00000A"/>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tr w:rsidR="003A299A">
        <w:trPr>
          <w:trHeight w:val="60"/>
        </w:trPr>
        <w:tc>
          <w:tcPr>
            <w:tcW w:w="533"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jc w:val="left"/>
              <w:rPr>
                <w:b w:val="0"/>
                <w:sz w:val="18"/>
                <w:szCs w:val="24"/>
              </w:rPr>
            </w:pPr>
            <w:r>
              <w:rPr>
                <w:b w:val="0"/>
                <w:sz w:val="18"/>
                <w:szCs w:val="24"/>
              </w:rPr>
              <w:t>87</w:t>
            </w:r>
          </w:p>
        </w:tc>
        <w:tc>
          <w:tcPr>
            <w:tcW w:w="1584"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Кладбище п.Родники, на ул.Касимовской</w:t>
            </w:r>
          </w:p>
        </w:tc>
        <w:tc>
          <w:tcPr>
            <w:tcW w:w="3210"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b w:val="0"/>
                <w:sz w:val="18"/>
                <w:szCs w:val="24"/>
              </w:rPr>
            </w:pPr>
            <w:r>
              <w:rPr>
                <w:b w:val="0"/>
                <w:sz w:val="18"/>
                <w:szCs w:val="24"/>
              </w:rPr>
              <w:t>Раменский район, п.Родники,</w:t>
            </w:r>
          </w:p>
          <w:p w:rsidR="003A299A" w:rsidRDefault="003A299A">
            <w:pPr>
              <w:pStyle w:val="1-"/>
              <w:spacing w:before="0" w:after="0" w:line="100" w:lineRule="atLeast"/>
              <w:rPr>
                <w:b w:val="0"/>
                <w:sz w:val="18"/>
                <w:szCs w:val="24"/>
              </w:rPr>
            </w:pPr>
            <w:r>
              <w:rPr>
                <w:b w:val="0"/>
                <w:sz w:val="18"/>
                <w:szCs w:val="24"/>
              </w:rPr>
              <w:t xml:space="preserve"> ул. Касимовская</w:t>
            </w:r>
          </w:p>
        </w:tc>
        <w:tc>
          <w:tcPr>
            <w:tcW w:w="2835" w:type="dxa"/>
            <w:tcBorders>
              <w:top w:val="single" w:sz="4" w:space="0" w:color="000000"/>
              <w:left w:val="single" w:sz="4" w:space="0" w:color="000000"/>
              <w:bottom w:val="single" w:sz="4" w:space="0" w:color="000000"/>
            </w:tcBorders>
            <w:shd w:val="clear" w:color="auto" w:fill="auto"/>
          </w:tcPr>
          <w:p w:rsidR="003A299A" w:rsidRDefault="003A299A">
            <w:pPr>
              <w:pStyle w:val="1-"/>
              <w:spacing w:before="0" w:after="0" w:line="100" w:lineRule="atLeast"/>
              <w:rPr>
                <w:color w:val="00000A"/>
                <w:sz w:val="12"/>
                <w:szCs w:val="12"/>
              </w:rPr>
            </w:pPr>
            <w:r>
              <w:rPr>
                <w:b w:val="0"/>
                <w:sz w:val="18"/>
                <w:szCs w:val="24"/>
              </w:rPr>
              <w:t>Закрыто для свободного захоронения</w:t>
            </w:r>
          </w:p>
        </w:tc>
        <w:tc>
          <w:tcPr>
            <w:tcW w:w="1078" w:type="dxa"/>
            <w:tcBorders>
              <w:top w:val="single" w:sz="4" w:space="0" w:color="000000"/>
              <w:left w:val="single" w:sz="4" w:space="0" w:color="000000"/>
              <w:bottom w:val="single" w:sz="4" w:space="0" w:color="000000"/>
            </w:tcBorders>
            <w:shd w:val="clear" w:color="auto" w:fill="auto"/>
          </w:tcPr>
          <w:p w:rsidR="003A299A" w:rsidRDefault="003A299A">
            <w:pPr>
              <w:pStyle w:val="Default"/>
              <w:jc w:val="both"/>
              <w:rPr>
                <w:color w:val="00000A"/>
                <w:sz w:val="12"/>
                <w:szCs w:val="12"/>
              </w:rPr>
            </w:pPr>
            <w:r>
              <w:rPr>
                <w:color w:val="00000A"/>
                <w:sz w:val="12"/>
                <w:szCs w:val="12"/>
              </w:rPr>
              <w:t xml:space="preserve">с мая по сентябрь с 09.00 до 19.00; с октября по апрель с 10.00 до 17.00; </w:t>
            </w:r>
          </w:p>
          <w:p w:rsidR="003A299A" w:rsidRDefault="003A299A">
            <w:pPr>
              <w:pStyle w:val="Default"/>
              <w:jc w:val="both"/>
              <w:rPr>
                <w:color w:val="00000A"/>
                <w:sz w:val="12"/>
                <w:szCs w:val="12"/>
              </w:rPr>
            </w:pPr>
            <w:r>
              <w:rPr>
                <w:color w:val="00000A"/>
                <w:sz w:val="12"/>
                <w:szCs w:val="12"/>
              </w:rPr>
              <w:t>для погребения ежедневно – с 9.00 до 15.00.</w:t>
            </w:r>
          </w:p>
          <w:p w:rsidR="003A299A" w:rsidRDefault="003A299A">
            <w:pPr>
              <w:pStyle w:val="Default"/>
              <w:jc w:val="both"/>
              <w:rPr>
                <w:color w:val="00000A"/>
                <w:sz w:val="12"/>
                <w:szCs w:val="12"/>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3A299A" w:rsidRDefault="003A299A">
            <w:pPr>
              <w:pStyle w:val="1-"/>
              <w:spacing w:before="0" w:after="0" w:line="100" w:lineRule="atLeast"/>
            </w:pPr>
            <w:r>
              <w:rPr>
                <w:b w:val="0"/>
                <w:sz w:val="18"/>
                <w:szCs w:val="24"/>
              </w:rPr>
              <w:t>8-925-576-63-67, 8-496-461-66-30</w:t>
            </w:r>
          </w:p>
        </w:tc>
      </w:tr>
      <w:bookmarkEnd w:id="105"/>
    </w:tbl>
    <w:p w:rsidR="003A299A" w:rsidRDefault="003A299A">
      <w:pPr>
        <w:pStyle w:val="1-"/>
        <w:spacing w:before="0" w:after="0" w:line="100" w:lineRule="atLeast"/>
        <w:jc w:val="left"/>
      </w:pPr>
    </w:p>
    <w:sectPr w:rsidR="003A299A">
      <w:headerReference w:type="even" r:id="rId47"/>
      <w:headerReference w:type="default" r:id="rId48"/>
      <w:footerReference w:type="even" r:id="rId49"/>
      <w:footerReference w:type="default" r:id="rId50"/>
      <w:headerReference w:type="first" r:id="rId51"/>
      <w:footerReference w:type="first" r:id="rId52"/>
      <w:pgSz w:w="11906" w:h="16838"/>
      <w:pgMar w:top="1135" w:right="708" w:bottom="777" w:left="993" w:header="720" w:footer="720"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9A4" w:rsidRDefault="00AE19A4">
      <w:pPr>
        <w:spacing w:after="0" w:line="240" w:lineRule="auto"/>
      </w:pPr>
      <w:r>
        <w:separator/>
      </w:r>
    </w:p>
  </w:endnote>
  <w:endnote w:type="continuationSeparator" w:id="0">
    <w:p w:rsidR="00AE19A4" w:rsidRDefault="00AE19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Malgun Gothic"/>
    <w:charset w:val="81"/>
    <w:family w:val="modern"/>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onsultant">
    <w:charset w:val="CC"/>
    <w:family w:val="roman"/>
    <w:pitch w:val="variable"/>
    <w:sig w:usb0="00000000" w:usb1="00000000" w:usb2="00000000" w:usb3="00000000" w:csb0="00000000" w:csb1="00000000"/>
  </w:font>
  <w:font w:name="PTF55F-webfont">
    <w:altName w:val="Times New Roman"/>
    <w:charset w:val="CC"/>
    <w:family w:val="roman"/>
    <w:pitch w:val="variable"/>
    <w:sig w:usb0="00000000" w:usb1="00000000" w:usb2="00000000" w:usb3="00000000" w:csb0="00000000" w:csb1="00000000"/>
  </w:font>
  <w:font w:name="PTSansRegular">
    <w:altName w:val="Times New Roman"/>
    <w:charset w:val="CC"/>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1"/>
    </w:pPr>
  </w:p>
  <w:p w:rsidR="003A299A" w:rsidRDefault="003A299A">
    <w:pPr>
      <w:widowControl w:val="0"/>
      <w:spacing w:after="0" w:line="100" w:lineRule="atLeas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1"/>
    </w:pPr>
  </w:p>
  <w:p w:rsidR="003A299A" w:rsidRDefault="003A299A">
    <w:pPr>
      <w:widowControl w:val="0"/>
      <w:spacing w:after="0" w:line="100" w:lineRule="atLeast"/>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1"/>
    </w:pPr>
  </w:p>
  <w:p w:rsidR="003A299A" w:rsidRDefault="003A299A">
    <w:pPr>
      <w:widowControl w:val="0"/>
      <w:spacing w:after="0" w:line="100" w:lineRule="atLeast"/>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1"/>
    </w:pPr>
  </w:p>
  <w:p w:rsidR="003A299A" w:rsidRDefault="003A299A">
    <w:pPr>
      <w:widowControl w:val="0"/>
      <w:spacing w:after="0" w:line="100" w:lineRule="atLea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1"/>
    </w:pPr>
  </w:p>
  <w:p w:rsidR="003A299A" w:rsidRDefault="003A299A">
    <w:pPr>
      <w:widowControl w:val="0"/>
      <w:spacing w:after="0" w:line="100" w:lineRule="atLeas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1"/>
    </w:pPr>
  </w:p>
  <w:p w:rsidR="003A299A" w:rsidRDefault="003A299A">
    <w:pPr>
      <w:widowControl w:val="0"/>
      <w:spacing w:after="0" w:line="100" w:lineRule="atLeas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9A4" w:rsidRDefault="00AE19A4">
      <w:pPr>
        <w:spacing w:after="0" w:line="240" w:lineRule="auto"/>
      </w:pPr>
      <w:r>
        <w:separator/>
      </w:r>
    </w:p>
  </w:footnote>
  <w:footnote w:type="continuationSeparator" w:id="0">
    <w:p w:rsidR="00AE19A4" w:rsidRDefault="00AE19A4">
      <w:pPr>
        <w:spacing w:after="0" w:line="240" w:lineRule="auto"/>
      </w:pPr>
      <w:r>
        <w:continuationSeparator/>
      </w:r>
    </w:p>
  </w:footnote>
  <w:footnote w:id="1">
    <w:p w:rsidR="003A299A" w:rsidRDefault="003A299A">
      <w:r>
        <w:rPr>
          <w:rStyle w:val="afa"/>
          <w:rFonts w:ascii="Times New Roman" w:hAnsi="Times New Roman"/>
        </w:rPr>
        <w:footnoteRef/>
      </w:r>
      <w:r w:rsidR="00C42C6C">
        <w:t xml:space="preserve">    </w:t>
      </w:r>
      <w:r w:rsidR="00C42C6C" w:rsidRPr="00C42C6C">
        <w:rPr>
          <w:rFonts w:ascii="Times New Roman" w:hAnsi="Times New Roman" w:cs="Times New Roman"/>
        </w:rPr>
        <w:t>Статья 6 Федерального закона от 06.04.2011 №63-ФЗ «Об электронной подписи»</w:t>
      </w:r>
      <w:r>
        <w:br w:type="page"/>
      </w:r>
    </w:p>
    <w:p w:rsidR="003A299A" w:rsidRDefault="003A299A">
      <w:pPr>
        <w:pageBreakBefore/>
      </w:pPr>
    </w:p>
    <w:p w:rsidR="003A299A" w:rsidRDefault="003A299A">
      <w:pPr>
        <w:pageBreakBefore/>
      </w:pPr>
    </w:p>
    <w:p w:rsidR="003A299A" w:rsidRDefault="003A299A">
      <w:pPr>
        <w:pageBreakBefore/>
      </w:pPr>
      <w:r>
        <w:tab/>
        <w:t xml:space="preserve"> </w:t>
      </w:r>
    </w:p>
    <w:p w:rsidR="003A299A" w:rsidRDefault="003A299A">
      <w:pPr>
        <w:pageBreakBefore/>
      </w:pPr>
    </w:p>
    <w:p w:rsidR="003A299A" w:rsidRDefault="003A299A">
      <w:pPr>
        <w:pageBreakBefore/>
      </w:pPr>
    </w:p>
    <w:p w:rsidR="003A299A" w:rsidRDefault="003A299A">
      <w:pPr>
        <w:pStyle w:val="footnotetext"/>
        <w:pageBreakBefore/>
      </w:pPr>
      <w:r>
        <w:rPr>
          <w:rStyle w:val="footnotereference"/>
        </w:rPr>
        <w:tab/>
      </w:r>
      <w:r>
        <w:rPr>
          <w:rStyle w:val="footnotereference"/>
        </w:rPr>
        <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r>
      <w:t>2</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100</w:t>
      </w:r>
    </w:fldSimple>
  </w:p>
  <w:p w:rsidR="003A299A" w:rsidRDefault="003A299A">
    <w:pPr>
      <w:pStyle w:val="aff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101</w:t>
      </w:r>
    </w:fldSimple>
  </w:p>
  <w:p w:rsidR="003A299A" w:rsidRDefault="003A299A">
    <w:pPr>
      <w:pStyle w:val="aff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112</w:t>
      </w:r>
    </w:fldSimple>
  </w:p>
  <w:p w:rsidR="003A299A" w:rsidRDefault="003A299A">
    <w:pPr>
      <w:pStyle w:val="aff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113</w:t>
      </w:r>
    </w:fldSimple>
  </w:p>
  <w:p w:rsidR="003A299A" w:rsidRDefault="003A299A">
    <w:pPr>
      <w:pStyle w:val="aff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124</w:t>
      </w:r>
    </w:fldSimple>
  </w:p>
  <w:p w:rsidR="003A299A" w:rsidRDefault="003A299A">
    <w:pPr>
      <w:pStyle w:val="aff0"/>
      <w:jc w:val="cent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125</w:t>
      </w:r>
    </w:fldSimple>
  </w:p>
  <w:p w:rsidR="003A299A" w:rsidRDefault="003A299A">
    <w:pPr>
      <w:pStyle w:val="aff0"/>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3</w:t>
      </w:r>
    </w:fldSimple>
  </w:p>
  <w:p w:rsidR="003A299A" w:rsidRDefault="003A299A">
    <w:pPr>
      <w:pStyle w:val="aff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62</w:t>
      </w:r>
    </w:fldSimple>
  </w:p>
  <w:p w:rsidR="003A299A" w:rsidRDefault="003A299A">
    <w:pPr>
      <w:pStyle w:val="aff0"/>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61</w:t>
      </w:r>
    </w:fldSimple>
  </w:p>
  <w:p w:rsidR="003A299A" w:rsidRDefault="003A299A">
    <w:pPr>
      <w:pStyle w:val="aff0"/>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88</w:t>
      </w:r>
    </w:fldSimple>
  </w:p>
  <w:p w:rsidR="003A299A" w:rsidRDefault="003A299A">
    <w:pPr>
      <w:pStyle w:val="aff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pPr>
      <w:pStyle w:val="aff0"/>
      <w:jc w:val="center"/>
    </w:pPr>
    <w:fldSimple w:instr=" PAGE ">
      <w:r w:rsidR="00757043">
        <w:rPr>
          <w:noProof/>
        </w:rPr>
        <w:t>87</w:t>
      </w:r>
    </w:fldSimple>
  </w:p>
  <w:p w:rsidR="003A299A" w:rsidRDefault="003A299A">
    <w:pPr>
      <w:pStyle w:val="aff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9A" w:rsidRDefault="003A299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09"/>
        </w:tabs>
        <w:ind w:left="1069" w:hanging="360"/>
      </w:pPr>
      <w:rPr>
        <w:b w:val="0"/>
        <w:i w:val="0"/>
        <w:sz w:val="28"/>
        <w:szCs w:val="24"/>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09"/>
        </w:tabs>
        <w:ind w:left="1069" w:hanging="360"/>
      </w:pPr>
    </w:lvl>
    <w:lvl w:ilvl="1">
      <w:start w:val="1"/>
      <w:numFmt w:val="decimal"/>
      <w:lvlText w:val="%1.%2."/>
      <w:lvlJc w:val="left"/>
      <w:pPr>
        <w:tabs>
          <w:tab w:val="num" w:pos="0"/>
        </w:tabs>
        <w:ind w:left="1288" w:hanging="72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lvlText w:val="%1)"/>
      <w:lvlJc w:val="left"/>
      <w:pPr>
        <w:tabs>
          <w:tab w:val="num" w:pos="0"/>
        </w:tabs>
        <w:ind w:left="1068" w:hanging="360"/>
      </w:pPr>
      <w:rPr>
        <w:rFonts w:ascii="Times New Roman" w:hAnsi="Times New Roman" w:cs="Times New Roman"/>
        <w:color w:val="00000A"/>
        <w:sz w:val="24"/>
        <w:szCs w:val="24"/>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3">
    <w:nsid w:val="00000004"/>
    <w:multiLevelType w:val="multilevel"/>
    <w:tmpl w:val="00000004"/>
    <w:name w:val="WW8Num4"/>
    <w:lvl w:ilvl="0">
      <w:start w:val="1"/>
      <w:numFmt w:val="decimal"/>
      <w:lvlText w:val="%1."/>
      <w:lvlJc w:val="left"/>
      <w:pPr>
        <w:tabs>
          <w:tab w:val="num" w:pos="0"/>
        </w:tabs>
        <w:ind w:left="1353" w:hanging="360"/>
      </w:pPr>
      <w:rPr>
        <w:rFonts w:ascii="Times New Roman" w:eastAsia="Calibri" w:hAnsi="Times New Roman" w:cs="Times New Roman"/>
        <w:sz w:val="24"/>
        <w:szCs w:val="24"/>
      </w:rPr>
    </w:lvl>
    <w:lvl w:ilvl="1">
      <w:start w:val="2"/>
      <w:numFmt w:val="decimal"/>
      <w:lvlText w:val="%1.%2."/>
      <w:lvlJc w:val="left"/>
      <w:pPr>
        <w:tabs>
          <w:tab w:val="num" w:pos="0"/>
        </w:tabs>
        <w:ind w:left="1713" w:hanging="720"/>
      </w:p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1713" w:hanging="720"/>
      </w:pPr>
    </w:lvl>
    <w:lvl w:ilvl="4">
      <w:start w:val="1"/>
      <w:numFmt w:val="decimal"/>
      <w:lvlText w:val="%1.%2.%3.%4.%5."/>
      <w:lvlJc w:val="left"/>
      <w:pPr>
        <w:tabs>
          <w:tab w:val="num" w:pos="0"/>
        </w:tabs>
        <w:ind w:left="2073" w:hanging="1080"/>
      </w:pPr>
    </w:lvl>
    <w:lvl w:ilvl="5">
      <w:start w:val="1"/>
      <w:numFmt w:val="decimal"/>
      <w:lvlText w:val="%1.%2.%3.%4.%5.%6."/>
      <w:lvlJc w:val="left"/>
      <w:pPr>
        <w:tabs>
          <w:tab w:val="num" w:pos="0"/>
        </w:tabs>
        <w:ind w:left="2073" w:hanging="1080"/>
      </w:pPr>
    </w:lvl>
    <w:lvl w:ilvl="6">
      <w:start w:val="1"/>
      <w:numFmt w:val="decimal"/>
      <w:lvlText w:val="%1.%2.%3.%4.%5.%6.%7."/>
      <w:lvlJc w:val="left"/>
      <w:pPr>
        <w:tabs>
          <w:tab w:val="num" w:pos="0"/>
        </w:tabs>
        <w:ind w:left="2433" w:hanging="1440"/>
      </w:pPr>
    </w:lvl>
    <w:lvl w:ilvl="7">
      <w:start w:val="1"/>
      <w:numFmt w:val="decimal"/>
      <w:lvlText w:val="%1.%2.%3.%4.%5.%6.%7.%8."/>
      <w:lvlJc w:val="left"/>
      <w:pPr>
        <w:tabs>
          <w:tab w:val="num" w:pos="0"/>
        </w:tabs>
        <w:ind w:left="2433" w:hanging="1440"/>
      </w:pPr>
    </w:lvl>
    <w:lvl w:ilvl="8">
      <w:start w:val="1"/>
      <w:numFmt w:val="decimal"/>
      <w:lvlText w:val="%1.%2.%3.%4.%5.%6.%7.%8.%9."/>
      <w:lvlJc w:val="left"/>
      <w:pPr>
        <w:tabs>
          <w:tab w:val="num" w:pos="0"/>
        </w:tabs>
        <w:ind w:left="2793" w:hanging="1800"/>
      </w:pPr>
    </w:lvl>
  </w:abstractNum>
  <w:abstractNum w:abstractNumId="4">
    <w:nsid w:val="00000005"/>
    <w:multiLevelType w:val="multilevel"/>
    <w:tmpl w:val="00000005"/>
    <w:name w:val="WW8Num5"/>
    <w:lvl w:ilvl="0">
      <w:start w:val="1"/>
      <w:numFmt w:val="decimal"/>
      <w:lvlText w:val="%1)"/>
      <w:lvlJc w:val="left"/>
      <w:pPr>
        <w:tabs>
          <w:tab w:val="num" w:pos="0"/>
        </w:tabs>
        <w:ind w:left="1353" w:hanging="360"/>
      </w:pPr>
      <w:rPr>
        <w:b/>
      </w:rPr>
    </w:lvl>
    <w:lvl w:ilvl="1">
      <w:start w:val="1"/>
      <w:numFmt w:val="lowerLetter"/>
      <w:lvlText w:val="%2."/>
      <w:lvlJc w:val="left"/>
      <w:pPr>
        <w:tabs>
          <w:tab w:val="num" w:pos="0"/>
        </w:tabs>
        <w:ind w:left="1931" w:hanging="360"/>
      </w:pPr>
    </w:lvl>
    <w:lvl w:ilvl="2">
      <w:start w:val="1"/>
      <w:numFmt w:val="lowerRoman"/>
      <w:lvlText w:val="%2.%3."/>
      <w:lvlJc w:val="right"/>
      <w:pPr>
        <w:tabs>
          <w:tab w:val="num" w:pos="0"/>
        </w:tabs>
        <w:ind w:left="2651" w:hanging="180"/>
      </w:pPr>
    </w:lvl>
    <w:lvl w:ilvl="3">
      <w:start w:val="1"/>
      <w:numFmt w:val="decimal"/>
      <w:lvlText w:val="%2.%3.%4."/>
      <w:lvlJc w:val="left"/>
      <w:pPr>
        <w:tabs>
          <w:tab w:val="num" w:pos="0"/>
        </w:tabs>
        <w:ind w:left="3371" w:hanging="360"/>
      </w:pPr>
    </w:lvl>
    <w:lvl w:ilvl="4">
      <w:start w:val="1"/>
      <w:numFmt w:val="lowerLetter"/>
      <w:lvlText w:val="%2.%3.%4.%5."/>
      <w:lvlJc w:val="left"/>
      <w:pPr>
        <w:tabs>
          <w:tab w:val="num" w:pos="0"/>
        </w:tabs>
        <w:ind w:left="4091" w:hanging="360"/>
      </w:pPr>
    </w:lvl>
    <w:lvl w:ilvl="5">
      <w:start w:val="1"/>
      <w:numFmt w:val="lowerRoman"/>
      <w:lvlText w:val="%2.%3.%4.%5.%6."/>
      <w:lvlJc w:val="right"/>
      <w:pPr>
        <w:tabs>
          <w:tab w:val="num" w:pos="0"/>
        </w:tabs>
        <w:ind w:left="4811" w:hanging="180"/>
      </w:pPr>
    </w:lvl>
    <w:lvl w:ilvl="6">
      <w:start w:val="1"/>
      <w:numFmt w:val="decimal"/>
      <w:lvlText w:val="%2.%3.%4.%5.%6.%7."/>
      <w:lvlJc w:val="left"/>
      <w:pPr>
        <w:tabs>
          <w:tab w:val="num" w:pos="0"/>
        </w:tabs>
        <w:ind w:left="5531" w:hanging="360"/>
      </w:pPr>
    </w:lvl>
    <w:lvl w:ilvl="7">
      <w:start w:val="1"/>
      <w:numFmt w:val="lowerLetter"/>
      <w:lvlText w:val="%2.%3.%4.%5.%6.%7.%8."/>
      <w:lvlJc w:val="left"/>
      <w:pPr>
        <w:tabs>
          <w:tab w:val="num" w:pos="0"/>
        </w:tabs>
        <w:ind w:left="6251" w:hanging="360"/>
      </w:pPr>
    </w:lvl>
    <w:lvl w:ilvl="8">
      <w:start w:val="1"/>
      <w:numFmt w:val="lowerRoman"/>
      <w:lvlText w:val="%2.%3.%4.%5.%6.%7.%8.%9."/>
      <w:lvlJc w:val="right"/>
      <w:pPr>
        <w:tabs>
          <w:tab w:val="num" w:pos="0"/>
        </w:tabs>
        <w:ind w:left="6971" w:hanging="180"/>
      </w:pPr>
    </w:lvl>
  </w:abstractNum>
  <w:abstractNum w:abstractNumId="5">
    <w:nsid w:val="00000006"/>
    <w:multiLevelType w:val="multilevel"/>
    <w:tmpl w:val="00000006"/>
    <w:name w:val="WW8Num6"/>
    <w:lvl w:ilvl="0">
      <w:start w:val="1"/>
      <w:numFmt w:val="decimal"/>
      <w:lvlText w:val="%1)"/>
      <w:lvlJc w:val="left"/>
      <w:pPr>
        <w:tabs>
          <w:tab w:val="num" w:pos="0"/>
        </w:tabs>
        <w:ind w:left="1440" w:hanging="360"/>
      </w:pPr>
      <w:rPr>
        <w:rFonts w:ascii="Symbol" w:hAnsi="Symbol" w:cs="Symbol"/>
        <w:sz w:val="24"/>
        <w:szCs w:val="24"/>
      </w:rPr>
    </w:lvl>
    <w:lvl w:ilvl="1">
      <w:start w:val="1"/>
      <w:numFmt w:val="lowerLetter"/>
      <w:lvlText w:val="%2."/>
      <w:lvlJc w:val="left"/>
      <w:pPr>
        <w:tabs>
          <w:tab w:val="num" w:pos="0"/>
        </w:tabs>
        <w:ind w:left="2160" w:hanging="360"/>
      </w:pPr>
      <w:rPr>
        <w:rFonts w:ascii="Courier New" w:hAnsi="Courier New" w:cs="Courier New"/>
      </w:rPr>
    </w:lvl>
    <w:lvl w:ilvl="2">
      <w:start w:val="1"/>
      <w:numFmt w:val="lowerRoman"/>
      <w:lvlText w:val="%2.%3."/>
      <w:lvlJc w:val="right"/>
      <w:pPr>
        <w:tabs>
          <w:tab w:val="num" w:pos="0"/>
        </w:tabs>
        <w:ind w:left="2880" w:hanging="180"/>
      </w:pPr>
      <w:rPr>
        <w:rFonts w:ascii="Wingdings" w:hAnsi="Wingdings" w:cs="Wingdings"/>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6">
    <w:nsid w:val="00000007"/>
    <w:multiLevelType w:val="multilevel"/>
    <w:tmpl w:val="00000007"/>
    <w:name w:val="WW8Num7"/>
    <w:lvl w:ilvl="0">
      <w:start w:val="1"/>
      <w:numFmt w:val="bullet"/>
      <w:lvlText w:val="□"/>
      <w:lvlJc w:val="left"/>
      <w:pPr>
        <w:tabs>
          <w:tab w:val="num" w:pos="0"/>
        </w:tabs>
        <w:ind w:left="1484" w:hanging="360"/>
      </w:pPr>
      <w:rPr>
        <w:rFonts w:ascii="Courier New" w:hAnsi="Courier New" w:cs="Times New Roman"/>
        <w:color w:val="000000"/>
        <w:sz w:val="24"/>
        <w:szCs w:val="24"/>
      </w:rPr>
    </w:lvl>
    <w:lvl w:ilvl="1">
      <w:start w:val="1"/>
      <w:numFmt w:val="bullet"/>
      <w:lvlText w:val="o"/>
      <w:lvlJc w:val="left"/>
      <w:pPr>
        <w:tabs>
          <w:tab w:val="num" w:pos="0"/>
        </w:tabs>
        <w:ind w:left="2204" w:hanging="360"/>
      </w:pPr>
      <w:rPr>
        <w:rFonts w:ascii="Courier New" w:hAnsi="Courier New" w:cs="Times New Roman"/>
        <w:color w:val="000000"/>
        <w:sz w:val="24"/>
        <w:szCs w:val="24"/>
      </w:rPr>
    </w:lvl>
    <w:lvl w:ilvl="2">
      <w:start w:val="1"/>
      <w:numFmt w:val="bullet"/>
      <w:lvlText w:val=""/>
      <w:lvlJc w:val="left"/>
      <w:pPr>
        <w:tabs>
          <w:tab w:val="num" w:pos="0"/>
        </w:tabs>
        <w:ind w:left="2924" w:hanging="360"/>
      </w:pPr>
      <w:rPr>
        <w:rFonts w:ascii="Wingdings" w:hAnsi="Wingdings"/>
      </w:rPr>
    </w:lvl>
    <w:lvl w:ilvl="3">
      <w:start w:val="1"/>
      <w:numFmt w:val="bullet"/>
      <w:lvlText w:val=""/>
      <w:lvlJc w:val="left"/>
      <w:pPr>
        <w:tabs>
          <w:tab w:val="num" w:pos="0"/>
        </w:tabs>
        <w:ind w:left="3644" w:hanging="360"/>
      </w:pPr>
      <w:rPr>
        <w:rFonts w:ascii="Symbol" w:hAnsi="Symbol"/>
      </w:rPr>
    </w:lvl>
    <w:lvl w:ilvl="4">
      <w:start w:val="1"/>
      <w:numFmt w:val="bullet"/>
      <w:lvlText w:val="o"/>
      <w:lvlJc w:val="left"/>
      <w:pPr>
        <w:tabs>
          <w:tab w:val="num" w:pos="0"/>
        </w:tabs>
        <w:ind w:left="4364" w:hanging="360"/>
      </w:pPr>
      <w:rPr>
        <w:rFonts w:ascii="Courier New" w:hAnsi="Courier New" w:cs="Times New Roman"/>
        <w:color w:val="000000"/>
        <w:sz w:val="24"/>
        <w:szCs w:val="24"/>
      </w:rPr>
    </w:lvl>
    <w:lvl w:ilvl="5">
      <w:start w:val="1"/>
      <w:numFmt w:val="bullet"/>
      <w:lvlText w:val=""/>
      <w:lvlJc w:val="left"/>
      <w:pPr>
        <w:tabs>
          <w:tab w:val="num" w:pos="0"/>
        </w:tabs>
        <w:ind w:left="5084" w:hanging="360"/>
      </w:pPr>
      <w:rPr>
        <w:rFonts w:ascii="Wingdings" w:hAnsi="Wingdings"/>
      </w:rPr>
    </w:lvl>
    <w:lvl w:ilvl="6">
      <w:start w:val="1"/>
      <w:numFmt w:val="bullet"/>
      <w:lvlText w:val=""/>
      <w:lvlJc w:val="left"/>
      <w:pPr>
        <w:tabs>
          <w:tab w:val="num" w:pos="0"/>
        </w:tabs>
        <w:ind w:left="5804" w:hanging="360"/>
      </w:pPr>
      <w:rPr>
        <w:rFonts w:ascii="Symbol" w:hAnsi="Symbol"/>
      </w:rPr>
    </w:lvl>
    <w:lvl w:ilvl="7">
      <w:start w:val="1"/>
      <w:numFmt w:val="bullet"/>
      <w:lvlText w:val="o"/>
      <w:lvlJc w:val="left"/>
      <w:pPr>
        <w:tabs>
          <w:tab w:val="num" w:pos="0"/>
        </w:tabs>
        <w:ind w:left="6524" w:hanging="360"/>
      </w:pPr>
      <w:rPr>
        <w:rFonts w:ascii="Courier New" w:hAnsi="Courier New" w:cs="Times New Roman"/>
        <w:color w:val="000000"/>
        <w:sz w:val="24"/>
        <w:szCs w:val="24"/>
      </w:rPr>
    </w:lvl>
    <w:lvl w:ilvl="8">
      <w:start w:val="1"/>
      <w:numFmt w:val="bullet"/>
      <w:lvlText w:val=""/>
      <w:lvlJc w:val="left"/>
      <w:pPr>
        <w:tabs>
          <w:tab w:val="num" w:pos="0"/>
        </w:tabs>
        <w:ind w:left="7244" w:hanging="360"/>
      </w:pPr>
      <w:rPr>
        <w:rFonts w:ascii="Wingdings" w:hAnsi="Wingdings"/>
      </w:rPr>
    </w:lvl>
  </w:abstractNum>
  <w:abstractNum w:abstractNumId="7">
    <w:nsid w:val="00000008"/>
    <w:multiLevelType w:val="multilevel"/>
    <w:tmpl w:val="00000008"/>
    <w:name w:val="WW8Num8"/>
    <w:lvl w:ilvl="0">
      <w:start w:val="1"/>
      <w:numFmt w:val="decimal"/>
      <w:lvlText w:val="%1."/>
      <w:lvlJc w:val="left"/>
      <w:pPr>
        <w:tabs>
          <w:tab w:val="num" w:pos="0"/>
        </w:tabs>
        <w:ind w:left="1069" w:hanging="360"/>
      </w:pPr>
      <w:rPr>
        <w:rFonts w:ascii="Times New Roman" w:eastAsia="Times New Roman" w:hAnsi="Times New Roman" w:cs="Times New Roman"/>
        <w:color w:val="000000"/>
        <w:sz w:val="24"/>
        <w:szCs w:val="24"/>
      </w:rPr>
    </w:lvl>
    <w:lvl w:ilvl="1">
      <w:start w:val="2"/>
      <w:numFmt w:val="decimal"/>
      <w:lvlText w:val="%1.%2."/>
      <w:lvlJc w:val="left"/>
      <w:pPr>
        <w:tabs>
          <w:tab w:val="num" w:pos="0"/>
        </w:tabs>
        <w:ind w:left="1080" w:hanging="360"/>
      </w:pPr>
    </w:lvl>
    <w:lvl w:ilvl="2">
      <w:start w:val="1"/>
      <w:numFmt w:val="decimal"/>
      <w:lvlText w:val="%1.%2.%3."/>
      <w:lvlJc w:val="left"/>
      <w:pPr>
        <w:tabs>
          <w:tab w:val="num" w:pos="0"/>
        </w:tabs>
        <w:ind w:left="1451" w:hanging="720"/>
      </w:pPr>
    </w:lvl>
    <w:lvl w:ilvl="3">
      <w:start w:val="1"/>
      <w:numFmt w:val="decimal"/>
      <w:lvlText w:val="%1.%2.%3.%4."/>
      <w:lvlJc w:val="left"/>
      <w:pPr>
        <w:tabs>
          <w:tab w:val="num" w:pos="0"/>
        </w:tabs>
        <w:ind w:left="1462" w:hanging="720"/>
      </w:pPr>
    </w:lvl>
    <w:lvl w:ilvl="4">
      <w:start w:val="1"/>
      <w:numFmt w:val="decimal"/>
      <w:lvlText w:val="%1.%2.%3.%4.%5."/>
      <w:lvlJc w:val="left"/>
      <w:pPr>
        <w:tabs>
          <w:tab w:val="num" w:pos="0"/>
        </w:tabs>
        <w:ind w:left="1833" w:hanging="1080"/>
      </w:pPr>
    </w:lvl>
    <w:lvl w:ilvl="5">
      <w:start w:val="1"/>
      <w:numFmt w:val="decimal"/>
      <w:lvlText w:val="%1.%2.%3.%4.%5.%6."/>
      <w:lvlJc w:val="left"/>
      <w:pPr>
        <w:tabs>
          <w:tab w:val="num" w:pos="0"/>
        </w:tabs>
        <w:ind w:left="1844" w:hanging="1080"/>
      </w:pPr>
    </w:lvl>
    <w:lvl w:ilvl="6">
      <w:start w:val="1"/>
      <w:numFmt w:val="decimal"/>
      <w:lvlText w:val="%1.%2.%3.%4.%5.%6.%7."/>
      <w:lvlJc w:val="left"/>
      <w:pPr>
        <w:tabs>
          <w:tab w:val="num" w:pos="0"/>
        </w:tabs>
        <w:ind w:left="2215" w:hanging="1440"/>
      </w:pPr>
    </w:lvl>
    <w:lvl w:ilvl="7">
      <w:start w:val="1"/>
      <w:numFmt w:val="decimal"/>
      <w:lvlText w:val="%1.%2.%3.%4.%5.%6.%7.%8."/>
      <w:lvlJc w:val="left"/>
      <w:pPr>
        <w:tabs>
          <w:tab w:val="num" w:pos="0"/>
        </w:tabs>
        <w:ind w:left="2226" w:hanging="1440"/>
      </w:pPr>
    </w:lvl>
    <w:lvl w:ilvl="8">
      <w:start w:val="1"/>
      <w:numFmt w:val="decimal"/>
      <w:lvlText w:val="%1.%2.%3.%4.%5.%6.%7.%8.%9."/>
      <w:lvlJc w:val="left"/>
      <w:pPr>
        <w:tabs>
          <w:tab w:val="num" w:pos="0"/>
        </w:tabs>
        <w:ind w:left="2597" w:hanging="1800"/>
      </w:pPr>
    </w:lvl>
  </w:abstractNum>
  <w:abstractNum w:abstractNumId="8">
    <w:nsid w:val="00000009"/>
    <w:multiLevelType w:val="multilevel"/>
    <w:tmpl w:val="00000009"/>
    <w:name w:val="WW8Num9"/>
    <w:lvl w:ilvl="0">
      <w:start w:val="1"/>
      <w:numFmt w:val="bullet"/>
      <w:lvlText w:val="□"/>
      <w:lvlJc w:val="left"/>
      <w:pPr>
        <w:tabs>
          <w:tab w:val="num" w:pos="0"/>
        </w:tabs>
        <w:ind w:left="720" w:hanging="360"/>
      </w:pPr>
      <w:rPr>
        <w:rFonts w:ascii="Courier New" w:hAnsi="Courier New" w:cs="Courier New"/>
        <w:strike/>
        <w:color w:val="000000"/>
      </w:rPr>
    </w:lvl>
    <w:lvl w:ilvl="1">
      <w:start w:val="1"/>
      <w:numFmt w:val="bullet"/>
      <w:lvlText w:val="o"/>
      <w:lvlJc w:val="left"/>
      <w:pPr>
        <w:tabs>
          <w:tab w:val="num" w:pos="0"/>
        </w:tabs>
        <w:ind w:left="1440" w:hanging="360"/>
      </w:pPr>
      <w:rPr>
        <w:rFonts w:ascii="Courier New" w:hAnsi="Courier New" w:cs="Courier New"/>
        <w:strike/>
        <w:color w:val="000000"/>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strike/>
        <w:color w:val="00000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strike/>
        <w:color w:val="000000"/>
      </w:rPr>
    </w:lvl>
    <w:lvl w:ilvl="8">
      <w:start w:val="1"/>
      <w:numFmt w:val="bullet"/>
      <w:lvlText w:val=""/>
      <w:lvlJc w:val="left"/>
      <w:pPr>
        <w:tabs>
          <w:tab w:val="num" w:pos="0"/>
        </w:tabs>
        <w:ind w:left="6480" w:hanging="360"/>
      </w:pPr>
      <w:rPr>
        <w:rFonts w:ascii="Wingdings" w:hAnsi="Wingdings" w:cs="Wingdings"/>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Courier New" w:hAnsi="Courier New" w:cs="Times New Roman"/>
        <w:strike/>
        <w:color w:val="000000"/>
        <w:sz w:val="24"/>
        <w:szCs w:val="24"/>
      </w:rPr>
    </w:lvl>
    <w:lvl w:ilvl="1">
      <w:start w:val="1"/>
      <w:numFmt w:val="bullet"/>
      <w:lvlText w:val="o"/>
      <w:lvlJc w:val="left"/>
      <w:pPr>
        <w:tabs>
          <w:tab w:val="num" w:pos="0"/>
        </w:tabs>
        <w:ind w:left="1440" w:hanging="360"/>
      </w:pPr>
      <w:rPr>
        <w:rFonts w:ascii="Courier New" w:hAnsi="Courier New" w:cs="Times New Roman"/>
        <w:strike/>
        <w:color w:val="000000"/>
        <w:sz w:val="24"/>
        <w:szCs w:val="24"/>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Times New Roman"/>
        <w:strike/>
        <w:color w:val="000000"/>
        <w:sz w:val="24"/>
        <w:szCs w:val="24"/>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Times New Roman"/>
        <w:strike/>
        <w:color w:val="000000"/>
        <w:sz w:val="24"/>
        <w:szCs w:val="24"/>
      </w:rPr>
    </w:lvl>
    <w:lvl w:ilvl="8">
      <w:start w:val="1"/>
      <w:numFmt w:val="bullet"/>
      <w:lvlText w:val=""/>
      <w:lvlJc w:val="left"/>
      <w:pPr>
        <w:tabs>
          <w:tab w:val="num" w:pos="0"/>
        </w:tabs>
        <w:ind w:left="6480" w:hanging="360"/>
      </w:pPr>
      <w:rPr>
        <w:rFonts w:ascii="Wingdings" w:hAnsi="Wingdings"/>
      </w:rPr>
    </w:lvl>
  </w:abstractNum>
  <w:abstractNum w:abstractNumId="10">
    <w:nsid w:val="0000000B"/>
    <w:multiLevelType w:val="multilevel"/>
    <w:tmpl w:val="0000000B"/>
    <w:name w:val="WW8Num11"/>
    <w:lvl w:ilvl="0">
      <w:start w:val="1"/>
      <w:numFmt w:val="bullet"/>
      <w:lvlText w:val="□"/>
      <w:lvlJc w:val="left"/>
      <w:pPr>
        <w:tabs>
          <w:tab w:val="num" w:pos="0"/>
        </w:tabs>
        <w:ind w:left="1430" w:hanging="360"/>
      </w:pPr>
      <w:rPr>
        <w:rFonts w:ascii="Courier New" w:hAnsi="Courier New" w:cs="Courier New"/>
        <w:strike/>
        <w:color w:val="000000"/>
        <w:sz w:val="24"/>
        <w:szCs w:val="24"/>
      </w:rPr>
    </w:lvl>
    <w:lvl w:ilvl="1">
      <w:start w:val="1"/>
      <w:numFmt w:val="bullet"/>
      <w:lvlText w:val="o"/>
      <w:lvlJc w:val="left"/>
      <w:pPr>
        <w:tabs>
          <w:tab w:val="num" w:pos="0"/>
        </w:tabs>
        <w:ind w:left="2150" w:hanging="360"/>
      </w:pPr>
      <w:rPr>
        <w:rFonts w:ascii="Courier New" w:hAnsi="Courier New" w:cs="Courier New"/>
        <w:strike/>
        <w:color w:val="000000"/>
        <w:sz w:val="24"/>
        <w:szCs w:val="24"/>
      </w:rPr>
    </w:lvl>
    <w:lvl w:ilvl="2">
      <w:start w:val="1"/>
      <w:numFmt w:val="bullet"/>
      <w:lvlText w:val=""/>
      <w:lvlJc w:val="left"/>
      <w:pPr>
        <w:tabs>
          <w:tab w:val="num" w:pos="0"/>
        </w:tabs>
        <w:ind w:left="2870" w:hanging="360"/>
      </w:pPr>
      <w:rPr>
        <w:rFonts w:ascii="Wingdings" w:hAnsi="Wingdings" w:cs="Wingdings"/>
      </w:rPr>
    </w:lvl>
    <w:lvl w:ilvl="3">
      <w:start w:val="1"/>
      <w:numFmt w:val="bullet"/>
      <w:lvlText w:val=""/>
      <w:lvlJc w:val="left"/>
      <w:pPr>
        <w:tabs>
          <w:tab w:val="num" w:pos="0"/>
        </w:tabs>
        <w:ind w:left="3590" w:hanging="360"/>
      </w:pPr>
      <w:rPr>
        <w:rFonts w:ascii="Symbol" w:hAnsi="Symbol" w:cs="Symbol"/>
      </w:rPr>
    </w:lvl>
    <w:lvl w:ilvl="4">
      <w:start w:val="1"/>
      <w:numFmt w:val="bullet"/>
      <w:lvlText w:val="o"/>
      <w:lvlJc w:val="left"/>
      <w:pPr>
        <w:tabs>
          <w:tab w:val="num" w:pos="0"/>
        </w:tabs>
        <w:ind w:left="4310" w:hanging="360"/>
      </w:pPr>
      <w:rPr>
        <w:rFonts w:ascii="Courier New" w:hAnsi="Courier New" w:cs="Courier New"/>
        <w:strike/>
        <w:color w:val="000000"/>
        <w:sz w:val="24"/>
        <w:szCs w:val="24"/>
      </w:rPr>
    </w:lvl>
    <w:lvl w:ilvl="5">
      <w:start w:val="1"/>
      <w:numFmt w:val="bullet"/>
      <w:lvlText w:val=""/>
      <w:lvlJc w:val="left"/>
      <w:pPr>
        <w:tabs>
          <w:tab w:val="num" w:pos="0"/>
        </w:tabs>
        <w:ind w:left="5030" w:hanging="360"/>
      </w:pPr>
      <w:rPr>
        <w:rFonts w:ascii="Wingdings" w:hAnsi="Wingdings" w:cs="Wingdings"/>
      </w:rPr>
    </w:lvl>
    <w:lvl w:ilvl="6">
      <w:start w:val="1"/>
      <w:numFmt w:val="bullet"/>
      <w:lvlText w:val=""/>
      <w:lvlJc w:val="left"/>
      <w:pPr>
        <w:tabs>
          <w:tab w:val="num" w:pos="0"/>
        </w:tabs>
        <w:ind w:left="5750" w:hanging="360"/>
      </w:pPr>
      <w:rPr>
        <w:rFonts w:ascii="Symbol" w:hAnsi="Symbol" w:cs="Symbol"/>
      </w:rPr>
    </w:lvl>
    <w:lvl w:ilvl="7">
      <w:start w:val="1"/>
      <w:numFmt w:val="bullet"/>
      <w:lvlText w:val="o"/>
      <w:lvlJc w:val="left"/>
      <w:pPr>
        <w:tabs>
          <w:tab w:val="num" w:pos="0"/>
        </w:tabs>
        <w:ind w:left="6470" w:hanging="360"/>
      </w:pPr>
      <w:rPr>
        <w:rFonts w:ascii="Courier New" w:hAnsi="Courier New" w:cs="Courier New"/>
        <w:strike/>
        <w:color w:val="000000"/>
        <w:sz w:val="24"/>
        <w:szCs w:val="24"/>
      </w:rPr>
    </w:lvl>
    <w:lvl w:ilvl="8">
      <w:start w:val="1"/>
      <w:numFmt w:val="bullet"/>
      <w:lvlText w:val=""/>
      <w:lvlJc w:val="left"/>
      <w:pPr>
        <w:tabs>
          <w:tab w:val="num" w:pos="0"/>
        </w:tabs>
        <w:ind w:left="7190" w:hanging="360"/>
      </w:pPr>
      <w:rPr>
        <w:rFonts w:ascii="Wingdings" w:hAnsi="Wingdings" w:cs="Wingdings"/>
      </w:rPr>
    </w:lvl>
  </w:abstractNum>
  <w:abstractNum w:abstractNumId="11">
    <w:nsid w:val="0000000C"/>
    <w:multiLevelType w:val="multilevel"/>
    <w:tmpl w:val="0000000C"/>
    <w:name w:val="WW8Num12"/>
    <w:lvl w:ilvl="0">
      <w:start w:val="24"/>
      <w:numFmt w:val="decimal"/>
      <w:lvlText w:val="%1."/>
      <w:lvlJc w:val="left"/>
      <w:pPr>
        <w:tabs>
          <w:tab w:val="num" w:pos="0"/>
        </w:tabs>
        <w:ind w:left="764" w:hanging="480"/>
      </w:pPr>
      <w:rPr>
        <w:rFonts w:ascii="Courier New" w:eastAsia="Times New Roman" w:hAnsi="Courier New" w:cs="Courier New"/>
        <w:color w:val="000000"/>
      </w:rPr>
    </w:lvl>
    <w:lvl w:ilvl="1">
      <w:start w:val="2"/>
      <w:numFmt w:val="decimal"/>
      <w:lvlText w:val="%1.%2."/>
      <w:lvlJc w:val="left"/>
      <w:pPr>
        <w:tabs>
          <w:tab w:val="num" w:pos="0"/>
        </w:tabs>
        <w:ind w:left="480" w:hanging="480"/>
      </w:pPr>
      <w:rPr>
        <w:rFonts w:ascii="Times New Roman" w:hAnsi="Times New Roman" w:cs="Times New Roman"/>
        <w:sz w:val="24"/>
        <w:szCs w:val="24"/>
      </w:rPr>
    </w:lvl>
    <w:lvl w:ilvl="2">
      <w:start w:val="1"/>
      <w:numFmt w:val="decimal"/>
      <w:lvlText w:val="%1.%2.%3."/>
      <w:lvlJc w:val="left"/>
      <w:pPr>
        <w:tabs>
          <w:tab w:val="num" w:pos="0"/>
        </w:tabs>
        <w:ind w:left="720" w:hanging="720"/>
      </w:pPr>
      <w:rPr>
        <w:rFonts w:ascii="Wingdings" w:hAnsi="Wingdings" w:cs="Wingdings"/>
      </w:rPr>
    </w:lvl>
    <w:lvl w:ilvl="3">
      <w:start w:val="1"/>
      <w:numFmt w:val="decimal"/>
      <w:lvlText w:val="%1.%2.%3.%4."/>
      <w:lvlJc w:val="left"/>
      <w:pPr>
        <w:tabs>
          <w:tab w:val="num" w:pos="0"/>
        </w:tabs>
        <w:ind w:left="720" w:hanging="720"/>
      </w:pPr>
      <w:rPr>
        <w:rFonts w:ascii="Symbol" w:hAnsi="Symbol" w:cs="Symbol"/>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nsid w:val="0000000D"/>
    <w:multiLevelType w:val="multilevel"/>
    <w:tmpl w:val="0000000D"/>
    <w:name w:val="WW8Num13"/>
    <w:lvl w:ilvl="0">
      <w:start w:val="1"/>
      <w:numFmt w:val="upperRoman"/>
      <w:lvlText w:val="%1."/>
      <w:lvlJc w:val="left"/>
      <w:pPr>
        <w:tabs>
          <w:tab w:val="num" w:pos="0"/>
        </w:tabs>
        <w:ind w:left="1080" w:hanging="720"/>
      </w:pPr>
      <w:rPr>
        <w:rFonts w:ascii="Courier New" w:eastAsia="BatangChe" w:hAnsi="Courier New" w:cs="Courier New"/>
      </w:rPr>
    </w:lvl>
    <w:lvl w:ilvl="1">
      <w:start w:val="1"/>
      <w:numFmt w:val="lowerLetter"/>
      <w:lvlText w:val="%2."/>
      <w:lvlJc w:val="left"/>
      <w:pPr>
        <w:tabs>
          <w:tab w:val="num" w:pos="0"/>
        </w:tabs>
        <w:ind w:left="1440" w:hanging="360"/>
      </w:pPr>
      <w:rPr>
        <w:rFonts w:ascii="Times New Roman" w:hAnsi="Times New Roman" w:cs="Times New Roman"/>
        <w:sz w:val="24"/>
        <w:szCs w:val="24"/>
      </w:rPr>
    </w:lvl>
    <w:lvl w:ilvl="2">
      <w:start w:val="1"/>
      <w:numFmt w:val="lowerRoman"/>
      <w:lvlText w:val="%2.%3."/>
      <w:lvlJc w:val="right"/>
      <w:pPr>
        <w:tabs>
          <w:tab w:val="num" w:pos="0"/>
        </w:tabs>
        <w:ind w:left="2160" w:hanging="180"/>
      </w:pPr>
      <w:rPr>
        <w:rFonts w:ascii="Wingdings" w:hAnsi="Wingdings" w:cs="Wingdings"/>
        <w:sz w:val="24"/>
        <w:szCs w:val="24"/>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nsid w:val="0000000E"/>
    <w:multiLevelType w:val="multilevel"/>
    <w:tmpl w:val="0000000E"/>
    <w:name w:val="WW8Num14"/>
    <w:lvl w:ilvl="0">
      <w:start w:val="1"/>
      <w:numFmt w:val="bullet"/>
      <w:lvlText w:val="□"/>
      <w:lvlJc w:val="left"/>
      <w:pPr>
        <w:tabs>
          <w:tab w:val="num" w:pos="0"/>
        </w:tabs>
        <w:ind w:left="1287" w:hanging="360"/>
      </w:pPr>
      <w:rPr>
        <w:rFonts w:ascii="Courier New" w:hAnsi="Courier New"/>
      </w:rPr>
    </w:lvl>
    <w:lvl w:ilvl="1">
      <w:start w:val="1"/>
      <w:numFmt w:val="bullet"/>
      <w:lvlText w:val="o"/>
      <w:lvlJc w:val="left"/>
      <w:pPr>
        <w:tabs>
          <w:tab w:val="num" w:pos="0"/>
        </w:tabs>
        <w:ind w:left="2007" w:hanging="360"/>
      </w:pPr>
      <w:rPr>
        <w:rFonts w:ascii="Courier New" w:hAnsi="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rPr>
    </w:lvl>
    <w:lvl w:ilvl="8">
      <w:start w:val="1"/>
      <w:numFmt w:val="bullet"/>
      <w:lvlText w:val=""/>
      <w:lvlJc w:val="left"/>
      <w:pPr>
        <w:tabs>
          <w:tab w:val="num" w:pos="0"/>
        </w:tabs>
        <w:ind w:left="7047" w:hanging="360"/>
      </w:pPr>
      <w:rPr>
        <w:rFonts w:ascii="Wingdings" w:hAnsi="Wingdings"/>
      </w:rPr>
    </w:lvl>
  </w:abstractNum>
  <w:abstractNum w:abstractNumId="14">
    <w:nsid w:val="0000000F"/>
    <w:multiLevelType w:val="multilevel"/>
    <w:tmpl w:val="0000000F"/>
    <w:name w:val="WW8Num15"/>
    <w:lvl w:ilvl="0">
      <w:start w:val="5"/>
      <w:numFmt w:val="decimal"/>
      <w:lvlText w:val="%1."/>
      <w:lvlJc w:val="left"/>
      <w:pPr>
        <w:tabs>
          <w:tab w:val="num" w:pos="0"/>
        </w:tabs>
        <w:ind w:left="360" w:hanging="360"/>
      </w:pPr>
    </w:lvl>
    <w:lvl w:ilvl="1">
      <w:start w:val="3"/>
      <w:numFmt w:val="decimal"/>
      <w:lvlText w:val="%1.%2."/>
      <w:lvlJc w:val="left"/>
      <w:pPr>
        <w:tabs>
          <w:tab w:val="num" w:pos="0"/>
        </w:tabs>
        <w:ind w:left="928" w:hanging="360"/>
      </w:pPr>
      <w:rPr>
        <w:i/>
        <w:sz w:val="24"/>
        <w:szCs w:val="24"/>
      </w:rPr>
    </w:lvl>
    <w:lvl w:ilvl="2">
      <w:start w:val="1"/>
      <w:numFmt w:val="decimal"/>
      <w:lvlText w:val="%1.%2.%3."/>
      <w:lvlJc w:val="left"/>
      <w:pPr>
        <w:tabs>
          <w:tab w:val="num" w:pos="0"/>
        </w:tabs>
        <w:ind w:left="1856" w:hanging="720"/>
      </w:pPr>
      <w:rPr>
        <w:rFonts w:ascii="Times New Roman" w:hAnsi="Times New Roman" w:cs="Times New Roman"/>
        <w:sz w:val="24"/>
        <w:szCs w:val="24"/>
      </w:rPr>
    </w:lvl>
    <w:lvl w:ilvl="3">
      <w:start w:val="1"/>
      <w:numFmt w:val="decimal"/>
      <w:lvlText w:val="%1.%2.%3.%4."/>
      <w:lvlJc w:val="left"/>
      <w:pPr>
        <w:tabs>
          <w:tab w:val="num" w:pos="0"/>
        </w:tabs>
        <w:ind w:left="2424" w:hanging="720"/>
      </w:pPr>
    </w:lvl>
    <w:lvl w:ilvl="4">
      <w:start w:val="1"/>
      <w:numFmt w:val="decimal"/>
      <w:lvlText w:val="%1.%2.%3.%4.%5."/>
      <w:lvlJc w:val="left"/>
      <w:pPr>
        <w:tabs>
          <w:tab w:val="num" w:pos="0"/>
        </w:tabs>
        <w:ind w:left="3352" w:hanging="1080"/>
      </w:pPr>
    </w:lvl>
    <w:lvl w:ilvl="5">
      <w:start w:val="1"/>
      <w:numFmt w:val="decimal"/>
      <w:lvlText w:val="%1.%2.%3.%4.%5.%6."/>
      <w:lvlJc w:val="left"/>
      <w:pPr>
        <w:tabs>
          <w:tab w:val="num" w:pos="0"/>
        </w:tabs>
        <w:ind w:left="3920" w:hanging="1080"/>
      </w:pPr>
    </w:lvl>
    <w:lvl w:ilvl="6">
      <w:start w:val="1"/>
      <w:numFmt w:val="decimal"/>
      <w:lvlText w:val="%1.%2.%3.%4.%5.%6.%7."/>
      <w:lvlJc w:val="left"/>
      <w:pPr>
        <w:tabs>
          <w:tab w:val="num" w:pos="0"/>
        </w:tabs>
        <w:ind w:left="4848" w:hanging="1440"/>
      </w:pPr>
    </w:lvl>
    <w:lvl w:ilvl="7">
      <w:start w:val="1"/>
      <w:numFmt w:val="decimal"/>
      <w:lvlText w:val="%1.%2.%3.%4.%5.%6.%7.%8."/>
      <w:lvlJc w:val="left"/>
      <w:pPr>
        <w:tabs>
          <w:tab w:val="num" w:pos="0"/>
        </w:tabs>
        <w:ind w:left="5416" w:hanging="1440"/>
      </w:pPr>
    </w:lvl>
    <w:lvl w:ilvl="8">
      <w:start w:val="1"/>
      <w:numFmt w:val="decimal"/>
      <w:lvlText w:val="%1.%2.%3.%4.%5.%6.%7.%8.%9."/>
      <w:lvlJc w:val="left"/>
      <w:pPr>
        <w:tabs>
          <w:tab w:val="num" w:pos="0"/>
        </w:tabs>
        <w:ind w:left="6344" w:hanging="1800"/>
      </w:pPr>
    </w:lvl>
  </w:abstractNum>
  <w:abstractNum w:abstractNumId="15">
    <w:nsid w:val="00000010"/>
    <w:multiLevelType w:val="singleLevel"/>
    <w:tmpl w:val="00000010"/>
    <w:name w:val="WW8Num16"/>
    <w:lvl w:ilvl="0">
      <w:start w:val="1"/>
      <w:numFmt w:val="decimal"/>
      <w:lvlText w:val="%1)"/>
      <w:lvlJc w:val="left"/>
      <w:pPr>
        <w:tabs>
          <w:tab w:val="num" w:pos="0"/>
        </w:tabs>
        <w:ind w:left="1723" w:hanging="360"/>
      </w:pPr>
      <w:rPr>
        <w:sz w:val="24"/>
        <w:szCs w:val="24"/>
      </w:rPr>
    </w:lvl>
  </w:abstractNum>
  <w:abstractNum w:abstractNumId="16">
    <w:nsid w:val="00000011"/>
    <w:multiLevelType w:val="multilevel"/>
    <w:tmpl w:val="00000011"/>
    <w:name w:val="WW8Num17"/>
    <w:lvl w:ilvl="0">
      <w:start w:val="1"/>
      <w:numFmt w:val="decimal"/>
      <w:lvlText w:val="%1."/>
      <w:lvlJc w:val="left"/>
      <w:pPr>
        <w:tabs>
          <w:tab w:val="num" w:pos="0"/>
        </w:tabs>
        <w:ind w:left="720" w:hanging="360"/>
      </w:pPr>
      <w:rPr>
        <w:sz w:val="24"/>
        <w:szCs w:val="24"/>
      </w:rPr>
    </w:lvl>
    <w:lvl w:ilvl="1">
      <w:start w:val="1"/>
      <w:numFmt w:val="decimal"/>
      <w:lvlText w:val="%1.%2"/>
      <w:lvlJc w:val="left"/>
      <w:pPr>
        <w:tabs>
          <w:tab w:val="num" w:pos="0"/>
        </w:tabs>
        <w:ind w:left="1723" w:hanging="360"/>
      </w:pPr>
      <w:rPr>
        <w:i/>
        <w:sz w:val="24"/>
        <w:szCs w:val="24"/>
      </w:rPr>
    </w:lvl>
    <w:lvl w:ilvl="2">
      <w:start w:val="1"/>
      <w:numFmt w:val="decimal"/>
      <w:lvlText w:val="%1.%2.%3"/>
      <w:lvlJc w:val="left"/>
      <w:pPr>
        <w:tabs>
          <w:tab w:val="num" w:pos="0"/>
        </w:tabs>
        <w:ind w:left="3086" w:hanging="720"/>
      </w:pPr>
    </w:lvl>
    <w:lvl w:ilvl="3">
      <w:start w:val="1"/>
      <w:numFmt w:val="decimal"/>
      <w:lvlText w:val="%1.%2.%3.%4"/>
      <w:lvlJc w:val="left"/>
      <w:pPr>
        <w:tabs>
          <w:tab w:val="num" w:pos="0"/>
        </w:tabs>
        <w:ind w:left="4089" w:hanging="720"/>
      </w:pPr>
    </w:lvl>
    <w:lvl w:ilvl="4">
      <w:start w:val="1"/>
      <w:numFmt w:val="decimal"/>
      <w:lvlText w:val="%1.%2.%3.%4.%5"/>
      <w:lvlJc w:val="left"/>
      <w:pPr>
        <w:tabs>
          <w:tab w:val="num" w:pos="0"/>
        </w:tabs>
        <w:ind w:left="5452" w:hanging="1080"/>
      </w:pPr>
    </w:lvl>
    <w:lvl w:ilvl="5">
      <w:start w:val="1"/>
      <w:numFmt w:val="decimal"/>
      <w:lvlText w:val="%1.%2.%3.%4.%5.%6"/>
      <w:lvlJc w:val="left"/>
      <w:pPr>
        <w:tabs>
          <w:tab w:val="num" w:pos="0"/>
        </w:tabs>
        <w:ind w:left="6455" w:hanging="1080"/>
      </w:pPr>
    </w:lvl>
    <w:lvl w:ilvl="6">
      <w:start w:val="1"/>
      <w:numFmt w:val="decimal"/>
      <w:lvlText w:val="%1.%2.%3.%4.%5.%6.%7"/>
      <w:lvlJc w:val="left"/>
      <w:pPr>
        <w:tabs>
          <w:tab w:val="num" w:pos="0"/>
        </w:tabs>
        <w:ind w:left="7818" w:hanging="1440"/>
      </w:pPr>
    </w:lvl>
    <w:lvl w:ilvl="7">
      <w:start w:val="1"/>
      <w:numFmt w:val="decimal"/>
      <w:lvlText w:val="%1.%2.%3.%4.%5.%6.%7.%8"/>
      <w:lvlJc w:val="left"/>
      <w:pPr>
        <w:tabs>
          <w:tab w:val="num" w:pos="0"/>
        </w:tabs>
        <w:ind w:left="8821" w:hanging="1440"/>
      </w:pPr>
    </w:lvl>
    <w:lvl w:ilvl="8">
      <w:start w:val="1"/>
      <w:numFmt w:val="decimal"/>
      <w:lvlText w:val="%1.%2.%3.%4.%5.%6.%7.%8.%9"/>
      <w:lvlJc w:val="left"/>
      <w:pPr>
        <w:tabs>
          <w:tab w:val="num" w:pos="0"/>
        </w:tabs>
        <w:ind w:left="10184" w:hanging="1800"/>
      </w:pPr>
    </w:lvl>
  </w:abstractNum>
  <w:abstractNum w:abstractNumId="17">
    <w:nsid w:val="00000012"/>
    <w:multiLevelType w:val="multilevel"/>
    <w:tmpl w:val="00000012"/>
    <w:name w:val="WW8Num18"/>
    <w:lvl w:ilvl="0">
      <w:start w:val="1"/>
      <w:numFmt w:val="decimal"/>
      <w:lvlText w:val="%1."/>
      <w:lvlJc w:val="left"/>
      <w:pPr>
        <w:tabs>
          <w:tab w:val="num" w:pos="0"/>
        </w:tabs>
        <w:ind w:left="5464" w:hanging="360"/>
      </w:pPr>
    </w:lvl>
    <w:lvl w:ilvl="1">
      <w:start w:val="1"/>
      <w:numFmt w:val="decimal"/>
      <w:lvlText w:val="%1.%2."/>
      <w:lvlJc w:val="left"/>
      <w:pPr>
        <w:tabs>
          <w:tab w:val="num" w:pos="0"/>
        </w:tabs>
        <w:ind w:left="1713" w:hanging="720"/>
      </w:pPr>
    </w:lvl>
    <w:lvl w:ilvl="2">
      <w:start w:val="1"/>
      <w:numFmt w:val="decimal"/>
      <w:lvlText w:val="%3)"/>
      <w:lvlJc w:val="left"/>
      <w:pPr>
        <w:tabs>
          <w:tab w:val="num" w:pos="0"/>
        </w:tabs>
        <w:ind w:left="1430" w:hanging="720"/>
      </w:pPr>
    </w:lvl>
    <w:lvl w:ilvl="3">
      <w:start w:val="1"/>
      <w:numFmt w:val="decimal"/>
      <w:lvlText w:val="%1.%2.%3.%4."/>
      <w:lvlJc w:val="left"/>
      <w:pPr>
        <w:tabs>
          <w:tab w:val="num" w:pos="0"/>
        </w:tabs>
        <w:ind w:left="1980" w:hanging="1080"/>
      </w:pPr>
    </w:lvl>
    <w:lvl w:ilvl="4">
      <w:start w:val="1"/>
      <w:numFmt w:val="decimal"/>
      <w:lvlText w:val="%5."/>
      <w:lvlJc w:val="left"/>
      <w:pPr>
        <w:tabs>
          <w:tab w:val="num" w:pos="0"/>
        </w:tabs>
        <w:ind w:left="2160"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3240" w:hanging="1800"/>
      </w:pPr>
    </w:lvl>
    <w:lvl w:ilvl="7">
      <w:start w:val="1"/>
      <w:numFmt w:val="decimal"/>
      <w:lvlText w:val="%1.%2.%3.%4.%5.%6.%7.%8."/>
      <w:lvlJc w:val="left"/>
      <w:pPr>
        <w:tabs>
          <w:tab w:val="num" w:pos="0"/>
        </w:tabs>
        <w:ind w:left="3420" w:hanging="1800"/>
      </w:pPr>
    </w:lvl>
    <w:lvl w:ilvl="8">
      <w:start w:val="1"/>
      <w:numFmt w:val="decimal"/>
      <w:lvlText w:val="%1.%2.%3.%4.%5.%6.%7.%8.%9."/>
      <w:lvlJc w:val="left"/>
      <w:pPr>
        <w:tabs>
          <w:tab w:val="num" w:pos="0"/>
        </w:tabs>
        <w:ind w:left="3960" w:hanging="2160"/>
      </w:pPr>
    </w:lvl>
  </w:abstractNum>
  <w:abstractNum w:abstractNumId="18">
    <w:nsid w:val="00000013"/>
    <w:multiLevelType w:val="singleLevel"/>
    <w:tmpl w:val="00000013"/>
    <w:name w:val="WW8Num19"/>
    <w:lvl w:ilvl="0">
      <w:start w:val="1"/>
      <w:numFmt w:val="bullet"/>
      <w:lvlText w:val=""/>
      <w:lvlJc w:val="left"/>
      <w:pPr>
        <w:tabs>
          <w:tab w:val="num" w:pos="0"/>
        </w:tabs>
        <w:ind w:left="720" w:hanging="360"/>
      </w:pPr>
      <w:rPr>
        <w:rFonts w:ascii="Symbol" w:hAnsi="Symbol" w:cs="Courier New"/>
        <w:sz w:val="24"/>
        <w:szCs w:val="24"/>
      </w:rPr>
    </w:lvl>
  </w:abstractNum>
  <w:abstractNum w:abstractNumId="19">
    <w:nsid w:val="00000014"/>
    <w:multiLevelType w:val="multilevel"/>
    <w:tmpl w:val="00000014"/>
    <w:name w:val="WW8Num20"/>
    <w:lvl w:ilvl="0">
      <w:start w:val="21"/>
      <w:numFmt w:val="decimal"/>
      <w:lvlText w:val="%1."/>
      <w:lvlJc w:val="left"/>
      <w:pPr>
        <w:tabs>
          <w:tab w:val="num" w:pos="0"/>
        </w:tabs>
        <w:ind w:left="480" w:hanging="480"/>
      </w:pPr>
    </w:lvl>
    <w:lvl w:ilvl="1">
      <w:start w:val="7"/>
      <w:numFmt w:val="decimal"/>
      <w:lvlText w:val="%1.%2."/>
      <w:lvlJc w:val="left"/>
      <w:pPr>
        <w:tabs>
          <w:tab w:val="num" w:pos="0"/>
        </w:tabs>
        <w:ind w:left="1140" w:hanging="480"/>
      </w:pPr>
    </w:lvl>
    <w:lvl w:ilvl="2">
      <w:start w:val="1"/>
      <w:numFmt w:val="decimal"/>
      <w:lvlText w:val="%1.%2.%3."/>
      <w:lvlJc w:val="left"/>
      <w:pPr>
        <w:tabs>
          <w:tab w:val="num" w:pos="0"/>
        </w:tabs>
        <w:ind w:left="2040" w:hanging="720"/>
      </w:pPr>
    </w:lvl>
    <w:lvl w:ilvl="3">
      <w:start w:val="1"/>
      <w:numFmt w:val="decimal"/>
      <w:lvlText w:val="%1.%2.%3.%4."/>
      <w:lvlJc w:val="left"/>
      <w:pPr>
        <w:tabs>
          <w:tab w:val="num" w:pos="0"/>
        </w:tabs>
        <w:ind w:left="2700" w:hanging="720"/>
      </w:pPr>
    </w:lvl>
    <w:lvl w:ilvl="4">
      <w:start w:val="1"/>
      <w:numFmt w:val="decimal"/>
      <w:lvlText w:val="%1.%2.%3.%4.%5."/>
      <w:lvlJc w:val="left"/>
      <w:pPr>
        <w:tabs>
          <w:tab w:val="num" w:pos="0"/>
        </w:tabs>
        <w:ind w:left="3720" w:hanging="1080"/>
      </w:pPr>
    </w:lvl>
    <w:lvl w:ilvl="5">
      <w:start w:val="1"/>
      <w:numFmt w:val="decimal"/>
      <w:lvlText w:val="%1.%2.%3.%4.%5.%6."/>
      <w:lvlJc w:val="left"/>
      <w:pPr>
        <w:tabs>
          <w:tab w:val="num" w:pos="0"/>
        </w:tabs>
        <w:ind w:left="4380" w:hanging="1080"/>
      </w:pPr>
    </w:lvl>
    <w:lvl w:ilvl="6">
      <w:start w:val="1"/>
      <w:numFmt w:val="decimal"/>
      <w:lvlText w:val="%1.%2.%3.%4.%5.%6.%7."/>
      <w:lvlJc w:val="left"/>
      <w:pPr>
        <w:tabs>
          <w:tab w:val="num" w:pos="0"/>
        </w:tabs>
        <w:ind w:left="5400" w:hanging="1440"/>
      </w:pPr>
    </w:lvl>
    <w:lvl w:ilvl="7">
      <w:start w:val="1"/>
      <w:numFmt w:val="decimal"/>
      <w:lvlText w:val="%1.%2.%3.%4.%5.%6.%7.%8."/>
      <w:lvlJc w:val="left"/>
      <w:pPr>
        <w:tabs>
          <w:tab w:val="num" w:pos="0"/>
        </w:tabs>
        <w:ind w:left="6060" w:hanging="1440"/>
      </w:pPr>
    </w:lvl>
    <w:lvl w:ilvl="8">
      <w:start w:val="1"/>
      <w:numFmt w:val="decimal"/>
      <w:lvlText w:val="%1.%2.%3.%4.%5.%6.%7.%8.%9."/>
      <w:lvlJc w:val="left"/>
      <w:pPr>
        <w:tabs>
          <w:tab w:val="num" w:pos="0"/>
        </w:tabs>
        <w:ind w:left="7080" w:hanging="1800"/>
      </w:pPr>
    </w:lvl>
  </w:abstractNum>
  <w:abstractNum w:abstractNumId="20">
    <w:nsid w:val="00000015"/>
    <w:multiLevelType w:val="multilevel"/>
    <w:tmpl w:val="00000015"/>
    <w:name w:val="WW8Num21"/>
    <w:lvl w:ilvl="0">
      <w:start w:val="15"/>
      <w:numFmt w:val="decimal"/>
      <w:lvlText w:val="%1."/>
      <w:lvlJc w:val="left"/>
      <w:pPr>
        <w:tabs>
          <w:tab w:val="num" w:pos="0"/>
        </w:tabs>
        <w:ind w:left="660" w:hanging="660"/>
      </w:pPr>
      <w:rPr>
        <w:sz w:val="24"/>
        <w:szCs w:val="24"/>
      </w:rPr>
    </w:lvl>
    <w:lvl w:ilvl="1">
      <w:start w:val="1"/>
      <w:numFmt w:val="decimal"/>
      <w:lvlText w:val="%1.%2."/>
      <w:lvlJc w:val="left"/>
      <w:pPr>
        <w:tabs>
          <w:tab w:val="num" w:pos="0"/>
        </w:tabs>
        <w:ind w:left="660" w:hanging="660"/>
      </w:pPr>
      <w:rPr>
        <w:sz w:val="24"/>
        <w:szCs w:val="24"/>
      </w:rPr>
    </w:lvl>
    <w:lvl w:ilvl="2">
      <w:start w:val="1"/>
      <w:numFmt w:val="decimal"/>
      <w:lvlText w:val="%1.%2.%3."/>
      <w:lvlJc w:val="left"/>
      <w:pPr>
        <w:tabs>
          <w:tab w:val="num" w:pos="0"/>
        </w:tabs>
        <w:ind w:left="720" w:hanging="720"/>
      </w:pPr>
      <w:rPr>
        <w:rFonts w:ascii="Times New Roman" w:hAnsi="Times New Roman" w:cs="Times New Roman"/>
        <w:sz w:val="24"/>
        <w:szCs w:val="24"/>
      </w:rPr>
    </w:lvl>
    <w:lvl w:ilvl="3">
      <w:start w:val="1"/>
      <w:numFmt w:val="decimal"/>
      <w:lvlText w:val="%1.%2.%3.%4."/>
      <w:lvlJc w:val="left"/>
      <w:pPr>
        <w:tabs>
          <w:tab w:val="num" w:pos="0"/>
        </w:tabs>
        <w:ind w:left="720" w:hanging="720"/>
      </w:pPr>
      <w:rPr>
        <w:sz w:val="24"/>
        <w:szCs w:val="24"/>
      </w:rPr>
    </w:lvl>
    <w:lvl w:ilvl="4">
      <w:start w:val="1"/>
      <w:numFmt w:val="decimal"/>
      <w:lvlText w:val="%1.%2.%3.%4.%5."/>
      <w:lvlJc w:val="left"/>
      <w:pPr>
        <w:tabs>
          <w:tab w:val="num" w:pos="0"/>
        </w:tabs>
        <w:ind w:left="1080" w:hanging="1080"/>
      </w:pPr>
      <w:rPr>
        <w:sz w:val="24"/>
        <w:szCs w:val="24"/>
      </w:rPr>
    </w:lvl>
    <w:lvl w:ilvl="5">
      <w:start w:val="1"/>
      <w:numFmt w:val="decimal"/>
      <w:lvlText w:val="%1.%2.%3.%4.%5.%6."/>
      <w:lvlJc w:val="left"/>
      <w:pPr>
        <w:tabs>
          <w:tab w:val="num" w:pos="0"/>
        </w:tabs>
        <w:ind w:left="1080" w:hanging="1080"/>
      </w:pPr>
      <w:rPr>
        <w:sz w:val="24"/>
        <w:szCs w:val="24"/>
      </w:rPr>
    </w:lvl>
    <w:lvl w:ilvl="6">
      <w:start w:val="1"/>
      <w:numFmt w:val="decimal"/>
      <w:lvlText w:val="%1.%2.%3.%4.%5.%6.%7."/>
      <w:lvlJc w:val="left"/>
      <w:pPr>
        <w:tabs>
          <w:tab w:val="num" w:pos="0"/>
        </w:tabs>
        <w:ind w:left="1440" w:hanging="1440"/>
      </w:pPr>
      <w:rPr>
        <w:sz w:val="24"/>
        <w:szCs w:val="24"/>
      </w:rPr>
    </w:lvl>
    <w:lvl w:ilvl="7">
      <w:start w:val="1"/>
      <w:numFmt w:val="decimal"/>
      <w:lvlText w:val="%1.%2.%3.%4.%5.%6.%7.%8."/>
      <w:lvlJc w:val="left"/>
      <w:pPr>
        <w:tabs>
          <w:tab w:val="num" w:pos="0"/>
        </w:tabs>
        <w:ind w:left="1440" w:hanging="1440"/>
      </w:pPr>
      <w:rPr>
        <w:sz w:val="24"/>
        <w:szCs w:val="24"/>
      </w:rPr>
    </w:lvl>
    <w:lvl w:ilvl="8">
      <w:start w:val="1"/>
      <w:numFmt w:val="decimal"/>
      <w:lvlText w:val="%1.%2.%3.%4.%5.%6.%7.%8.%9."/>
      <w:lvlJc w:val="left"/>
      <w:pPr>
        <w:tabs>
          <w:tab w:val="num" w:pos="0"/>
        </w:tabs>
        <w:ind w:left="1800" w:hanging="1800"/>
      </w:pPr>
      <w:rPr>
        <w:sz w:val="24"/>
        <w:szCs w:val="24"/>
      </w:rPr>
    </w:lvl>
  </w:abstractNum>
  <w:abstractNum w:abstractNumId="21">
    <w:nsid w:val="24476370"/>
    <w:multiLevelType w:val="hybridMultilevel"/>
    <w:tmpl w:val="7C02C372"/>
    <w:lvl w:ilvl="0" w:tplc="9648D7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4B45DEA"/>
    <w:multiLevelType w:val="multilevel"/>
    <w:tmpl w:val="231420F8"/>
    <w:lvl w:ilvl="0">
      <w:start w:val="5"/>
      <w:numFmt w:val="decimal"/>
      <w:lvlText w:val="%1."/>
      <w:lvlJc w:val="left"/>
      <w:pPr>
        <w:ind w:left="360" w:hanging="360"/>
      </w:pPr>
      <w:rPr>
        <w:rFonts w:hint="default"/>
        <w:b w:val="0"/>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5C1560E4"/>
    <w:multiLevelType w:val="hybridMultilevel"/>
    <w:tmpl w:val="2B942ECA"/>
    <w:lvl w:ilvl="0" w:tplc="F326B6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num>
  <w:num w:numId="23">
    <w:abstractNumId w:val="23"/>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9D23BF"/>
    <w:rsid w:val="0005116E"/>
    <w:rsid w:val="001B1741"/>
    <w:rsid w:val="001F269B"/>
    <w:rsid w:val="001F703E"/>
    <w:rsid w:val="002C1A7D"/>
    <w:rsid w:val="002C764D"/>
    <w:rsid w:val="00361A99"/>
    <w:rsid w:val="00383320"/>
    <w:rsid w:val="003A299A"/>
    <w:rsid w:val="003F065E"/>
    <w:rsid w:val="00425E91"/>
    <w:rsid w:val="00595EDD"/>
    <w:rsid w:val="005E3D8B"/>
    <w:rsid w:val="005E52C1"/>
    <w:rsid w:val="006B1A62"/>
    <w:rsid w:val="006F7E83"/>
    <w:rsid w:val="00730A73"/>
    <w:rsid w:val="007354CC"/>
    <w:rsid w:val="00757043"/>
    <w:rsid w:val="007616F1"/>
    <w:rsid w:val="007B589E"/>
    <w:rsid w:val="008021EF"/>
    <w:rsid w:val="008B28A3"/>
    <w:rsid w:val="008E78CA"/>
    <w:rsid w:val="00912992"/>
    <w:rsid w:val="0093549F"/>
    <w:rsid w:val="009D23BF"/>
    <w:rsid w:val="00A16F0A"/>
    <w:rsid w:val="00A238EB"/>
    <w:rsid w:val="00A9425F"/>
    <w:rsid w:val="00AE19A4"/>
    <w:rsid w:val="00B1211E"/>
    <w:rsid w:val="00B47AE6"/>
    <w:rsid w:val="00B666ED"/>
    <w:rsid w:val="00BC5094"/>
    <w:rsid w:val="00C26092"/>
    <w:rsid w:val="00C42C6C"/>
    <w:rsid w:val="00C457BC"/>
    <w:rsid w:val="00CA02DF"/>
    <w:rsid w:val="00CA13AF"/>
    <w:rsid w:val="00D12F81"/>
    <w:rsid w:val="00D60337"/>
    <w:rsid w:val="00D82F08"/>
    <w:rsid w:val="00D83C34"/>
    <w:rsid w:val="00E04F1C"/>
    <w:rsid w:val="00E27345"/>
    <w:rsid w:val="00F857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Calibri" w:hAnsi="Calibri" w:cs="Calibri"/>
      <w:sz w:val="22"/>
      <w:szCs w:val="22"/>
      <w:lang w:eastAsia="ar-SA"/>
    </w:rPr>
  </w:style>
  <w:style w:type="paragraph" w:styleId="1">
    <w:name w:val="heading 1"/>
    <w:basedOn w:val="a"/>
    <w:next w:val="a0"/>
    <w:qFormat/>
    <w:pPr>
      <w:keepNext/>
      <w:numPr>
        <w:numId w:val="1"/>
      </w:numPr>
      <w:spacing w:after="0" w:line="100" w:lineRule="atLeast"/>
      <w:jc w:val="right"/>
      <w:outlineLvl w:val="0"/>
    </w:pPr>
    <w:rPr>
      <w:rFonts w:ascii="Times New Roman" w:eastAsia="Times New Roman" w:hAnsi="Times New Roman" w:cs="Times New Roman"/>
      <w:b/>
      <w:bCs/>
      <w:i/>
      <w:iCs/>
      <w:sz w:val="24"/>
      <w:szCs w:val="24"/>
    </w:rPr>
  </w:style>
  <w:style w:type="paragraph" w:styleId="2">
    <w:name w:val="heading 2"/>
    <w:basedOn w:val="a"/>
    <w:next w:val="a0"/>
    <w:qFormat/>
    <w:pPr>
      <w:keepNext/>
      <w:numPr>
        <w:numId w:val="2"/>
      </w:numPr>
      <w:spacing w:before="240" w:after="60" w:line="100" w:lineRule="atLeast"/>
      <w:outlineLvl w:val="1"/>
    </w:pPr>
    <w:rPr>
      <w:rFonts w:ascii="Arial" w:eastAsia="Times New Roman" w:hAnsi="Arial" w:cs="Arial"/>
      <w:b/>
      <w:bCs/>
      <w:i/>
      <w:iCs/>
      <w:sz w:val="28"/>
      <w:szCs w:val="28"/>
    </w:rPr>
  </w:style>
  <w:style w:type="paragraph" w:styleId="3">
    <w:name w:val="heading 3"/>
    <w:basedOn w:val="a"/>
    <w:next w:val="a0"/>
    <w:qFormat/>
    <w:pPr>
      <w:keepNext/>
      <w:numPr>
        <w:ilvl w:val="2"/>
        <w:numId w:val="1"/>
      </w:numPr>
      <w:spacing w:before="240" w:after="60" w:line="100" w:lineRule="atLeast"/>
      <w:outlineLvl w:val="2"/>
    </w:pPr>
    <w:rPr>
      <w:rFonts w:ascii="Arial" w:eastAsia="Times New Roman" w:hAnsi="Arial" w:cs="Arial"/>
      <w:b/>
      <w:bCs/>
      <w:sz w:val="26"/>
      <w:szCs w:val="26"/>
    </w:rPr>
  </w:style>
  <w:style w:type="paragraph" w:styleId="4">
    <w:name w:val="heading 4"/>
    <w:basedOn w:val="a"/>
    <w:next w:val="a0"/>
    <w:qFormat/>
    <w:pPr>
      <w:keepNext/>
      <w:numPr>
        <w:ilvl w:val="3"/>
        <w:numId w:val="1"/>
      </w:numPr>
      <w:spacing w:after="0" w:line="216" w:lineRule="auto"/>
      <w:jc w:val="center"/>
      <w:outlineLvl w:val="3"/>
    </w:pPr>
    <w:rPr>
      <w:rFonts w:ascii="Times New Roman" w:eastAsia="Times New Roman" w:hAnsi="Times New Roman" w:cs="Times New Roman"/>
      <w:b/>
      <w:sz w:val="24"/>
      <w:szCs w:val="20"/>
    </w:rPr>
  </w:style>
  <w:style w:type="paragraph" w:styleId="5">
    <w:name w:val="heading 5"/>
    <w:basedOn w:val="a"/>
    <w:next w:val="a0"/>
    <w:qFormat/>
    <w:pPr>
      <w:numPr>
        <w:ilvl w:val="4"/>
        <w:numId w:val="1"/>
      </w:numPr>
      <w:spacing w:before="240" w:after="60" w:line="100" w:lineRule="atLeast"/>
      <w:outlineLvl w:val="4"/>
    </w:pPr>
    <w:rPr>
      <w:rFonts w:ascii="Times New Roman" w:eastAsia="Times New Roman" w:hAnsi="Times New Roman" w:cs="Times New Roman"/>
      <w:b/>
      <w:bCs/>
      <w:i/>
      <w:iCs/>
      <w:sz w:val="26"/>
      <w:szCs w:val="26"/>
    </w:rPr>
  </w:style>
  <w:style w:type="paragraph" w:styleId="6">
    <w:name w:val="heading 6"/>
    <w:basedOn w:val="a"/>
    <w:next w:val="a0"/>
    <w:qFormat/>
    <w:pPr>
      <w:numPr>
        <w:ilvl w:val="5"/>
        <w:numId w:val="1"/>
      </w:numPr>
      <w:tabs>
        <w:tab w:val="left" w:pos="1152"/>
      </w:tabs>
      <w:spacing w:before="240" w:after="60" w:line="100" w:lineRule="atLeast"/>
      <w:jc w:val="both"/>
      <w:outlineLvl w:val="5"/>
    </w:pPr>
    <w:rPr>
      <w:rFonts w:ascii="Times New Roman" w:hAnsi="Times New Roman" w:cs="Times New Roman"/>
      <w:i/>
      <w:iCs/>
    </w:rPr>
  </w:style>
  <w:style w:type="paragraph" w:styleId="7">
    <w:name w:val="heading 7"/>
    <w:basedOn w:val="a"/>
    <w:next w:val="a0"/>
    <w:qFormat/>
    <w:pPr>
      <w:numPr>
        <w:ilvl w:val="6"/>
        <w:numId w:val="1"/>
      </w:numPr>
      <w:spacing w:before="240" w:after="60" w:line="100" w:lineRule="atLeast"/>
      <w:jc w:val="center"/>
      <w:outlineLvl w:val="6"/>
    </w:pPr>
    <w:rPr>
      <w:rFonts w:ascii="Times New Roman" w:hAnsi="Times New Roman" w:cs="Times New Roman"/>
      <w:sz w:val="24"/>
      <w:szCs w:val="24"/>
    </w:rPr>
  </w:style>
  <w:style w:type="paragraph" w:styleId="8">
    <w:name w:val="heading 8"/>
    <w:basedOn w:val="a"/>
    <w:next w:val="a0"/>
    <w:qFormat/>
    <w:pPr>
      <w:numPr>
        <w:ilvl w:val="7"/>
        <w:numId w:val="1"/>
      </w:numPr>
      <w:tabs>
        <w:tab w:val="left" w:pos="1440"/>
      </w:tabs>
      <w:spacing w:before="240" w:after="60" w:line="100" w:lineRule="atLeast"/>
      <w:jc w:val="both"/>
      <w:outlineLvl w:val="7"/>
    </w:pPr>
    <w:rPr>
      <w:rFonts w:ascii="Arial" w:hAnsi="Arial" w:cs="Arial"/>
      <w:i/>
      <w:iCs/>
      <w:sz w:val="20"/>
      <w:szCs w:val="20"/>
    </w:rPr>
  </w:style>
  <w:style w:type="paragraph" w:styleId="9">
    <w:name w:val="heading 9"/>
    <w:basedOn w:val="a"/>
    <w:next w:val="a0"/>
    <w:qFormat/>
    <w:pPr>
      <w:numPr>
        <w:ilvl w:val="8"/>
        <w:numId w:val="1"/>
      </w:numPr>
      <w:tabs>
        <w:tab w:val="left" w:pos="1584"/>
      </w:tabs>
      <w:spacing w:before="240" w:after="60" w:line="100" w:lineRule="atLeast"/>
      <w:jc w:val="both"/>
      <w:outlineLvl w:val="8"/>
    </w:pPr>
    <w:rPr>
      <w:rFonts w:ascii="Arial" w:hAnsi="Arial" w:cs="Arial"/>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i w:val="0"/>
      <w:sz w:val="28"/>
      <w:szCs w:val="24"/>
    </w:rPr>
  </w:style>
  <w:style w:type="character" w:customStyle="1" w:styleId="WW8Num1z1">
    <w:name w:val="WW8Num1z1"/>
    <w:rPr>
      <w:i w:val="0"/>
      <w:sz w:val="28"/>
      <w:szCs w:val="28"/>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color w:val="00000A"/>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eastAsia="Calibri" w:hAnsi="Times New Roman" w:cs="Times New Roman"/>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sz w:val="24"/>
      <w:szCs w:val="24"/>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color w:val="000000"/>
      <w:sz w:val="24"/>
      <w:szCs w:val="24"/>
    </w:rPr>
  </w:style>
  <w:style w:type="character" w:customStyle="1" w:styleId="WW8Num7z2">
    <w:name w:val="WW8Num7z2"/>
  </w:style>
  <w:style w:type="character" w:customStyle="1" w:styleId="WW8Num7z3">
    <w:name w:val="WW8Num7z3"/>
  </w:style>
  <w:style w:type="character" w:customStyle="1" w:styleId="WW8Num8z0">
    <w:name w:val="WW8Num8z0"/>
    <w:rPr>
      <w:rFonts w:ascii="Times New Roman" w:eastAsia="Times New Roman" w:hAnsi="Times New Roman" w:cs="Times New Roman"/>
      <w:color w:val="000000"/>
      <w:sz w:val="24"/>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Courier New" w:eastAsia="Times New Roman" w:hAnsi="Courier New" w:cs="Courier New"/>
      <w:strike/>
      <w:color w:val="000000"/>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strike/>
      <w:color w:val="000000"/>
      <w:sz w:val="24"/>
      <w:szCs w:val="24"/>
    </w:rPr>
  </w:style>
  <w:style w:type="character" w:customStyle="1" w:styleId="WW8Num10z2">
    <w:name w:val="WW8Num10z2"/>
  </w:style>
  <w:style w:type="character" w:customStyle="1" w:styleId="WW8Num10z3">
    <w:name w:val="WW8Num10z3"/>
  </w:style>
  <w:style w:type="character" w:customStyle="1" w:styleId="WW8Num11z0">
    <w:name w:val="WW8Num11z0"/>
    <w:rPr>
      <w:rFonts w:ascii="Courier New" w:eastAsia="Times New Roman" w:hAnsi="Courier New" w:cs="Courier New"/>
      <w:strike/>
      <w:color w:val="000000"/>
      <w:sz w:val="24"/>
      <w:szCs w:val="24"/>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ourier New" w:eastAsia="Times New Roman" w:hAnsi="Courier New" w:cs="Courier New"/>
      <w:color w:val="000000"/>
    </w:rPr>
  </w:style>
  <w:style w:type="character" w:customStyle="1" w:styleId="WW8Num12z1">
    <w:name w:val="WW8Num12z1"/>
    <w:rPr>
      <w:rFonts w:ascii="Times New Roman" w:hAnsi="Times New Roman" w:cs="Times New Roman"/>
      <w:sz w:val="24"/>
      <w:szCs w:val="24"/>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Courier New" w:eastAsia="BatangChe" w:hAnsi="Courier New" w:cs="Courier New"/>
    </w:rPr>
  </w:style>
  <w:style w:type="character" w:customStyle="1" w:styleId="WW8Num13z1">
    <w:name w:val="WW8Num13z1"/>
    <w:rPr>
      <w:rFonts w:ascii="Times New Roman" w:hAnsi="Times New Roman" w:cs="Times New Roman"/>
      <w:sz w:val="24"/>
      <w:szCs w:val="24"/>
    </w:rPr>
  </w:style>
  <w:style w:type="character" w:customStyle="1" w:styleId="WW8Num13z2">
    <w:name w:val="WW8Num13z2"/>
    <w:rPr>
      <w:rFonts w:ascii="Wingdings" w:hAnsi="Wingdings" w:cs="Wingdings"/>
      <w:sz w:val="24"/>
      <w:szCs w:val="24"/>
    </w:rPr>
  </w:style>
  <w:style w:type="character" w:customStyle="1" w:styleId="WW8Num13z3">
    <w:name w:val="WW8Num13z3"/>
    <w:rPr>
      <w:rFonts w:ascii="Symbol" w:hAnsi="Symbol" w:cs="Symbol"/>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2">
    <w:name w:val="WW8Num14z2"/>
  </w:style>
  <w:style w:type="character" w:customStyle="1" w:styleId="WW8Num14z3">
    <w:name w:val="WW8Num14z3"/>
  </w:style>
  <w:style w:type="character" w:customStyle="1" w:styleId="WW8Num15z0">
    <w:name w:val="WW8Num15z0"/>
  </w:style>
  <w:style w:type="character" w:customStyle="1" w:styleId="WW8Num15z1">
    <w:name w:val="WW8Num15z1"/>
    <w:rPr>
      <w:i/>
      <w:sz w:val="24"/>
      <w:szCs w:val="24"/>
    </w:rPr>
  </w:style>
  <w:style w:type="character" w:customStyle="1" w:styleId="WW8Num15z2">
    <w:name w:val="WW8Num15z2"/>
    <w:rPr>
      <w:rFonts w:ascii="Times New Roman" w:hAnsi="Times New Roman" w:cs="Times New Roman"/>
      <w:sz w:val="24"/>
      <w:szCs w:val="24"/>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sz w:val="24"/>
      <w:szCs w:val="24"/>
    </w:rPr>
  </w:style>
  <w:style w:type="character" w:customStyle="1" w:styleId="WW8Num17z0">
    <w:name w:val="WW8Num17z0"/>
    <w:rPr>
      <w:sz w:val="24"/>
      <w:szCs w:val="24"/>
    </w:rPr>
  </w:style>
  <w:style w:type="character" w:customStyle="1" w:styleId="WW8Num17z1">
    <w:name w:val="WW8Num17z1"/>
    <w:rPr>
      <w:i/>
      <w:sz w:val="24"/>
      <w:szCs w:val="24"/>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9z0">
    <w:name w:val="WW8Num19z0"/>
    <w:rPr>
      <w:rFonts w:ascii="Courier New" w:hAnsi="Courier New" w:cs="Courier New"/>
      <w:sz w:val="24"/>
      <w:szCs w:val="24"/>
    </w:rPr>
  </w:style>
  <w:style w:type="character" w:customStyle="1" w:styleId="WW8Num20z0">
    <w:name w:val="WW8Num20z0"/>
  </w:style>
  <w:style w:type="character" w:customStyle="1" w:styleId="WW8Num21z0">
    <w:name w:val="WW8Num21z0"/>
    <w:rPr>
      <w:sz w:val="24"/>
      <w:szCs w:val="24"/>
    </w:rPr>
  </w:style>
  <w:style w:type="character" w:customStyle="1" w:styleId="WW8Num21z2">
    <w:name w:val="WW8Num21z2"/>
    <w:rPr>
      <w:rFonts w:ascii="Times New Roman" w:hAnsi="Times New Roman" w:cs="Times New Roman"/>
      <w:sz w:val="24"/>
      <w:szCs w:val="24"/>
    </w:rPr>
  </w:style>
  <w:style w:type="character" w:customStyle="1" w:styleId="WW8Num14z1">
    <w:name w:val="WW8Num14z1"/>
    <w:rPr>
      <w:rFonts w:ascii="Times New Roman" w:hAnsi="Times New Roman" w:cs="Times New Roman"/>
      <w:sz w:val="24"/>
      <w:szCs w:val="24"/>
    </w:rPr>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6z1">
    <w:name w:val="WW8Num16z1"/>
    <w:rPr>
      <w:rFonts w:cs="Times New Roman"/>
      <w:i/>
      <w:sz w:val="24"/>
      <w:szCs w:val="24"/>
    </w:rPr>
  </w:style>
  <w:style w:type="character" w:customStyle="1" w:styleId="WW8Num16z2">
    <w:name w:val="WW8Num16z2"/>
    <w:rPr>
      <w:rFonts w:ascii="Times New Roman" w:hAnsi="Times New Roman" w:cs="Times New Roman"/>
      <w:sz w:val="24"/>
      <w:szCs w:val="24"/>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rPr>
      <w:i w:val="0"/>
      <w:iCs w:val="0"/>
      <w:sz w:val="24"/>
      <w:szCs w:val="24"/>
    </w:rPr>
  </w:style>
  <w:style w:type="character" w:customStyle="1" w:styleId="WW8Num19z2">
    <w:name w:val="WW8Num19z2"/>
    <w:rPr>
      <w:rFonts w:ascii="Wingdings" w:hAnsi="Wingdings" w:cs="Wingdings"/>
    </w:rPr>
  </w:style>
  <w:style w:type="character" w:customStyle="1" w:styleId="WW8Num22z0">
    <w:name w:val="WW8Num22z0"/>
    <w:rPr>
      <w:rFonts w:hint="default"/>
      <w:sz w:val="24"/>
      <w:szCs w:val="24"/>
    </w:rPr>
  </w:style>
  <w:style w:type="character" w:customStyle="1" w:styleId="WW8Num22z2">
    <w:name w:val="WW8Num22z2"/>
    <w:rPr>
      <w:rFonts w:ascii="Times New Roman" w:hAnsi="Times New Roman" w:cs="Times New Roman"/>
      <w:sz w:val="24"/>
      <w:szCs w:val="24"/>
    </w:rPr>
  </w:style>
  <w:style w:type="character" w:customStyle="1" w:styleId="WW8Num7z1">
    <w:name w:val="WW8Num7z1"/>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1">
    <w:name w:val="WW8Num9z1"/>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21z1">
    <w:name w:val="WW8Num21z1"/>
  </w:style>
  <w:style w:type="character" w:customStyle="1" w:styleId="WW8Num23z0">
    <w:name w:val="WW8Num23z0"/>
    <w:rPr>
      <w:rFonts w:hint="default"/>
    </w:rPr>
  </w:style>
  <w:style w:type="character" w:customStyle="1" w:styleId="WW8Num24z0">
    <w:name w:val="WW8Num24z0"/>
    <w:rPr>
      <w:rFonts w:hint="default"/>
      <w:i w:val="0"/>
      <w:sz w:val="28"/>
    </w:rPr>
  </w:style>
  <w:style w:type="character" w:customStyle="1" w:styleId="WW8Num24z2">
    <w:name w:val="WW8Num24z2"/>
    <w:rPr>
      <w:rFonts w:ascii="Times New Roman" w:eastAsia="Calibri" w:hAnsi="Times New Roman" w:cs="Times New Roman"/>
      <w:sz w:val="28"/>
      <w:szCs w:val="28"/>
    </w:rPr>
  </w:style>
  <w:style w:type="character" w:customStyle="1" w:styleId="WW8Num19z3">
    <w:name w:val="WW8Num19z3"/>
    <w:rPr>
      <w:rFonts w:ascii="Symbol" w:hAnsi="Symbol" w:cs="Symbol"/>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i/>
      <w:sz w:val="24"/>
      <w:szCs w:val="24"/>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3z1">
    <w:name w:val="WW8Num23z1"/>
    <w:rPr>
      <w:rFonts w:hint="default"/>
      <w:i w:val="0"/>
      <w:sz w:val="28"/>
      <w:szCs w:val="28"/>
    </w:rPr>
  </w:style>
  <w:style w:type="character" w:customStyle="1" w:styleId="WW8Num23z2">
    <w:name w:val="WW8Num23z2"/>
    <w:rPr>
      <w:rFonts w:ascii="Times New Roman" w:eastAsia="Calibri" w:hAnsi="Times New Roman" w:cs="Times New Roman"/>
      <w:sz w:val="28"/>
      <w:szCs w:val="28"/>
    </w:rPr>
  </w:style>
  <w:style w:type="character" w:customStyle="1" w:styleId="WW8Num25z0">
    <w:name w:val="WW8Num25z0"/>
    <w:rPr>
      <w:rFonts w:ascii="Symbol" w:eastAsia="Times New Roman" w:hAnsi="Symbol" w:cs="Symbol" w:hint="default"/>
      <w:sz w:val="20"/>
      <w:szCs w:val="20"/>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7z2">
    <w:name w:val="WW8Num27z2"/>
    <w:rPr>
      <w:rFonts w:ascii="Times New Roman" w:hAnsi="Times New Roman" w:cs="Times New Roman" w:hint="default"/>
      <w:sz w:val="24"/>
      <w:szCs w:val="24"/>
    </w:rPr>
  </w:style>
  <w:style w:type="character" w:customStyle="1" w:styleId="20">
    <w:name w:val="Основной шрифт абзаца2"/>
  </w:style>
  <w:style w:type="character" w:customStyle="1" w:styleId="WW8Num23z3">
    <w:name w:val="WW8Num23z3"/>
    <w:rPr>
      <w:rFonts w:hint="default"/>
    </w:rPr>
  </w:style>
  <w:style w:type="character" w:customStyle="1" w:styleId="WW8Num10z1">
    <w:name w:val="WW8Num10z1"/>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4z1">
    <w:name w:val="WW8Num24z1"/>
    <w:rPr>
      <w:rFonts w:hint="default"/>
      <w:i w:val="0"/>
      <w:sz w:val="28"/>
      <w:szCs w:val="28"/>
    </w:rPr>
  </w:style>
  <w:style w:type="character" w:customStyle="1" w:styleId="WW8Num24z3">
    <w:name w:val="WW8Num24z3"/>
    <w:rPr>
      <w:rFonts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10">
    <w:name w:val="Основной шрифт абзаца1"/>
  </w:style>
  <w:style w:type="character" w:customStyle="1" w:styleId="DefaultParagraphFont">
    <w:name w:val="Default Paragraph Font"/>
  </w:style>
  <w:style w:type="character" w:styleId="a4">
    <w:name w:val="Hyperlink"/>
    <w:rPr>
      <w:color w:val="0000FF"/>
      <w:u w:val="single"/>
      <w:lang/>
    </w:rPr>
  </w:style>
  <w:style w:type="character" w:customStyle="1" w:styleId="a5">
    <w:name w:val="Верхний колонтитул Знак"/>
    <w:basedOn w:val="DefaultParagraphFont"/>
  </w:style>
  <w:style w:type="character" w:customStyle="1" w:styleId="a6">
    <w:name w:val="Нижний колонтитул Знак"/>
    <w:basedOn w:val="DefaultParagraphFont"/>
  </w:style>
  <w:style w:type="character" w:customStyle="1" w:styleId="a7">
    <w:name w:val="Текст выноски Знак"/>
    <w:rPr>
      <w:rFonts w:ascii="Tahoma" w:hAnsi="Tahoma" w:cs="Tahoma"/>
      <w:sz w:val="16"/>
      <w:szCs w:val="16"/>
    </w:rPr>
  </w:style>
  <w:style w:type="character" w:customStyle="1" w:styleId="11">
    <w:name w:val="Заголовок 1 Знак"/>
    <w:rPr>
      <w:rFonts w:ascii="Cambria" w:eastAsia="Times New Roman" w:hAnsi="Cambria" w:cs="Times New Roman"/>
      <w:color w:val="365F91"/>
      <w:sz w:val="32"/>
      <w:szCs w:val="32"/>
    </w:rPr>
  </w:style>
  <w:style w:type="character" w:customStyle="1" w:styleId="21">
    <w:name w:val="Заголовок 2 Знак"/>
    <w:rPr>
      <w:rFonts w:ascii="Cambria" w:eastAsia="Times New Roman" w:hAnsi="Cambria" w:cs="Times New Roman"/>
      <w:color w:val="365F91"/>
      <w:sz w:val="26"/>
      <w:szCs w:val="26"/>
    </w:rPr>
  </w:style>
  <w:style w:type="character" w:customStyle="1" w:styleId="30">
    <w:name w:val="Заголовок 3 Знак"/>
    <w:rPr>
      <w:rFonts w:ascii="Arial" w:eastAsia="Times New Roman" w:hAnsi="Arial" w:cs="Arial"/>
      <w:b/>
      <w:bCs/>
      <w:sz w:val="26"/>
      <w:szCs w:val="26"/>
    </w:rPr>
  </w:style>
  <w:style w:type="character" w:customStyle="1" w:styleId="40">
    <w:name w:val="Заголовок 4 Знак"/>
    <w:rPr>
      <w:rFonts w:ascii="Times New Roman" w:eastAsia="Times New Roman" w:hAnsi="Times New Roman" w:cs="Times New Roman"/>
      <w:b/>
      <w:sz w:val="24"/>
      <w:szCs w:val="20"/>
    </w:rPr>
  </w:style>
  <w:style w:type="character" w:customStyle="1" w:styleId="50">
    <w:name w:val="Заголовок 5 Знак"/>
    <w:rPr>
      <w:rFonts w:ascii="Times New Roman" w:eastAsia="Times New Roman" w:hAnsi="Times New Roman" w:cs="Times New Roman"/>
      <w:b/>
      <w:bCs/>
      <w:i/>
      <w:iCs/>
      <w:sz w:val="26"/>
      <w:szCs w:val="26"/>
    </w:rPr>
  </w:style>
  <w:style w:type="character" w:customStyle="1" w:styleId="60">
    <w:name w:val="Заголовок 6 Знак"/>
    <w:rPr>
      <w:rFonts w:ascii="Times New Roman" w:eastAsia="Calibri" w:hAnsi="Times New Roman" w:cs="Times New Roman"/>
      <w:i/>
      <w:iCs/>
    </w:rPr>
  </w:style>
  <w:style w:type="character" w:customStyle="1" w:styleId="70">
    <w:name w:val="Заголовок 7 Знак"/>
    <w:rPr>
      <w:rFonts w:ascii="Times New Roman" w:eastAsia="Calibri" w:hAnsi="Times New Roman" w:cs="Times New Roman"/>
      <w:sz w:val="24"/>
      <w:szCs w:val="24"/>
    </w:rPr>
  </w:style>
  <w:style w:type="character" w:customStyle="1" w:styleId="80">
    <w:name w:val="Заголовок 8 Знак"/>
    <w:rPr>
      <w:rFonts w:ascii="Arial" w:eastAsia="Calibri" w:hAnsi="Arial" w:cs="Arial"/>
      <w:i/>
      <w:iCs/>
      <w:sz w:val="20"/>
      <w:szCs w:val="20"/>
    </w:rPr>
  </w:style>
  <w:style w:type="character" w:customStyle="1" w:styleId="90">
    <w:name w:val="Заголовок 9 Знак"/>
    <w:rPr>
      <w:rFonts w:ascii="Arial" w:eastAsia="Calibri" w:hAnsi="Arial" w:cs="Arial"/>
      <w:b/>
      <w:bCs/>
      <w:i/>
      <w:iCs/>
      <w:sz w:val="18"/>
      <w:szCs w:val="18"/>
    </w:rPr>
  </w:style>
  <w:style w:type="character" w:customStyle="1" w:styleId="110">
    <w:name w:val="Заголовок 1 Знак1"/>
    <w:rPr>
      <w:rFonts w:ascii="Times New Roman" w:eastAsia="Times New Roman" w:hAnsi="Times New Roman" w:cs="Times New Roman"/>
      <w:b/>
      <w:bCs/>
      <w:i/>
      <w:iCs/>
      <w:sz w:val="24"/>
      <w:szCs w:val="24"/>
    </w:rPr>
  </w:style>
  <w:style w:type="character" w:customStyle="1" w:styleId="23">
    <w:name w:val="Заголовок 2 Знак3"/>
    <w:rPr>
      <w:rFonts w:ascii="Arial" w:eastAsia="Times New Roman" w:hAnsi="Arial" w:cs="Arial"/>
      <w:b/>
      <w:bCs/>
      <w:i/>
      <w:iCs/>
      <w:sz w:val="28"/>
      <w:szCs w:val="28"/>
    </w:rPr>
  </w:style>
  <w:style w:type="character" w:customStyle="1" w:styleId="a8">
    <w:name w:val="Текст сноски Знак"/>
    <w:rPr>
      <w:rFonts w:ascii="Times New Roman" w:eastAsia="Times New Roman" w:hAnsi="Times New Roman" w:cs="Times New Roman"/>
      <w:sz w:val="20"/>
      <w:szCs w:val="20"/>
    </w:rPr>
  </w:style>
  <w:style w:type="character" w:customStyle="1" w:styleId="ConsPlusNormal">
    <w:name w:val="ConsPlusNormal Знак"/>
    <w:rPr>
      <w:rFonts w:ascii="Arial" w:hAnsi="Arial" w:cs="Arial"/>
      <w:sz w:val="22"/>
      <w:szCs w:val="22"/>
      <w:lang w:val="ru-RU" w:eastAsia="ar-SA" w:bidi="ar-SA"/>
    </w:rPr>
  </w:style>
  <w:style w:type="character" w:customStyle="1" w:styleId="a9">
    <w:name w:val="Основной текст Знак"/>
    <w:rPr>
      <w:rFonts w:ascii="Times New Roman" w:eastAsia="Times New Roman" w:hAnsi="Times New Roman" w:cs="Times New Roman"/>
      <w:sz w:val="28"/>
      <w:szCs w:val="24"/>
    </w:rPr>
  </w:style>
  <w:style w:type="character" w:customStyle="1" w:styleId="aa">
    <w:name w:val="Основной текст с отступом Знак"/>
    <w:rPr>
      <w:rFonts w:ascii="Times New Roman" w:eastAsia="Times New Roman" w:hAnsi="Times New Roman" w:cs="Times New Roman"/>
      <w:sz w:val="28"/>
      <w:szCs w:val="24"/>
    </w:rPr>
  </w:style>
  <w:style w:type="character" w:customStyle="1" w:styleId="HTML">
    <w:name w:val="Стандартный HTML Знак"/>
    <w:rPr>
      <w:rFonts w:ascii="Courier New" w:eastAsia="Times New Roman" w:hAnsi="Courier New" w:cs="Courier New"/>
      <w:color w:val="000090"/>
      <w:sz w:val="20"/>
      <w:szCs w:val="20"/>
    </w:rPr>
  </w:style>
  <w:style w:type="character" w:customStyle="1" w:styleId="pagenumber">
    <w:name w:val="page number"/>
    <w:basedOn w:val="DefaultParagraphFont"/>
  </w:style>
  <w:style w:type="character" w:customStyle="1" w:styleId="41">
    <w:name w:val="Знак Знак4"/>
    <w:rPr>
      <w:rFonts w:ascii="Arial" w:hAnsi="Arial" w:cs="Arial"/>
      <w:sz w:val="24"/>
      <w:szCs w:val="24"/>
      <w:lang w:val="ru-RU" w:eastAsia="ar-SA" w:bidi="ar-SA"/>
    </w:rPr>
  </w:style>
  <w:style w:type="character" w:customStyle="1" w:styleId="22">
    <w:name w:val="Основной текст 2 Знак"/>
    <w:rPr>
      <w:rFonts w:ascii="Times New Roman" w:eastAsia="Times New Roman" w:hAnsi="Times New Roman" w:cs="Times New Roman"/>
      <w:b/>
      <w:bCs/>
      <w:sz w:val="24"/>
      <w:szCs w:val="24"/>
    </w:rPr>
  </w:style>
  <w:style w:type="character" w:customStyle="1" w:styleId="ab">
    <w:name w:val="Подпись Знак"/>
    <w:rPr>
      <w:rFonts w:ascii="Times New Roman" w:eastAsia="Times New Roman" w:hAnsi="Times New Roman" w:cs="Times New Roman"/>
      <w:b/>
      <w:sz w:val="28"/>
      <w:szCs w:val="28"/>
    </w:rPr>
  </w:style>
  <w:style w:type="character" w:customStyle="1" w:styleId="ac">
    <w:name w:val="Красная строка Знак"/>
    <w:rPr>
      <w:rFonts w:ascii="Times New Roman" w:eastAsia="Times New Roman" w:hAnsi="Times New Roman" w:cs="Times New Roman"/>
      <w:sz w:val="24"/>
      <w:szCs w:val="24"/>
    </w:rPr>
  </w:style>
  <w:style w:type="character" w:customStyle="1" w:styleId="31">
    <w:name w:val="Основной текст 3 Знак"/>
    <w:rPr>
      <w:rFonts w:ascii="Times New Roman" w:eastAsia="Times New Roman" w:hAnsi="Times New Roman" w:cs="Times New Roman"/>
      <w:sz w:val="16"/>
      <w:szCs w:val="16"/>
    </w:rPr>
  </w:style>
  <w:style w:type="character" w:customStyle="1" w:styleId="BodyTextIndentChar">
    <w:name w:val="Body Text Indent Char"/>
    <w:rPr>
      <w:rFonts w:cs="Times New Roman"/>
      <w:sz w:val="24"/>
      <w:szCs w:val="24"/>
      <w:lang w:val="ru-RU" w:eastAsia="ar-SA" w:bidi="ar-SA"/>
    </w:rPr>
  </w:style>
  <w:style w:type="character" w:customStyle="1" w:styleId="BodyTextChar">
    <w:name w:val="Body Text Char"/>
    <w:rPr>
      <w:rFonts w:cs="Times New Roman"/>
      <w:sz w:val="24"/>
      <w:szCs w:val="24"/>
      <w:lang w:val="ru-RU" w:eastAsia="ar-SA" w:bidi="ar-SA"/>
    </w:rPr>
  </w:style>
  <w:style w:type="character" w:customStyle="1" w:styleId="FontStyle13">
    <w:name w:val="Font Style13"/>
    <w:rPr>
      <w:rFonts w:ascii="Times New Roman" w:hAnsi="Times New Roman" w:cs="Times New Roman"/>
      <w:sz w:val="22"/>
      <w:szCs w:val="22"/>
    </w:rPr>
  </w:style>
  <w:style w:type="character" w:customStyle="1" w:styleId="FollowedHyperlink">
    <w:name w:val="FollowedHyperlink"/>
    <w:rPr>
      <w:color w:val="800080"/>
      <w:u w:val="single"/>
    </w:rPr>
  </w:style>
  <w:style w:type="character" w:customStyle="1" w:styleId="footnotereference">
    <w:name w:val="footnote reference"/>
    <w:rPr>
      <w:vertAlign w:val="superscript"/>
    </w:rPr>
  </w:style>
  <w:style w:type="character" w:customStyle="1" w:styleId="ad">
    <w:name w:val="Знак Знак"/>
    <w:rPr>
      <w:rFonts w:ascii="Tahoma" w:hAnsi="Tahoma" w:cs="Times New Roman"/>
      <w:sz w:val="20"/>
      <w:szCs w:val="20"/>
      <w:lang w:val="en-US"/>
    </w:rPr>
  </w:style>
  <w:style w:type="character" w:customStyle="1" w:styleId="35">
    <w:name w:val="Знак Знак35"/>
    <w:rPr>
      <w:rFonts w:ascii="Arial" w:hAnsi="Arial" w:cs="Arial"/>
      <w:b/>
      <w:bCs/>
      <w:i/>
      <w:iCs/>
      <w:sz w:val="28"/>
      <w:szCs w:val="28"/>
    </w:rPr>
  </w:style>
  <w:style w:type="character" w:customStyle="1" w:styleId="34">
    <w:name w:val="Знак Знак34"/>
    <w:rPr>
      <w:rFonts w:ascii="Arial" w:hAnsi="Arial" w:cs="Arial"/>
      <w:b/>
      <w:bCs/>
      <w:sz w:val="26"/>
      <w:szCs w:val="26"/>
    </w:rPr>
  </w:style>
  <w:style w:type="character" w:customStyle="1" w:styleId="33">
    <w:name w:val="Знак Знак33"/>
    <w:rPr>
      <w:rFonts w:ascii="Times New Roman" w:hAnsi="Times New Roman" w:cs="Times New Roman"/>
      <w:b/>
      <w:sz w:val="20"/>
      <w:szCs w:val="20"/>
    </w:rPr>
  </w:style>
  <w:style w:type="character" w:customStyle="1" w:styleId="32">
    <w:name w:val="Знак Знак32"/>
    <w:rPr>
      <w:rFonts w:ascii="Times New Roman" w:hAnsi="Times New Roman" w:cs="Times New Roman"/>
      <w:b/>
      <w:bCs/>
      <w:i/>
      <w:iCs/>
      <w:sz w:val="26"/>
      <w:szCs w:val="26"/>
    </w:rPr>
  </w:style>
  <w:style w:type="character" w:customStyle="1" w:styleId="ae">
    <w:name w:val="Текст примечания Знак"/>
    <w:rPr>
      <w:rFonts w:ascii="Calibri" w:eastAsia="Calibri" w:hAnsi="Calibri" w:cs="Times New Roman"/>
      <w:sz w:val="20"/>
      <w:szCs w:val="20"/>
    </w:rPr>
  </w:style>
  <w:style w:type="character" w:customStyle="1" w:styleId="af">
    <w:name w:val="Тема примечания Знак"/>
    <w:rPr>
      <w:rFonts w:ascii="Calibri" w:eastAsia="Calibri" w:hAnsi="Calibri" w:cs="Times New Roman"/>
      <w:b/>
      <w:bCs/>
      <w:sz w:val="20"/>
      <w:szCs w:val="20"/>
    </w:rPr>
  </w:style>
  <w:style w:type="character" w:customStyle="1" w:styleId="blk">
    <w:name w:val="blk"/>
    <w:rPr>
      <w:rFonts w:cs="Times New Roman"/>
    </w:rPr>
  </w:style>
  <w:style w:type="character" w:customStyle="1" w:styleId="u">
    <w:name w:val="u"/>
    <w:rPr>
      <w:rFonts w:cs="Times New Roman"/>
    </w:rPr>
  </w:style>
  <w:style w:type="character" w:customStyle="1" w:styleId="17">
    <w:name w:val="Знак Знак17"/>
    <w:rPr>
      <w:rFonts w:eastAsia="Times New Roman" w:cs="Times New Roman"/>
    </w:rPr>
  </w:style>
  <w:style w:type="character" w:customStyle="1" w:styleId="16">
    <w:name w:val="Знак Знак16"/>
    <w:rPr>
      <w:rFonts w:eastAsia="Times New Roman" w:cs="Times New Roman"/>
    </w:rPr>
  </w:style>
  <w:style w:type="character" w:customStyle="1" w:styleId="12">
    <w:name w:val="бпОсновной текст Знак Знак1"/>
    <w:rPr>
      <w:rFonts w:ascii="Times New Roman" w:hAnsi="Times New Roman" w:cs="Times New Roman"/>
      <w:sz w:val="24"/>
      <w:szCs w:val="24"/>
    </w:rPr>
  </w:style>
  <w:style w:type="character" w:customStyle="1" w:styleId="410">
    <w:name w:val="Знак Знак41"/>
    <w:rPr>
      <w:rFonts w:ascii="Arial" w:hAnsi="Arial" w:cs="Arial"/>
      <w:sz w:val="24"/>
      <w:szCs w:val="24"/>
      <w:lang w:val="ru-RU" w:eastAsia="ar-SA" w:bidi="ar-SA"/>
    </w:rPr>
  </w:style>
  <w:style w:type="character" w:customStyle="1" w:styleId="af0">
    <w:name w:val="Название Знак"/>
    <w:rPr>
      <w:rFonts w:ascii="Arial" w:eastAsia="Calibri" w:hAnsi="Arial" w:cs="Arial"/>
      <w:b/>
      <w:bCs/>
      <w:sz w:val="24"/>
      <w:szCs w:val="24"/>
    </w:rPr>
  </w:style>
  <w:style w:type="character" w:customStyle="1" w:styleId="36">
    <w:name w:val="Основной текст с отступом 3 Знак"/>
    <w:rPr>
      <w:rFonts w:ascii="Times New Roman" w:eastAsia="Calibri" w:hAnsi="Times New Roman" w:cs="Times New Roman"/>
      <w:sz w:val="16"/>
      <w:szCs w:val="16"/>
    </w:rPr>
  </w:style>
  <w:style w:type="character" w:customStyle="1" w:styleId="af1">
    <w:name w:val="Текст Знак"/>
    <w:rPr>
      <w:rFonts w:ascii="Courier New" w:eastAsia="Calibri" w:hAnsi="Courier New" w:cs="Courier New"/>
      <w:sz w:val="20"/>
      <w:szCs w:val="20"/>
    </w:rPr>
  </w:style>
  <w:style w:type="character" w:customStyle="1" w:styleId="13">
    <w:name w:val="Обычный1 Знак"/>
    <w:rPr>
      <w:rFonts w:ascii="Times New Roman" w:hAnsi="Times New Roman" w:cs="Times New Roman"/>
      <w:sz w:val="22"/>
      <w:szCs w:val="22"/>
      <w:lang w:eastAsia="ar-SA" w:bidi="ar-SA"/>
    </w:rPr>
  </w:style>
  <w:style w:type="character" w:customStyle="1" w:styleId="Heading1Char">
    <w:name w:val="Heading 1 Char"/>
    <w:rPr>
      <w:rFonts w:ascii="Arial" w:hAnsi="Arial" w:cs="Arial"/>
      <w:b/>
      <w:bCs/>
      <w:color w:val="000080"/>
      <w:lang w:val="ru-RU"/>
    </w:rPr>
  </w:style>
  <w:style w:type="character" w:customStyle="1" w:styleId="Heading2Char">
    <w:name w:val="Heading 2 Char"/>
    <w:rPr>
      <w:rFonts w:ascii="Arial" w:hAnsi="Arial" w:cs="Arial"/>
      <w:sz w:val="24"/>
      <w:szCs w:val="24"/>
      <w:lang w:val="ru-RU"/>
    </w:rPr>
  </w:style>
  <w:style w:type="character" w:customStyle="1" w:styleId="Heading3Char">
    <w:name w:val="Heading 3 Char"/>
    <w:rPr>
      <w:rFonts w:ascii="Arial" w:hAnsi="Arial" w:cs="Arial"/>
      <w:b/>
      <w:bCs/>
      <w:sz w:val="24"/>
      <w:szCs w:val="24"/>
      <w:lang w:val="ru-RU"/>
    </w:rPr>
  </w:style>
  <w:style w:type="character" w:customStyle="1" w:styleId="Heading4Char">
    <w:name w:val="Heading 4 Char"/>
    <w:rPr>
      <w:rFonts w:cs="Times New Roman"/>
      <w:sz w:val="24"/>
      <w:szCs w:val="24"/>
      <w:lang w:val="ru-RU"/>
    </w:rPr>
  </w:style>
  <w:style w:type="character" w:customStyle="1" w:styleId="BodyTextChar1">
    <w:name w:val="Body Text Char1"/>
    <w:rPr>
      <w:rFonts w:cs="Times New Roman"/>
      <w:sz w:val="24"/>
      <w:szCs w:val="24"/>
      <w:lang w:val="ru-RU"/>
    </w:rPr>
  </w:style>
  <w:style w:type="character" w:customStyle="1" w:styleId="BodyTextIndentChar1">
    <w:name w:val="Body Text Indent Char1"/>
    <w:rPr>
      <w:rFonts w:cs="Times New Roman"/>
      <w:sz w:val="24"/>
      <w:szCs w:val="24"/>
      <w:lang w:val="ru-RU"/>
    </w:rPr>
  </w:style>
  <w:style w:type="character" w:customStyle="1" w:styleId="15">
    <w:name w:val="Знак Знак15"/>
    <w:rPr>
      <w:rFonts w:ascii="Times New Roman" w:hAnsi="Times New Roman" w:cs="Times New Roman"/>
      <w:sz w:val="24"/>
      <w:szCs w:val="24"/>
    </w:rPr>
  </w:style>
  <w:style w:type="character" w:styleId="af2">
    <w:name w:val="Strong"/>
    <w:qFormat/>
    <w:rPr>
      <w:rFonts w:cs="Times New Roman"/>
      <w:b/>
      <w:bCs/>
    </w:rPr>
  </w:style>
  <w:style w:type="character" w:customStyle="1" w:styleId="HeaderChar">
    <w:name w:val="Header Char"/>
    <w:rPr>
      <w:rFonts w:cs="Times New Roman"/>
      <w:sz w:val="24"/>
      <w:szCs w:val="24"/>
      <w:lang w:val="ru-RU" w:eastAsia="ar-SA" w:bidi="ar-SA"/>
    </w:rPr>
  </w:style>
  <w:style w:type="character" w:customStyle="1" w:styleId="FooterChar">
    <w:name w:val="Footer Char"/>
    <w:rPr>
      <w:rFonts w:cs="Times New Roman"/>
      <w:sz w:val="24"/>
      <w:szCs w:val="24"/>
      <w:lang w:val="ru-RU" w:eastAsia="ar-SA" w:bidi="ar-SA"/>
    </w:rPr>
  </w:style>
  <w:style w:type="character" w:customStyle="1" w:styleId="120">
    <w:name w:val="Знак Знак12"/>
    <w:rPr>
      <w:rFonts w:ascii="Arial" w:hAnsi="Arial" w:cs="Arial"/>
      <w:b/>
      <w:bCs/>
      <w:color w:val="000080"/>
      <w:sz w:val="20"/>
      <w:szCs w:val="20"/>
    </w:rPr>
  </w:style>
  <w:style w:type="character" w:customStyle="1" w:styleId="SignatureChar">
    <w:name w:val="Signature Char"/>
    <w:rPr>
      <w:rFonts w:cs="Times New Roman"/>
      <w:b/>
      <w:bCs/>
      <w:sz w:val="28"/>
      <w:szCs w:val="28"/>
      <w:lang w:val="ru-RU"/>
    </w:rPr>
  </w:style>
  <w:style w:type="character" w:customStyle="1" w:styleId="af3">
    <w:name w:val="Цветовое выделение"/>
    <w:rPr>
      <w:b/>
      <w:color w:val="000080"/>
      <w:sz w:val="20"/>
    </w:rPr>
  </w:style>
  <w:style w:type="character" w:customStyle="1" w:styleId="af4">
    <w:name w:val="Гипертекстовая ссылка"/>
    <w:rPr>
      <w:rFonts w:cs="Times New Roman"/>
      <w:b/>
      <w:bCs/>
      <w:color w:val="008000"/>
      <w:sz w:val="20"/>
      <w:szCs w:val="20"/>
      <w:u w:val="single"/>
    </w:rPr>
  </w:style>
  <w:style w:type="character" w:customStyle="1" w:styleId="af5">
    <w:name w:val="Продолжение ссылки"/>
    <w:rPr>
      <w:rFonts w:cs="Times New Roman"/>
      <w:b w:val="0"/>
      <w:bCs w:val="0"/>
      <w:color w:val="008000"/>
      <w:sz w:val="20"/>
      <w:szCs w:val="20"/>
      <w:u w:val="single"/>
    </w:rPr>
  </w:style>
  <w:style w:type="character" w:customStyle="1" w:styleId="BodyTextFirstIndentChar">
    <w:name w:val="Body Text First Indent Char"/>
    <w:rPr>
      <w:rFonts w:cs="Times New Roman"/>
      <w:sz w:val="24"/>
      <w:szCs w:val="24"/>
      <w:lang w:val="ru-RU"/>
    </w:rPr>
  </w:style>
  <w:style w:type="character" w:customStyle="1" w:styleId="BodyText2Char">
    <w:name w:val="Body Text 2 Char"/>
    <w:rPr>
      <w:rFonts w:cs="Times New Roman"/>
      <w:sz w:val="24"/>
      <w:szCs w:val="24"/>
      <w:lang w:val="ru-RU"/>
    </w:rPr>
  </w:style>
  <w:style w:type="character" w:customStyle="1" w:styleId="BodyText3Char">
    <w:name w:val="Body Text 3 Char"/>
    <w:rPr>
      <w:rFonts w:cs="Times New Roman"/>
      <w:sz w:val="16"/>
      <w:szCs w:val="16"/>
      <w:lang w:val="ru-RU"/>
    </w:rPr>
  </w:style>
  <w:style w:type="character" w:customStyle="1" w:styleId="27">
    <w:name w:val="Знак Знак27"/>
    <w:rPr>
      <w:rFonts w:cs="Times New Roman"/>
      <w:sz w:val="28"/>
      <w:szCs w:val="28"/>
      <w:lang w:val="ru-RU"/>
    </w:rPr>
  </w:style>
  <w:style w:type="character" w:customStyle="1" w:styleId="26">
    <w:name w:val="Знак Знак26"/>
    <w:rPr>
      <w:rFonts w:ascii="Arial" w:hAnsi="Arial" w:cs="Arial"/>
      <w:b/>
      <w:bCs/>
      <w:sz w:val="26"/>
      <w:szCs w:val="26"/>
      <w:lang w:val="ru-RU"/>
    </w:rPr>
  </w:style>
  <w:style w:type="character" w:customStyle="1" w:styleId="25">
    <w:name w:val="Знак Знак25"/>
    <w:rPr>
      <w:rFonts w:ascii="Arial" w:hAnsi="Arial" w:cs="Arial"/>
      <w:b/>
      <w:bCs/>
      <w:sz w:val="24"/>
      <w:szCs w:val="24"/>
      <w:lang w:val="ru-RU"/>
    </w:rPr>
  </w:style>
  <w:style w:type="character" w:styleId="af6">
    <w:name w:val="Emphasis"/>
    <w:qFormat/>
    <w:rPr>
      <w:rFonts w:cs="Times New Roman"/>
      <w:i/>
      <w:iCs/>
    </w:rPr>
  </w:style>
  <w:style w:type="character" w:customStyle="1" w:styleId="HTML1">
    <w:name w:val="Стандартный HTML Знак1"/>
    <w:rPr>
      <w:rFonts w:ascii="Courier New" w:hAnsi="Courier New" w:cs="Courier New"/>
      <w:lang w:eastAsia="ar-SA" w:bidi="ar-SA"/>
    </w:rPr>
  </w:style>
  <w:style w:type="character" w:customStyle="1" w:styleId="28">
    <w:name w:val="Знак Знак28"/>
    <w:rPr>
      <w:rFonts w:cs="Times New Roman"/>
      <w:sz w:val="24"/>
      <w:szCs w:val="24"/>
      <w:lang w:val="ru-RU"/>
    </w:rPr>
  </w:style>
  <w:style w:type="character" w:customStyle="1" w:styleId="220">
    <w:name w:val="Заголовок 2 Знак2"/>
    <w:rPr>
      <w:rFonts w:ascii="Arial" w:hAnsi="Arial" w:cs="Arial"/>
      <w:b/>
      <w:bCs/>
      <w:i/>
      <w:iCs/>
      <w:sz w:val="28"/>
      <w:szCs w:val="28"/>
      <w:lang w:val="ru-RU"/>
    </w:rPr>
  </w:style>
  <w:style w:type="character" w:customStyle="1" w:styleId="230">
    <w:name w:val="Знак Знак23"/>
    <w:rPr>
      <w:rFonts w:ascii="Times New Roman" w:hAnsi="Times New Roman" w:cs="Times New Roman"/>
      <w:sz w:val="24"/>
      <w:szCs w:val="24"/>
    </w:rPr>
  </w:style>
  <w:style w:type="character" w:customStyle="1" w:styleId="221">
    <w:name w:val="Знак Знак22"/>
    <w:rPr>
      <w:rFonts w:ascii="Times New Roman" w:hAnsi="Times New Roman" w:cs="Times New Roman"/>
      <w:sz w:val="28"/>
      <w:szCs w:val="28"/>
    </w:rPr>
  </w:style>
  <w:style w:type="character" w:customStyle="1" w:styleId="210">
    <w:name w:val="Знак Знак21"/>
    <w:rPr>
      <w:rFonts w:ascii="Arial" w:hAnsi="Arial" w:cs="Arial"/>
      <w:b/>
      <w:bCs/>
      <w:sz w:val="26"/>
      <w:szCs w:val="26"/>
    </w:rPr>
  </w:style>
  <w:style w:type="character" w:customStyle="1" w:styleId="200">
    <w:name w:val="Знак Знак20"/>
    <w:rPr>
      <w:rFonts w:ascii="Times New Roman" w:hAnsi="Times New Roman" w:cs="Times New Roman"/>
      <w:b/>
      <w:bCs/>
      <w:sz w:val="28"/>
      <w:szCs w:val="28"/>
    </w:rPr>
  </w:style>
  <w:style w:type="character" w:customStyle="1" w:styleId="211">
    <w:name w:val="Заголовок 2 Знак1"/>
    <w:rPr>
      <w:rFonts w:ascii="Arial" w:hAnsi="Arial" w:cs="Arial"/>
      <w:b/>
      <w:bCs/>
      <w:i/>
      <w:iCs/>
      <w:sz w:val="28"/>
      <w:szCs w:val="28"/>
      <w:lang w:val="ru-RU"/>
    </w:rPr>
  </w:style>
  <w:style w:type="character" w:customStyle="1" w:styleId="2210">
    <w:name w:val="Знак Знак221"/>
    <w:rPr>
      <w:rFonts w:cs="Times New Roman"/>
      <w:sz w:val="24"/>
      <w:szCs w:val="24"/>
      <w:lang w:val="ru-RU"/>
    </w:rPr>
  </w:style>
  <w:style w:type="character" w:customStyle="1" w:styleId="2110">
    <w:name w:val="Знак Знак211"/>
    <w:rPr>
      <w:rFonts w:cs="Times New Roman"/>
      <w:sz w:val="28"/>
      <w:szCs w:val="28"/>
      <w:lang w:val="ru-RU"/>
    </w:rPr>
  </w:style>
  <w:style w:type="character" w:customStyle="1" w:styleId="201">
    <w:name w:val="Знак Знак201"/>
    <w:rPr>
      <w:rFonts w:ascii="Arial" w:hAnsi="Arial" w:cs="Arial"/>
      <w:b/>
      <w:bCs/>
      <w:sz w:val="26"/>
      <w:szCs w:val="26"/>
      <w:lang w:val="ru-RU"/>
    </w:rPr>
  </w:style>
  <w:style w:type="character" w:customStyle="1" w:styleId="19">
    <w:name w:val="Знак Знак19"/>
    <w:rPr>
      <w:rFonts w:cs="Times New Roman"/>
      <w:b/>
      <w:bCs/>
      <w:sz w:val="28"/>
      <w:szCs w:val="28"/>
      <w:lang w:val="ru-RU"/>
    </w:rPr>
  </w:style>
  <w:style w:type="character" w:customStyle="1" w:styleId="18">
    <w:name w:val="Знак Знак18"/>
    <w:rPr>
      <w:rFonts w:cs="Times New Roman"/>
      <w:b/>
      <w:bCs/>
      <w:i/>
      <w:iCs/>
      <w:sz w:val="26"/>
      <w:szCs w:val="26"/>
      <w:lang w:val="ru-RU"/>
    </w:rPr>
  </w:style>
  <w:style w:type="character" w:customStyle="1" w:styleId="171">
    <w:name w:val="Знак Знак171"/>
    <w:rPr>
      <w:rFonts w:cs="Times New Roman"/>
      <w:i/>
      <w:iCs/>
      <w:sz w:val="22"/>
      <w:szCs w:val="22"/>
      <w:lang w:val="ru-RU"/>
    </w:rPr>
  </w:style>
  <w:style w:type="character" w:customStyle="1" w:styleId="161">
    <w:name w:val="Знак Знак161"/>
    <w:rPr>
      <w:rFonts w:ascii="Arial" w:hAnsi="Arial" w:cs="Arial"/>
      <w:lang w:val="ru-RU"/>
    </w:rPr>
  </w:style>
  <w:style w:type="character" w:customStyle="1" w:styleId="151">
    <w:name w:val="Знак Знак151"/>
    <w:rPr>
      <w:rFonts w:ascii="Arial" w:hAnsi="Arial" w:cs="Arial"/>
      <w:i/>
      <w:iCs/>
      <w:lang w:val="ru-RU"/>
    </w:rPr>
  </w:style>
  <w:style w:type="character" w:customStyle="1" w:styleId="111">
    <w:name w:val="Знак Знак11"/>
    <w:rPr>
      <w:rFonts w:cs="Times New Roman"/>
      <w:sz w:val="24"/>
      <w:szCs w:val="24"/>
      <w:lang w:val="ru-RU"/>
    </w:rPr>
  </w:style>
  <w:style w:type="character" w:customStyle="1" w:styleId="91">
    <w:name w:val="Знак Знак9"/>
    <w:rPr>
      <w:rFonts w:cs="Times New Roman"/>
      <w:lang w:val="ru-RU"/>
    </w:rPr>
  </w:style>
  <w:style w:type="character" w:customStyle="1" w:styleId="37">
    <w:name w:val="Знак Знак3"/>
    <w:rPr>
      <w:rFonts w:cs="Times New Roman"/>
      <w:b/>
      <w:bCs/>
      <w:sz w:val="28"/>
      <w:szCs w:val="28"/>
      <w:lang w:val="ru-RU"/>
    </w:rPr>
  </w:style>
  <w:style w:type="character" w:customStyle="1" w:styleId="14">
    <w:name w:val="Знак Знак14"/>
    <w:rPr>
      <w:rFonts w:cs="Times New Roman"/>
      <w:sz w:val="24"/>
      <w:szCs w:val="24"/>
      <w:lang w:val="ru-RU"/>
    </w:rPr>
  </w:style>
  <w:style w:type="character" w:customStyle="1" w:styleId="24">
    <w:name w:val="Знак Знак2"/>
    <w:rPr>
      <w:rFonts w:ascii="Times New Roman" w:hAnsi="Times New Roman" w:cs="Times New Roman"/>
      <w:sz w:val="24"/>
      <w:szCs w:val="24"/>
      <w:lang w:val="ru-RU"/>
    </w:rPr>
  </w:style>
  <w:style w:type="character" w:customStyle="1" w:styleId="100">
    <w:name w:val="Знак Знак10"/>
    <w:rPr>
      <w:rFonts w:cs="Times New Roman"/>
      <w:sz w:val="24"/>
      <w:szCs w:val="24"/>
      <w:lang w:val="ru-RU"/>
    </w:rPr>
  </w:style>
  <w:style w:type="character" w:customStyle="1" w:styleId="1a">
    <w:name w:val="Знак Знак1"/>
    <w:rPr>
      <w:rFonts w:cs="Times New Roman"/>
      <w:sz w:val="16"/>
      <w:szCs w:val="16"/>
      <w:lang w:val="ru-RU"/>
    </w:rPr>
  </w:style>
  <w:style w:type="character" w:customStyle="1" w:styleId="51">
    <w:name w:val="Знак Знак5"/>
    <w:rPr>
      <w:rFonts w:ascii="Tahoma" w:hAnsi="Tahoma" w:cs="Tahoma"/>
      <w:sz w:val="16"/>
      <w:szCs w:val="16"/>
    </w:rPr>
  </w:style>
  <w:style w:type="character" w:customStyle="1" w:styleId="121">
    <w:name w:val="Знак Знак121"/>
    <w:rPr>
      <w:rFonts w:ascii="Arial" w:hAnsi="Arial" w:cs="Arial"/>
      <w:b/>
      <w:bCs/>
      <w:color w:val="000080"/>
      <w:sz w:val="20"/>
      <w:szCs w:val="20"/>
    </w:rPr>
  </w:style>
  <w:style w:type="character" w:customStyle="1" w:styleId="1b">
    <w:name w:val="Текст выноски Знак1"/>
    <w:rPr>
      <w:rFonts w:ascii="Tahoma" w:hAnsi="Tahoma" w:cs="Tahoma"/>
      <w:sz w:val="16"/>
      <w:szCs w:val="16"/>
      <w:lang w:eastAsia="ar-SA" w:bidi="ar-SA"/>
    </w:rPr>
  </w:style>
  <w:style w:type="character" w:customStyle="1" w:styleId="1c">
    <w:name w:val="Схема документа Знак1"/>
    <w:rPr>
      <w:rFonts w:ascii="Tahoma" w:hAnsi="Tahoma" w:cs="Tahoma"/>
      <w:sz w:val="16"/>
      <w:szCs w:val="16"/>
      <w:lang w:eastAsia="ar-SA" w:bidi="ar-SA"/>
    </w:rPr>
  </w:style>
  <w:style w:type="character" w:customStyle="1" w:styleId="122">
    <w:name w:val="Знак Знак122"/>
    <w:rPr>
      <w:rFonts w:ascii="Arial" w:eastAsia="Times New Roman" w:hAnsi="Arial" w:cs="Times New Roman"/>
      <w:b/>
      <w:bCs/>
      <w:color w:val="000080"/>
      <w:sz w:val="20"/>
      <w:szCs w:val="20"/>
    </w:rPr>
  </w:style>
  <w:style w:type="character" w:customStyle="1" w:styleId="29">
    <w:name w:val="Заголовок 2 Знак Знак Знак"/>
    <w:rPr>
      <w:rFonts w:ascii="Arial" w:hAnsi="Arial" w:cs="Arial"/>
      <w:b/>
      <w:bCs/>
      <w:i/>
      <w:iCs/>
      <w:sz w:val="28"/>
      <w:szCs w:val="28"/>
      <w:lang w:val="ru-RU" w:eastAsia="ar-SA" w:bidi="ar-SA"/>
    </w:rPr>
  </w:style>
  <w:style w:type="character" w:customStyle="1" w:styleId="191">
    <w:name w:val="Знак Знак191"/>
    <w:rPr>
      <w:rFonts w:ascii="Arial" w:hAnsi="Arial" w:cs="Arial"/>
      <w:b/>
      <w:bCs/>
      <w:sz w:val="28"/>
      <w:szCs w:val="24"/>
      <w:lang w:val="ru-RU" w:eastAsia="ar-SA" w:bidi="ar-SA"/>
    </w:rPr>
  </w:style>
  <w:style w:type="character" w:customStyle="1" w:styleId="181">
    <w:name w:val="Знак Знак181"/>
    <w:rPr>
      <w:sz w:val="28"/>
      <w:szCs w:val="24"/>
      <w:lang w:val="ru-RU" w:eastAsia="ar-SA" w:bidi="ar-SA"/>
    </w:rPr>
  </w:style>
  <w:style w:type="character" w:customStyle="1" w:styleId="231">
    <w:name w:val="Знак Знак231"/>
    <w:rPr>
      <w:rFonts w:ascii="Times New Roman" w:eastAsia="Times New Roman" w:hAnsi="Times New Roman" w:cs="Times New Roman"/>
      <w:sz w:val="24"/>
    </w:rPr>
  </w:style>
  <w:style w:type="character" w:customStyle="1" w:styleId="222">
    <w:name w:val="Знак Знак222"/>
    <w:rPr>
      <w:rFonts w:ascii="Times New Roman" w:eastAsia="Times New Roman" w:hAnsi="Times New Roman" w:cs="Times New Roman"/>
      <w:sz w:val="28"/>
    </w:rPr>
  </w:style>
  <w:style w:type="character" w:customStyle="1" w:styleId="212">
    <w:name w:val="Знак Знак212"/>
    <w:rPr>
      <w:rFonts w:ascii="Arial" w:eastAsia="Times New Roman" w:hAnsi="Arial" w:cs="Arial"/>
      <w:b/>
      <w:bCs/>
      <w:sz w:val="26"/>
      <w:szCs w:val="26"/>
    </w:rPr>
  </w:style>
  <w:style w:type="character" w:customStyle="1" w:styleId="202">
    <w:name w:val="Знак Знак202"/>
    <w:rPr>
      <w:rFonts w:ascii="Times New Roman" w:eastAsia="Times New Roman" w:hAnsi="Times New Roman" w:cs="Times New Roman"/>
      <w:b/>
      <w:bCs/>
      <w:sz w:val="28"/>
      <w:szCs w:val="28"/>
    </w:rPr>
  </w:style>
  <w:style w:type="character" w:customStyle="1" w:styleId="Heading1Char1">
    <w:name w:val="Heading 1 Char1"/>
    <w:rPr>
      <w:rFonts w:ascii="Tahoma" w:eastAsia="Calibri" w:hAnsi="Tahoma" w:cs="Tahoma"/>
      <w:lang w:val="en-US" w:eastAsia="ar-SA" w:bidi="ar-SA"/>
    </w:rPr>
  </w:style>
  <w:style w:type="character" w:customStyle="1" w:styleId="Heading2Char1">
    <w:name w:val="Heading 2 Char1"/>
    <w:rPr>
      <w:rFonts w:ascii="Arial" w:eastAsia="Calibri" w:hAnsi="Arial" w:cs="Arial"/>
      <w:b/>
      <w:bCs/>
      <w:i/>
      <w:iCs/>
      <w:sz w:val="28"/>
      <w:szCs w:val="28"/>
      <w:lang w:val="ru-RU" w:eastAsia="ar-SA" w:bidi="ar-SA"/>
    </w:rPr>
  </w:style>
  <w:style w:type="character" w:customStyle="1" w:styleId="Heading3Char1">
    <w:name w:val="Heading 3 Char1"/>
    <w:rPr>
      <w:rFonts w:ascii="Arial" w:eastAsia="Calibri" w:hAnsi="Arial" w:cs="Arial"/>
      <w:b/>
      <w:bCs/>
      <w:sz w:val="26"/>
      <w:szCs w:val="26"/>
      <w:lang w:val="ru-RU" w:eastAsia="ar-SA" w:bidi="ar-SA"/>
    </w:rPr>
  </w:style>
  <w:style w:type="character" w:customStyle="1" w:styleId="Heading4Char1">
    <w:name w:val="Heading 4 Char1"/>
    <w:rPr>
      <w:rFonts w:eastAsia="Calibri"/>
      <w:b/>
      <w:sz w:val="24"/>
      <w:lang w:val="ru-RU" w:eastAsia="ar-SA" w:bidi="ar-SA"/>
    </w:rPr>
  </w:style>
  <w:style w:type="character" w:customStyle="1" w:styleId="Heading5Char">
    <w:name w:val="Heading 5 Char"/>
    <w:rPr>
      <w:rFonts w:eastAsia="Calibri"/>
      <w:b/>
      <w:bCs/>
      <w:i/>
      <w:iCs/>
      <w:sz w:val="26"/>
      <w:szCs w:val="26"/>
      <w:lang w:val="ru-RU" w:eastAsia="ar-SA" w:bidi="ar-SA"/>
    </w:rPr>
  </w:style>
  <w:style w:type="character" w:customStyle="1" w:styleId="Heading6Char">
    <w:name w:val="Heading 6 Char"/>
    <w:rPr>
      <w:rFonts w:eastAsia="Calibri"/>
      <w:i/>
      <w:iCs/>
      <w:sz w:val="22"/>
      <w:szCs w:val="22"/>
      <w:lang w:val="ru-RU" w:eastAsia="ar-SA" w:bidi="ar-SA"/>
    </w:rPr>
  </w:style>
  <w:style w:type="character" w:customStyle="1" w:styleId="Heading7Char">
    <w:name w:val="Heading 7 Char"/>
    <w:rPr>
      <w:rFonts w:eastAsia="Calibri"/>
      <w:sz w:val="24"/>
      <w:szCs w:val="24"/>
      <w:lang w:val="ru-RU" w:eastAsia="ar-SA" w:bidi="ar-SA"/>
    </w:rPr>
  </w:style>
  <w:style w:type="character" w:customStyle="1" w:styleId="Heading8Char">
    <w:name w:val="Heading 8 Char"/>
    <w:rPr>
      <w:rFonts w:ascii="Arial" w:eastAsia="Calibri" w:hAnsi="Arial" w:cs="Arial"/>
      <w:i/>
      <w:iCs/>
      <w:lang w:val="ru-RU" w:eastAsia="ar-SA" w:bidi="ar-SA"/>
    </w:rPr>
  </w:style>
  <w:style w:type="character" w:customStyle="1" w:styleId="Heading9Char">
    <w:name w:val="Heading 9 Char"/>
    <w:rPr>
      <w:rFonts w:ascii="Arial" w:eastAsia="Calibri" w:hAnsi="Arial" w:cs="Arial"/>
      <w:b/>
      <w:bCs/>
      <w:i/>
      <w:iCs/>
      <w:sz w:val="18"/>
      <w:szCs w:val="18"/>
      <w:lang w:val="ru-RU" w:eastAsia="ar-SA" w:bidi="ar-SA"/>
    </w:rPr>
  </w:style>
  <w:style w:type="character" w:customStyle="1" w:styleId="HeaderChar1">
    <w:name w:val="Header Char1"/>
    <w:rPr>
      <w:rFonts w:ascii="Calibri" w:eastAsia="Calibri" w:hAnsi="Calibri" w:cs="Calibri"/>
      <w:sz w:val="22"/>
      <w:szCs w:val="22"/>
      <w:lang w:val="ru-RU" w:eastAsia="ar-SA" w:bidi="ar-SA"/>
    </w:rPr>
  </w:style>
  <w:style w:type="character" w:customStyle="1" w:styleId="FooterChar1">
    <w:name w:val="Footer Char1"/>
    <w:rPr>
      <w:rFonts w:ascii="Calibri" w:eastAsia="Calibri" w:hAnsi="Calibri" w:cs="Calibri"/>
      <w:sz w:val="22"/>
      <w:szCs w:val="22"/>
      <w:lang w:val="ru-RU" w:eastAsia="ar-SA" w:bidi="ar-SA"/>
    </w:rPr>
  </w:style>
  <w:style w:type="character" w:customStyle="1" w:styleId="BodyTextChar2">
    <w:name w:val="Body Text Char2"/>
    <w:rPr>
      <w:rFonts w:eastAsia="Calibri"/>
      <w:sz w:val="28"/>
      <w:szCs w:val="24"/>
      <w:lang w:val="ru-RU" w:eastAsia="ar-SA" w:bidi="ar-SA"/>
    </w:rPr>
  </w:style>
  <w:style w:type="character" w:customStyle="1" w:styleId="BodyTextIndentChar2">
    <w:name w:val="Body Text Indent Char2"/>
    <w:rPr>
      <w:rFonts w:eastAsia="Calibri"/>
      <w:sz w:val="28"/>
      <w:szCs w:val="24"/>
      <w:lang w:val="ru-RU" w:eastAsia="ar-SA" w:bidi="ar-SA"/>
    </w:rPr>
  </w:style>
  <w:style w:type="character" w:customStyle="1" w:styleId="HTMLPreformattedChar">
    <w:name w:val="HTML Preformatted Char"/>
    <w:rPr>
      <w:rFonts w:ascii="Courier New" w:eastAsia="Calibri" w:hAnsi="Courier New" w:cs="Courier New"/>
      <w:color w:val="000090"/>
      <w:lang w:val="ru-RU" w:eastAsia="ar-SA" w:bidi="ar-SA"/>
    </w:rPr>
  </w:style>
  <w:style w:type="character" w:customStyle="1" w:styleId="BodyText2Char1">
    <w:name w:val="Body Text 2 Char1"/>
    <w:rPr>
      <w:rFonts w:eastAsia="Calibri"/>
      <w:b/>
      <w:bCs/>
      <w:sz w:val="24"/>
      <w:szCs w:val="24"/>
      <w:lang w:val="ru-RU" w:eastAsia="ar-SA" w:bidi="ar-SA"/>
    </w:rPr>
  </w:style>
  <w:style w:type="character" w:customStyle="1" w:styleId="SignatureChar1">
    <w:name w:val="Signature Char1"/>
    <w:rPr>
      <w:rFonts w:eastAsia="Calibri"/>
      <w:b/>
      <w:sz w:val="28"/>
      <w:szCs w:val="28"/>
      <w:lang w:val="ru-RU" w:eastAsia="ar-SA" w:bidi="ar-SA"/>
    </w:rPr>
  </w:style>
  <w:style w:type="character" w:customStyle="1" w:styleId="BodyTextFirstIndentChar1">
    <w:name w:val="Body Text First Indent Char1"/>
    <w:rPr>
      <w:rFonts w:eastAsia="Calibri"/>
      <w:sz w:val="24"/>
      <w:szCs w:val="24"/>
      <w:lang w:val="ru-RU" w:eastAsia="ar-SA" w:bidi="ar-SA"/>
    </w:rPr>
  </w:style>
  <w:style w:type="character" w:customStyle="1" w:styleId="BodyText3Char1">
    <w:name w:val="Body Text 3 Char1"/>
    <w:rPr>
      <w:rFonts w:eastAsia="Calibri"/>
      <w:sz w:val="16"/>
      <w:szCs w:val="16"/>
      <w:lang w:val="ru-RU" w:eastAsia="ar-SA" w:bidi="ar-SA"/>
    </w:rPr>
  </w:style>
  <w:style w:type="character" w:customStyle="1" w:styleId="TitleChar">
    <w:name w:val="Title Char"/>
    <w:rPr>
      <w:rFonts w:ascii="Arial" w:eastAsia="Calibri" w:hAnsi="Arial" w:cs="Arial"/>
      <w:b/>
      <w:bCs/>
      <w:sz w:val="24"/>
      <w:szCs w:val="24"/>
      <w:lang w:val="ru-RU" w:eastAsia="ar-SA" w:bidi="ar-SA"/>
    </w:rPr>
  </w:style>
  <w:style w:type="character" w:customStyle="1" w:styleId="BodyTextIndent3Char">
    <w:name w:val="Body Text Indent 3 Char"/>
    <w:rPr>
      <w:rFonts w:eastAsia="Calibri"/>
      <w:sz w:val="16"/>
      <w:szCs w:val="16"/>
      <w:lang w:val="ru-RU" w:eastAsia="ar-SA" w:bidi="ar-SA"/>
    </w:rPr>
  </w:style>
  <w:style w:type="character" w:customStyle="1" w:styleId="PlainTextChar">
    <w:name w:val="Plain Text Char"/>
    <w:rPr>
      <w:rFonts w:ascii="Courier New" w:eastAsia="Calibri" w:hAnsi="Courier New" w:cs="Courier New"/>
      <w:lang w:val="ru-RU" w:eastAsia="ar-SA" w:bidi="ar-SA"/>
    </w:rPr>
  </w:style>
  <w:style w:type="character" w:customStyle="1" w:styleId="2a">
    <w:name w:val="Красная строка 2 Знак"/>
    <w:rPr>
      <w:rFonts w:ascii="Times New Roman" w:eastAsia="Times New Roman" w:hAnsi="Times New Roman" w:cs="Times New Roman"/>
      <w:sz w:val="20"/>
      <w:szCs w:val="20"/>
    </w:rPr>
  </w:style>
  <w:style w:type="character" w:customStyle="1" w:styleId="apple-style-span">
    <w:name w:val="apple-style-span"/>
    <w:basedOn w:val="DefaultParagraphFont"/>
  </w:style>
  <w:style w:type="character" w:customStyle="1" w:styleId="annotationreference">
    <w:name w:val="annotation reference"/>
    <w:rPr>
      <w:sz w:val="16"/>
      <w:szCs w:val="16"/>
    </w:rPr>
  </w:style>
  <w:style w:type="character" w:customStyle="1" w:styleId="af7">
    <w:name w:val="Текст концевой сноски Знак"/>
    <w:rPr>
      <w:sz w:val="24"/>
      <w:szCs w:val="24"/>
    </w:rPr>
  </w:style>
  <w:style w:type="character" w:customStyle="1" w:styleId="endnotereference">
    <w:name w:val="endnote reference"/>
    <w:rPr>
      <w:vertAlign w:val="superscript"/>
    </w:rPr>
  </w:style>
  <w:style w:type="character" w:customStyle="1" w:styleId="af8">
    <w:name w:val="Схема документа Знак"/>
    <w:rPr>
      <w:rFonts w:ascii="Times New Roman" w:hAnsi="Times New Roman" w:cs="Times New Roman"/>
      <w:sz w:val="24"/>
      <w:szCs w:val="24"/>
    </w:rPr>
  </w:style>
  <w:style w:type="character" w:customStyle="1" w:styleId="af9">
    <w:name w:val="Основной текст_"/>
    <w:rPr>
      <w:rFonts w:ascii="Times New Roman" w:eastAsia="Times New Roman" w:hAnsi="Times New Roman" w:cs="Times New Roman"/>
      <w:spacing w:val="2"/>
    </w:rPr>
  </w:style>
  <w:style w:type="character" w:customStyle="1" w:styleId="ListLabel1">
    <w:name w:val="ListLabel 1"/>
    <w:rPr>
      <w:rFonts w:cs="Times New Roman"/>
      <w:b w:val="0"/>
      <w:i w:val="0"/>
      <w:color w:val="00000A"/>
      <w:sz w:val="28"/>
      <w:szCs w:val="28"/>
    </w:rPr>
  </w:style>
  <w:style w:type="character" w:customStyle="1" w:styleId="ListLabel2">
    <w:name w:val="ListLabel 2"/>
    <w:rPr>
      <w:rFonts w:eastAsia="Calibri" w:cs="Times New Roman"/>
    </w:rPr>
  </w:style>
  <w:style w:type="character" w:customStyle="1" w:styleId="ListLabel3">
    <w:name w:val="ListLabel 3"/>
    <w:rPr>
      <w:color w:val="00000A"/>
    </w:rPr>
  </w:style>
  <w:style w:type="character" w:customStyle="1" w:styleId="ListLabel4">
    <w:name w:val="ListLabel 4"/>
    <w:rPr>
      <w:i w:val="0"/>
      <w:sz w:val="28"/>
    </w:rPr>
  </w:style>
  <w:style w:type="character" w:customStyle="1" w:styleId="ListLabel5">
    <w:name w:val="ListLabel 5"/>
    <w:rPr>
      <w:i w:val="0"/>
      <w:sz w:val="28"/>
      <w:szCs w:val="28"/>
    </w:rPr>
  </w:style>
  <w:style w:type="character" w:customStyle="1" w:styleId="ListLabel6">
    <w:name w:val="ListLabel 6"/>
    <w:rPr>
      <w:rFonts w:eastAsia="Calibri" w:cs="Times New Roman"/>
      <w:sz w:val="28"/>
      <w:szCs w:val="28"/>
    </w:rPr>
  </w:style>
  <w:style w:type="character" w:customStyle="1" w:styleId="ListLabel7">
    <w:name w:val="ListLabel 7"/>
    <w:rPr>
      <w:b/>
    </w:rPr>
  </w:style>
  <w:style w:type="character" w:customStyle="1" w:styleId="ListLabel8">
    <w:name w:val="ListLabel 8"/>
    <w:rPr>
      <w:b w:val="0"/>
    </w:rPr>
  </w:style>
  <w:style w:type="character" w:customStyle="1" w:styleId="ListLabel9">
    <w:name w:val="ListLabel 9"/>
    <w:rPr>
      <w:rFonts w:cs="Courier New"/>
    </w:rPr>
  </w:style>
  <w:style w:type="character" w:customStyle="1" w:styleId="afa">
    <w:name w:val="Символ сноски"/>
  </w:style>
  <w:style w:type="character" w:customStyle="1" w:styleId="1d">
    <w:name w:val="Знак сноски1"/>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2b">
    <w:name w:val="Знак сноски2"/>
    <w:rPr>
      <w:vertAlign w:val="superscript"/>
    </w:rPr>
  </w:style>
  <w:style w:type="character" w:customStyle="1" w:styleId="1e">
    <w:name w:val="Знак концевой сноски1"/>
    <w:rPr>
      <w:vertAlign w:val="superscript"/>
    </w:rPr>
  </w:style>
  <w:style w:type="character" w:styleId="afc">
    <w:name w:val="footnote reference"/>
    <w:rPr>
      <w:vertAlign w:val="superscript"/>
    </w:rPr>
  </w:style>
  <w:style w:type="character" w:styleId="afd">
    <w:name w:val="endnote reference"/>
    <w:rPr>
      <w:vertAlign w:val="superscript"/>
    </w:rPr>
  </w:style>
  <w:style w:type="paragraph" w:customStyle="1" w:styleId="afe">
    <w:name w:val="Заголовок"/>
    <w:basedOn w:val="a"/>
    <w:next w:val="a0"/>
    <w:pPr>
      <w:keepNext/>
      <w:spacing w:before="240" w:after="120"/>
    </w:pPr>
    <w:rPr>
      <w:rFonts w:ascii="Arial" w:eastAsia="Microsoft YaHei" w:hAnsi="Arial" w:cs="Mangal"/>
      <w:sz w:val="28"/>
      <w:szCs w:val="28"/>
    </w:rPr>
  </w:style>
  <w:style w:type="paragraph" w:styleId="a0">
    <w:name w:val="Body Text"/>
    <w:basedOn w:val="a"/>
    <w:pPr>
      <w:spacing w:after="0" w:line="100" w:lineRule="atLeast"/>
      <w:jc w:val="both"/>
    </w:pPr>
    <w:rPr>
      <w:rFonts w:ascii="Times New Roman" w:eastAsia="Times New Roman" w:hAnsi="Times New Roman" w:cs="Times New Roman"/>
      <w:sz w:val="28"/>
      <w:szCs w:val="24"/>
    </w:rPr>
  </w:style>
  <w:style w:type="paragraph" w:styleId="aff">
    <w:name w:val="List"/>
    <w:basedOn w:val="a0"/>
    <w:rPr>
      <w:rFonts w:cs="Mangal"/>
    </w:rPr>
  </w:style>
  <w:style w:type="paragraph" w:customStyle="1" w:styleId="38">
    <w:name w:val="Название3"/>
    <w:basedOn w:val="a"/>
    <w:pPr>
      <w:suppressLineNumbers/>
      <w:spacing w:before="120" w:after="120"/>
    </w:pPr>
    <w:rPr>
      <w:rFonts w:cs="Mangal"/>
      <w:i/>
      <w:iCs/>
      <w:sz w:val="24"/>
      <w:szCs w:val="24"/>
    </w:rPr>
  </w:style>
  <w:style w:type="paragraph" w:customStyle="1" w:styleId="39">
    <w:name w:val="Указатель3"/>
    <w:basedOn w:val="a"/>
    <w:pPr>
      <w:suppressLineNumbers/>
    </w:pPr>
    <w:rPr>
      <w:rFonts w:cs="Mangal"/>
    </w:rPr>
  </w:style>
  <w:style w:type="paragraph" w:customStyle="1" w:styleId="2c">
    <w:name w:val="Название2"/>
    <w:basedOn w:val="a"/>
    <w:pPr>
      <w:suppressLineNumbers/>
      <w:spacing w:before="120" w:after="120"/>
    </w:pPr>
    <w:rPr>
      <w:rFonts w:cs="Mangal"/>
      <w:i/>
      <w:iCs/>
      <w:sz w:val="24"/>
      <w:szCs w:val="24"/>
    </w:rPr>
  </w:style>
  <w:style w:type="paragraph" w:customStyle="1" w:styleId="2d">
    <w:name w:val="Указатель2"/>
    <w:basedOn w:val="a"/>
    <w:pPr>
      <w:suppressLineNumbers/>
    </w:pPr>
    <w:rPr>
      <w:rFonts w:cs="Mangal"/>
    </w:rPr>
  </w:style>
  <w:style w:type="paragraph" w:customStyle="1" w:styleId="1f">
    <w:name w:val="Название1"/>
    <w:basedOn w:val="a"/>
    <w:pPr>
      <w:suppressLineNumbers/>
      <w:spacing w:before="120" w:after="120"/>
    </w:pPr>
    <w:rPr>
      <w:rFonts w:cs="Mangal"/>
      <w:i/>
      <w:iCs/>
      <w:sz w:val="24"/>
      <w:szCs w:val="24"/>
    </w:rPr>
  </w:style>
  <w:style w:type="paragraph" w:customStyle="1" w:styleId="1f0">
    <w:name w:val="Указатель1"/>
    <w:basedOn w:val="a"/>
    <w:pPr>
      <w:suppressLineNumbers/>
    </w:pPr>
    <w:rPr>
      <w:rFonts w:cs="Mangal"/>
    </w:rPr>
  </w:style>
  <w:style w:type="paragraph" w:customStyle="1" w:styleId="ConsPlusNormal0">
    <w:name w:val="ConsPlusNormal"/>
    <w:pPr>
      <w:suppressAutoHyphens/>
    </w:pPr>
    <w:rPr>
      <w:rFonts w:ascii="Arial" w:eastAsia="Calibri" w:hAnsi="Arial" w:cs="Arial"/>
      <w:sz w:val="22"/>
      <w:szCs w:val="22"/>
      <w:lang w:eastAsia="ar-SA"/>
    </w:rPr>
  </w:style>
  <w:style w:type="paragraph" w:styleId="aff0">
    <w:name w:val="header"/>
    <w:basedOn w:val="a"/>
    <w:pPr>
      <w:suppressLineNumbers/>
      <w:tabs>
        <w:tab w:val="center" w:pos="4677"/>
        <w:tab w:val="right" w:pos="9355"/>
      </w:tabs>
      <w:spacing w:after="0" w:line="100" w:lineRule="atLeast"/>
    </w:pPr>
  </w:style>
  <w:style w:type="paragraph" w:styleId="aff1">
    <w:name w:val="footer"/>
    <w:basedOn w:val="a"/>
    <w:pPr>
      <w:suppressLineNumbers/>
      <w:tabs>
        <w:tab w:val="center" w:pos="4677"/>
        <w:tab w:val="right" w:pos="9355"/>
      </w:tabs>
      <w:spacing w:after="0" w:line="100" w:lineRule="atLeast"/>
    </w:pPr>
  </w:style>
  <w:style w:type="paragraph" w:customStyle="1" w:styleId="-31">
    <w:name w:val="Светлая сетка - Акцент 31"/>
    <w:basedOn w:val="a"/>
    <w:pPr>
      <w:ind w:left="720"/>
    </w:pPr>
  </w:style>
  <w:style w:type="paragraph" w:customStyle="1" w:styleId="BalloonText">
    <w:name w:val="Balloon Text"/>
    <w:basedOn w:val="a"/>
    <w:pPr>
      <w:spacing w:after="0" w:line="100" w:lineRule="atLeast"/>
    </w:pPr>
    <w:rPr>
      <w:rFonts w:ascii="Tahoma" w:hAnsi="Tahoma" w:cs="Tahoma"/>
      <w:sz w:val="16"/>
      <w:szCs w:val="16"/>
    </w:rPr>
  </w:style>
  <w:style w:type="paragraph" w:customStyle="1" w:styleId="aff2">
    <w:name w:val="МУ Обычный стиль"/>
    <w:basedOn w:val="a"/>
    <w:pPr>
      <w:widowControl w:val="0"/>
      <w:tabs>
        <w:tab w:val="left" w:pos="1134"/>
        <w:tab w:val="left" w:pos="1560"/>
      </w:tabs>
      <w:spacing w:after="0"/>
      <w:jc w:val="both"/>
    </w:pPr>
    <w:rPr>
      <w:rFonts w:ascii="Times New Roman" w:hAnsi="Times New Roman" w:cs="Times New Roman"/>
      <w:sz w:val="28"/>
      <w:szCs w:val="28"/>
    </w:rPr>
  </w:style>
  <w:style w:type="paragraph" w:customStyle="1" w:styleId="ConsPlusNonformat">
    <w:name w:val="ConsPlusNonformat"/>
    <w:pPr>
      <w:widowControl w:val="0"/>
      <w:suppressAutoHyphens/>
    </w:pPr>
    <w:rPr>
      <w:rFonts w:ascii="Courier New" w:hAnsi="Courier New" w:cs="Courier New"/>
      <w:lang w:eastAsia="ar-SA"/>
    </w:rPr>
  </w:style>
  <w:style w:type="paragraph" w:customStyle="1" w:styleId="footnotetext">
    <w:name w:val="footnote text"/>
    <w:basedOn w:val="a"/>
    <w:pPr>
      <w:spacing w:after="0" w:line="100" w:lineRule="atLeast"/>
    </w:pPr>
    <w:rPr>
      <w:rFonts w:ascii="Times New Roman" w:eastAsia="Times New Roman" w:hAnsi="Times New Roman" w:cs="Times New Roman"/>
      <w:sz w:val="20"/>
      <w:szCs w:val="20"/>
    </w:rPr>
  </w:style>
  <w:style w:type="paragraph" w:styleId="aff3">
    <w:name w:val="Body Text Indent"/>
    <w:basedOn w:val="a"/>
    <w:pPr>
      <w:spacing w:after="120" w:line="100" w:lineRule="atLeast"/>
      <w:ind w:left="283"/>
    </w:pPr>
    <w:rPr>
      <w:rFonts w:ascii="Times New Roman" w:eastAsia="Times New Roman" w:hAnsi="Times New Roman" w:cs="Times New Roman"/>
      <w:sz w:val="28"/>
      <w:szCs w:val="24"/>
    </w:rPr>
  </w:style>
  <w:style w:type="paragraph" w:customStyle="1" w:styleId="aff4">
    <w:name w:val="Знак"/>
    <w:basedOn w:val="a"/>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pPr>
      <w:widowControl w:val="0"/>
      <w:suppressAutoHyphens/>
    </w:pPr>
    <w:rPr>
      <w:b/>
      <w:bCs/>
      <w:sz w:val="24"/>
      <w:szCs w:val="24"/>
      <w:lang w:eastAsia="ar-SA"/>
    </w:rPr>
  </w:style>
  <w:style w:type="paragraph" w:customStyle="1" w:styleId="HTMLPreformatted">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eastAsia="Times New Roman" w:hAnsi="Courier New" w:cs="Courier New"/>
      <w:color w:val="000090"/>
      <w:sz w:val="20"/>
      <w:szCs w:val="20"/>
    </w:rPr>
  </w:style>
  <w:style w:type="paragraph" w:customStyle="1" w:styleId="BodyText2">
    <w:name w:val="Body Text 2"/>
    <w:basedOn w:val="a"/>
    <w:pPr>
      <w:spacing w:after="0" w:line="100" w:lineRule="atLeast"/>
    </w:pPr>
    <w:rPr>
      <w:rFonts w:ascii="Times New Roman" w:eastAsia="Times New Roman" w:hAnsi="Times New Roman" w:cs="Times New Roman"/>
      <w:b/>
      <w:bCs/>
      <w:sz w:val="24"/>
      <w:szCs w:val="24"/>
    </w:rPr>
  </w:style>
  <w:style w:type="paragraph" w:customStyle="1" w:styleId="aff5">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100" w:lineRule="atLeast"/>
    </w:pPr>
    <w:rPr>
      <w:rFonts w:ascii="Courier New" w:eastAsia="Times New Roman" w:hAnsi="Courier New" w:cs="Courier New"/>
      <w:sz w:val="20"/>
      <w:szCs w:val="20"/>
    </w:rPr>
  </w:style>
  <w:style w:type="paragraph" w:styleId="aff6">
    <w:name w:val="Signature"/>
    <w:basedOn w:val="a"/>
    <w:pPr>
      <w:suppressLineNumbers/>
      <w:spacing w:after="0" w:line="100" w:lineRule="atLeast"/>
      <w:ind w:left="4252"/>
    </w:pPr>
    <w:rPr>
      <w:rFonts w:ascii="Times New Roman" w:eastAsia="Times New Roman" w:hAnsi="Times New Roman" w:cs="Times New Roman"/>
      <w:b/>
      <w:sz w:val="28"/>
      <w:szCs w:val="28"/>
    </w:rPr>
  </w:style>
  <w:style w:type="paragraph" w:customStyle="1" w:styleId="BodyTextIndent">
    <w:name w:val="Body Text Indent"/>
    <w:basedOn w:val="a0"/>
    <w:pPr>
      <w:spacing w:after="120"/>
      <w:ind w:firstLine="210"/>
      <w:jc w:val="left"/>
    </w:pPr>
    <w:rPr>
      <w:sz w:val="24"/>
    </w:rPr>
  </w:style>
  <w:style w:type="paragraph" w:customStyle="1" w:styleId="BodyText3">
    <w:name w:val="Body Text 3"/>
    <w:basedOn w:val="a"/>
    <w:pPr>
      <w:spacing w:after="120" w:line="100" w:lineRule="atLeast"/>
    </w:pPr>
    <w:rPr>
      <w:rFonts w:ascii="Times New Roman" w:eastAsia="Times New Roman" w:hAnsi="Times New Roman" w:cs="Times New Roman"/>
      <w:sz w:val="16"/>
      <w:szCs w:val="16"/>
    </w:rPr>
  </w:style>
  <w:style w:type="paragraph" w:customStyle="1" w:styleId="NormalWeb">
    <w:name w:val="Normal (Web)"/>
    <w:basedOn w:val="a"/>
    <w:pPr>
      <w:spacing w:after="0" w:line="100" w:lineRule="atLeast"/>
    </w:pPr>
    <w:rPr>
      <w:rFonts w:ascii="Times New Roman" w:eastAsia="Times New Roman" w:hAnsi="Times New Roman" w:cs="Times New Roman"/>
      <w:sz w:val="24"/>
      <w:szCs w:val="24"/>
    </w:rPr>
  </w:style>
  <w:style w:type="paragraph" w:customStyle="1" w:styleId="1f1">
    <w:name w:val="Абзац списка1"/>
    <w:basedOn w:val="a"/>
    <w:pPr>
      <w:ind w:left="720"/>
    </w:pPr>
    <w:rPr>
      <w:rFonts w:eastAsia="Times New Roman"/>
    </w:rPr>
  </w:style>
  <w:style w:type="paragraph" w:customStyle="1" w:styleId="Style3">
    <w:name w:val="Style3"/>
    <w:basedOn w:val="a"/>
    <w:pPr>
      <w:widowControl w:val="0"/>
      <w:spacing w:after="0" w:line="317" w:lineRule="exact"/>
    </w:pPr>
    <w:rPr>
      <w:rFonts w:ascii="Times New Roman" w:eastAsia="Times New Roman" w:hAnsi="Times New Roman" w:cs="Times New Roman"/>
      <w:sz w:val="24"/>
      <w:szCs w:val="24"/>
    </w:rPr>
  </w:style>
  <w:style w:type="paragraph" w:customStyle="1" w:styleId="aff7">
    <w:name w:val="Знак Знак Знак Знак Знак Знак Знак Знак Знак Знак"/>
    <w:basedOn w:val="a"/>
    <w:pPr>
      <w:spacing w:after="160" w:line="240" w:lineRule="exact"/>
    </w:pPr>
    <w:rPr>
      <w:rFonts w:ascii="Verdana" w:eastAsia="Times New Roman" w:hAnsi="Verdana" w:cs="Verdana"/>
      <w:sz w:val="24"/>
      <w:szCs w:val="24"/>
      <w:lang w:val="en-US"/>
    </w:rPr>
  </w:style>
  <w:style w:type="paragraph" w:customStyle="1" w:styleId="annotationtext">
    <w:name w:val="annotation text"/>
    <w:basedOn w:val="a"/>
    <w:pPr>
      <w:spacing w:line="100" w:lineRule="atLeast"/>
    </w:pPr>
    <w:rPr>
      <w:sz w:val="20"/>
      <w:szCs w:val="20"/>
    </w:rPr>
  </w:style>
  <w:style w:type="paragraph" w:customStyle="1" w:styleId="annotationsubject">
    <w:name w:val="annotation subject"/>
    <w:basedOn w:val="annotationtext"/>
    <w:rPr>
      <w:b/>
      <w:bCs/>
    </w:rPr>
  </w:style>
  <w:style w:type="paragraph" w:customStyle="1" w:styleId="1251">
    <w:name w:val="Стиль Без интервала + 125 пт Черный По ширине Первая строка:  1..."/>
    <w:pPr>
      <w:widowControl w:val="0"/>
      <w:suppressAutoHyphens/>
      <w:ind w:firstLine="709"/>
      <w:jc w:val="both"/>
    </w:pPr>
    <w:rPr>
      <w:rFonts w:eastAsia="Calibri"/>
      <w:color w:val="000000"/>
      <w:spacing w:val="1"/>
      <w:sz w:val="25"/>
      <w:lang w:eastAsia="ar-SA"/>
    </w:rPr>
  </w:style>
  <w:style w:type="paragraph" w:customStyle="1" w:styleId="1f2">
    <w:name w:val="Без интервала1"/>
    <w:pPr>
      <w:suppressAutoHyphens/>
    </w:pPr>
    <w:rPr>
      <w:rFonts w:ascii="Calibri" w:eastAsia="Calibri" w:hAnsi="Calibri" w:cs="Calibri"/>
      <w:sz w:val="22"/>
      <w:szCs w:val="22"/>
      <w:lang w:eastAsia="ar-SA"/>
    </w:rPr>
  </w:style>
  <w:style w:type="paragraph" w:customStyle="1" w:styleId="ConsPlusDocList">
    <w:name w:val="ConsPlusDocList"/>
    <w:pPr>
      <w:suppressAutoHyphens/>
      <w:jc w:val="center"/>
    </w:pPr>
    <w:rPr>
      <w:rFonts w:ascii="Courier New" w:eastAsia="Calibri" w:hAnsi="Courier New" w:cs="Courier New"/>
      <w:lang w:eastAsia="ar-SA"/>
    </w:rPr>
  </w:style>
  <w:style w:type="paragraph" w:customStyle="1" w:styleId="112">
    <w:name w:val="Абзац списка11"/>
    <w:basedOn w:val="a"/>
    <w:pPr>
      <w:spacing w:after="0"/>
      <w:ind w:left="720"/>
      <w:jc w:val="center"/>
    </w:pPr>
  </w:style>
  <w:style w:type="paragraph" w:customStyle="1" w:styleId="caption">
    <w:name w:val="caption"/>
    <w:basedOn w:val="a"/>
    <w:pPr>
      <w:spacing w:after="0" w:line="216" w:lineRule="auto"/>
      <w:jc w:val="center"/>
    </w:pPr>
    <w:rPr>
      <w:rFonts w:ascii="Times New Roman" w:hAnsi="Times New Roman" w:cs="Times New Roman"/>
      <w:b/>
      <w:szCs w:val="20"/>
    </w:rPr>
  </w:style>
  <w:style w:type="paragraph" w:customStyle="1" w:styleId="213">
    <w:name w:val="Основной текст 21"/>
    <w:basedOn w:val="a"/>
    <w:pPr>
      <w:spacing w:after="0" w:line="216" w:lineRule="auto"/>
      <w:ind w:firstLine="709"/>
      <w:jc w:val="both"/>
    </w:pPr>
    <w:rPr>
      <w:rFonts w:ascii="Times New Roman" w:hAnsi="Times New Roman" w:cs="Times New Roman"/>
      <w:sz w:val="20"/>
      <w:szCs w:val="20"/>
    </w:rPr>
  </w:style>
  <w:style w:type="paragraph" w:styleId="aff8">
    <w:name w:val="Title"/>
    <w:basedOn w:val="a"/>
    <w:next w:val="aff9"/>
    <w:qFormat/>
    <w:pPr>
      <w:spacing w:after="0" w:line="100" w:lineRule="atLeast"/>
      <w:jc w:val="center"/>
    </w:pPr>
    <w:rPr>
      <w:rFonts w:ascii="Arial" w:hAnsi="Arial" w:cs="Arial"/>
      <w:b/>
      <w:bCs/>
      <w:sz w:val="24"/>
      <w:szCs w:val="24"/>
    </w:rPr>
  </w:style>
  <w:style w:type="paragraph" w:styleId="aff9">
    <w:name w:val="Subtitle"/>
    <w:basedOn w:val="afe"/>
    <w:next w:val="a0"/>
    <w:qFormat/>
    <w:pPr>
      <w:jc w:val="center"/>
    </w:pPr>
    <w:rPr>
      <w:i/>
      <w:iCs/>
    </w:rPr>
  </w:style>
  <w:style w:type="paragraph" w:customStyle="1" w:styleId="BodyTextIndent3">
    <w:name w:val="Body Text Indent 3"/>
    <w:basedOn w:val="a"/>
    <w:pPr>
      <w:spacing w:after="120" w:line="100" w:lineRule="atLeast"/>
      <w:ind w:left="283"/>
      <w:jc w:val="center"/>
    </w:pPr>
    <w:rPr>
      <w:rFonts w:ascii="Times New Roman" w:hAnsi="Times New Roman" w:cs="Times New Roman"/>
      <w:sz w:val="16"/>
      <w:szCs w:val="16"/>
    </w:rPr>
  </w:style>
  <w:style w:type="paragraph" w:customStyle="1" w:styleId="PlainText">
    <w:name w:val="Plain Text"/>
    <w:basedOn w:val="a"/>
    <w:pPr>
      <w:spacing w:after="0" w:line="100" w:lineRule="atLeast"/>
      <w:jc w:val="center"/>
    </w:pPr>
    <w:rPr>
      <w:rFonts w:ascii="Courier New" w:hAnsi="Courier New" w:cs="Courier New"/>
      <w:sz w:val="20"/>
      <w:szCs w:val="20"/>
    </w:rPr>
  </w:style>
  <w:style w:type="paragraph" w:customStyle="1" w:styleId="ConsNormal">
    <w:name w:val="ConsNormal"/>
    <w:pPr>
      <w:widowControl w:val="0"/>
      <w:suppressAutoHyphens/>
      <w:ind w:right="19772" w:firstLine="720"/>
      <w:jc w:val="center"/>
    </w:pPr>
    <w:rPr>
      <w:rFonts w:ascii="Arial" w:eastAsia="Calibri" w:hAnsi="Arial" w:cs="Arial"/>
      <w:lang w:eastAsia="ar-SA"/>
    </w:rPr>
  </w:style>
  <w:style w:type="paragraph" w:customStyle="1" w:styleId="ConsTitle">
    <w:name w:val="ConsTitle"/>
    <w:pPr>
      <w:widowControl w:val="0"/>
      <w:suppressAutoHyphens/>
      <w:ind w:right="19772"/>
      <w:jc w:val="center"/>
    </w:pPr>
    <w:rPr>
      <w:rFonts w:ascii="Arial" w:eastAsia="Calibri" w:hAnsi="Arial" w:cs="Arial"/>
      <w:b/>
      <w:bCs/>
      <w:lang w:eastAsia="ar-SA"/>
    </w:rPr>
  </w:style>
  <w:style w:type="paragraph" w:customStyle="1" w:styleId="Preformat">
    <w:name w:val="Preformat"/>
    <w:pPr>
      <w:suppressAutoHyphens/>
      <w:jc w:val="center"/>
    </w:pPr>
    <w:rPr>
      <w:rFonts w:ascii="Courier New" w:eastAsia="Calibri" w:hAnsi="Courier New" w:cs="Courier New"/>
      <w:lang w:eastAsia="ar-SA"/>
    </w:rPr>
  </w:style>
  <w:style w:type="paragraph" w:customStyle="1" w:styleId="affa">
    <w:name w:val="Нумерованный Список"/>
    <w:basedOn w:val="a"/>
    <w:pPr>
      <w:spacing w:before="120" w:after="120" w:line="100" w:lineRule="atLeast"/>
      <w:jc w:val="both"/>
    </w:pPr>
    <w:rPr>
      <w:rFonts w:ascii="Times New Roman" w:hAnsi="Times New Roman" w:cs="Times New Roman"/>
      <w:sz w:val="24"/>
      <w:szCs w:val="24"/>
    </w:rPr>
  </w:style>
  <w:style w:type="paragraph" w:customStyle="1" w:styleId="ConsNonformat">
    <w:name w:val="ConsNonformat"/>
    <w:pPr>
      <w:widowControl w:val="0"/>
      <w:suppressAutoHyphens/>
      <w:ind w:right="19772"/>
      <w:jc w:val="center"/>
    </w:pPr>
    <w:rPr>
      <w:rFonts w:ascii="Courier New" w:eastAsia="Calibri" w:hAnsi="Courier New" w:cs="Courier New"/>
      <w:lang w:eastAsia="ar-SA"/>
    </w:rPr>
  </w:style>
  <w:style w:type="paragraph" w:customStyle="1" w:styleId="ConsCell">
    <w:name w:val="ConsCell"/>
    <w:pPr>
      <w:widowControl w:val="0"/>
      <w:suppressAutoHyphens/>
      <w:ind w:right="19772"/>
      <w:jc w:val="center"/>
    </w:pPr>
    <w:rPr>
      <w:rFonts w:ascii="Arial" w:eastAsia="Calibri" w:hAnsi="Arial" w:cs="Arial"/>
      <w:lang w:eastAsia="ar-SA"/>
    </w:rPr>
  </w:style>
  <w:style w:type="paragraph" w:customStyle="1" w:styleId="1f3">
    <w:name w:val="Обычный1"/>
    <w:pPr>
      <w:widowControl w:val="0"/>
      <w:suppressAutoHyphens/>
      <w:spacing w:line="300" w:lineRule="auto"/>
      <w:ind w:firstLine="820"/>
      <w:jc w:val="both"/>
    </w:pPr>
    <w:rPr>
      <w:rFonts w:eastAsia="Calibri"/>
      <w:sz w:val="22"/>
      <w:szCs w:val="22"/>
      <w:lang w:eastAsia="ar-SA"/>
    </w:rPr>
  </w:style>
  <w:style w:type="paragraph" w:customStyle="1" w:styleId="text">
    <w:name w:val="text"/>
    <w:basedOn w:val="a"/>
    <w:pPr>
      <w:spacing w:after="0" w:line="100" w:lineRule="atLeast"/>
      <w:jc w:val="center"/>
    </w:pPr>
    <w:rPr>
      <w:rFonts w:ascii="Verdana" w:hAnsi="Verdana" w:cs="Verdana"/>
      <w:color w:val="000000"/>
      <w:sz w:val="16"/>
      <w:szCs w:val="16"/>
    </w:rPr>
  </w:style>
  <w:style w:type="paragraph" w:customStyle="1" w:styleId="affb">
    <w:name w:val="Адресат"/>
    <w:basedOn w:val="a"/>
    <w:pPr>
      <w:spacing w:after="120" w:line="240" w:lineRule="exact"/>
      <w:jc w:val="center"/>
    </w:pPr>
    <w:rPr>
      <w:rFonts w:ascii="Times New Roman" w:hAnsi="Times New Roman" w:cs="Times New Roman"/>
      <w:b/>
      <w:bCs/>
      <w:sz w:val="28"/>
      <w:szCs w:val="28"/>
    </w:rPr>
  </w:style>
  <w:style w:type="paragraph" w:customStyle="1" w:styleId="affc">
    <w:name w:val="Приложение"/>
    <w:basedOn w:val="a0"/>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
    <w:pPr>
      <w:spacing w:after="480" w:line="240" w:lineRule="exact"/>
      <w:jc w:val="center"/>
    </w:pPr>
    <w:rPr>
      <w:rFonts w:ascii="Times New Roman" w:hAnsi="Times New Roman" w:cs="Times New Roman"/>
      <w:sz w:val="28"/>
      <w:szCs w:val="28"/>
    </w:rPr>
  </w:style>
  <w:style w:type="paragraph" w:customStyle="1" w:styleId="affe">
    <w:name w:val="регистрационные поля"/>
    <w:basedOn w:val="a"/>
    <w:pPr>
      <w:spacing w:after="0" w:line="240" w:lineRule="exact"/>
      <w:jc w:val="center"/>
    </w:pPr>
    <w:rPr>
      <w:rFonts w:ascii="Times New Roman" w:hAnsi="Times New Roman" w:cs="Times New Roman"/>
      <w:b/>
      <w:bCs/>
      <w:sz w:val="28"/>
      <w:szCs w:val="28"/>
      <w:lang w:val="en-US"/>
    </w:rPr>
  </w:style>
  <w:style w:type="paragraph" w:customStyle="1" w:styleId="afff">
    <w:name w:val="Исполнитель"/>
    <w:basedOn w:val="a0"/>
    <w:pPr>
      <w:spacing w:after="120" w:line="240" w:lineRule="exact"/>
      <w:jc w:val="left"/>
    </w:pPr>
    <w:rPr>
      <w:rFonts w:eastAsia="Calibri"/>
      <w:b/>
      <w:bCs/>
      <w:sz w:val="24"/>
    </w:rPr>
  </w:style>
  <w:style w:type="paragraph" w:customStyle="1" w:styleId="afff0">
    <w:name w:val="Подпись на общем бланке"/>
    <w:basedOn w:val="aff6"/>
    <w:pPr>
      <w:tabs>
        <w:tab w:val="right" w:pos="9639"/>
      </w:tabs>
      <w:spacing w:before="480" w:line="240" w:lineRule="exact"/>
      <w:ind w:left="0"/>
      <w:jc w:val="center"/>
    </w:pPr>
    <w:rPr>
      <w:rFonts w:eastAsia="Calibri"/>
      <w:b w:val="0"/>
    </w:rPr>
  </w:style>
  <w:style w:type="paragraph" w:customStyle="1" w:styleId="afff1">
    <w:name w:val="Таблицы (моноширинный)"/>
    <w:basedOn w:val="a"/>
    <w:pPr>
      <w:spacing w:after="0" w:line="100" w:lineRule="atLeast"/>
      <w:jc w:val="both"/>
    </w:pPr>
    <w:rPr>
      <w:rFonts w:ascii="Courier New" w:hAnsi="Courier New" w:cs="Courier New"/>
      <w:sz w:val="20"/>
      <w:szCs w:val="20"/>
    </w:rPr>
  </w:style>
  <w:style w:type="paragraph" w:customStyle="1" w:styleId="afff2">
    <w:name w:val="Заголовок статьи"/>
    <w:basedOn w:val="a"/>
    <w:pPr>
      <w:spacing w:after="0" w:line="100" w:lineRule="atLeast"/>
      <w:ind w:left="1612" w:hanging="892"/>
      <w:jc w:val="both"/>
    </w:pPr>
    <w:rPr>
      <w:rFonts w:ascii="Arial" w:hAnsi="Arial" w:cs="Arial"/>
      <w:sz w:val="20"/>
      <w:szCs w:val="20"/>
    </w:rPr>
  </w:style>
  <w:style w:type="paragraph" w:customStyle="1" w:styleId="afff3">
    <w:name w:val="Комментарий"/>
    <w:basedOn w:val="a"/>
    <w:pPr>
      <w:spacing w:after="0" w:line="100" w:lineRule="atLeast"/>
      <w:ind w:left="170"/>
      <w:jc w:val="both"/>
    </w:pPr>
    <w:rPr>
      <w:rFonts w:ascii="Arial" w:hAnsi="Arial" w:cs="Arial"/>
      <w:i/>
      <w:iCs/>
      <w:color w:val="800080"/>
      <w:sz w:val="20"/>
      <w:szCs w:val="20"/>
    </w:rPr>
  </w:style>
  <w:style w:type="paragraph" w:customStyle="1" w:styleId="2e">
    <w:name w:val="Знак Знак Знак Знак Знак Знак Знак Знак Знак Знак2"/>
    <w:basedOn w:val="a"/>
    <w:pPr>
      <w:spacing w:after="160" w:line="240" w:lineRule="exact"/>
      <w:jc w:val="center"/>
    </w:pPr>
    <w:rPr>
      <w:rFonts w:ascii="Verdana" w:hAnsi="Verdana" w:cs="Verdana"/>
      <w:sz w:val="24"/>
      <w:szCs w:val="24"/>
      <w:lang w:val="en-US"/>
    </w:rPr>
  </w:style>
  <w:style w:type="paragraph" w:customStyle="1" w:styleId="101">
    <w:name w:val="Обычный 10"/>
    <w:basedOn w:val="a"/>
    <w:pPr>
      <w:spacing w:after="0" w:line="100" w:lineRule="atLeast"/>
      <w:ind w:right="2" w:firstLine="110"/>
      <w:jc w:val="both"/>
    </w:pPr>
    <w:rPr>
      <w:rFonts w:ascii="Times New Roman" w:hAnsi="Times New Roman" w:cs="Times New Roman"/>
      <w:sz w:val="20"/>
      <w:szCs w:val="20"/>
    </w:rPr>
  </w:style>
  <w:style w:type="paragraph" w:customStyle="1" w:styleId="1f4">
    <w:name w:val="Стиль1"/>
    <w:basedOn w:val="BodyTextIndent"/>
    <w:pPr>
      <w:spacing w:after="60"/>
      <w:ind w:firstLine="709"/>
      <w:jc w:val="both"/>
    </w:pPr>
    <w:rPr>
      <w:rFonts w:eastAsia="Calibri"/>
      <w:sz w:val="28"/>
      <w:szCs w:val="28"/>
    </w:rPr>
  </w:style>
  <w:style w:type="paragraph" w:customStyle="1" w:styleId="1f5">
    <w:name w:val="Знак1"/>
    <w:basedOn w:val="a"/>
    <w:pPr>
      <w:spacing w:after="160" w:line="240" w:lineRule="exact"/>
      <w:jc w:val="both"/>
    </w:pPr>
    <w:rPr>
      <w:rFonts w:ascii="Times New Roman" w:hAnsi="Times New Roman" w:cs="Times New Roman"/>
      <w:sz w:val="24"/>
      <w:szCs w:val="24"/>
      <w:lang w:val="en-US"/>
    </w:rPr>
  </w:style>
  <w:style w:type="paragraph" w:customStyle="1" w:styleId="Normal1">
    <w:name w:val="Normal1"/>
    <w:pPr>
      <w:widowControl w:val="0"/>
      <w:suppressAutoHyphens/>
      <w:jc w:val="center"/>
    </w:pPr>
    <w:rPr>
      <w:rFonts w:eastAsia="Calibri"/>
      <w:lang w:eastAsia="ar-SA"/>
    </w:rPr>
  </w:style>
  <w:style w:type="paragraph" w:customStyle="1" w:styleId="ConsPlusCell">
    <w:name w:val="ConsPlusCell"/>
    <w:pPr>
      <w:suppressAutoHyphens/>
      <w:jc w:val="center"/>
    </w:pPr>
    <w:rPr>
      <w:rFonts w:ascii="Arial" w:eastAsia="Calibri" w:hAnsi="Arial" w:cs="Arial"/>
      <w:lang w:eastAsia="ar-SA"/>
    </w:rPr>
  </w:style>
  <w:style w:type="paragraph" w:customStyle="1" w:styleId="afff4">
    <w:name w:val="Знак Знак Знак Знак Знак Знак Знак"/>
    <w:basedOn w:val="a"/>
    <w:pPr>
      <w:spacing w:before="100" w:after="100" w:line="100" w:lineRule="atLeast"/>
      <w:jc w:val="center"/>
    </w:pPr>
    <w:rPr>
      <w:rFonts w:ascii="Tahoma" w:hAnsi="Tahoma" w:cs="Tahoma"/>
      <w:sz w:val="20"/>
      <w:szCs w:val="20"/>
      <w:lang w:val="en-US"/>
    </w:rPr>
  </w:style>
  <w:style w:type="paragraph" w:customStyle="1" w:styleId="1f6">
    <w:name w:val="Знак Знак Знак Знак Знак Знак Знак Знак Знак Знак1"/>
    <w:basedOn w:val="a"/>
    <w:pPr>
      <w:spacing w:after="160" w:line="240" w:lineRule="exact"/>
      <w:jc w:val="center"/>
    </w:pPr>
    <w:rPr>
      <w:rFonts w:ascii="Verdana" w:hAnsi="Verdana" w:cs="Verdana"/>
      <w:sz w:val="24"/>
      <w:szCs w:val="24"/>
      <w:lang w:val="en-US"/>
    </w:rPr>
  </w:style>
  <w:style w:type="paragraph" w:customStyle="1" w:styleId="1f7">
    <w:name w:val="Знак Знак Знак Знак Знак Знак Знак1"/>
    <w:basedOn w:val="a"/>
    <w:pPr>
      <w:spacing w:before="100" w:after="100" w:line="100" w:lineRule="atLeast"/>
      <w:jc w:val="center"/>
    </w:pPr>
    <w:rPr>
      <w:rFonts w:ascii="Tahoma" w:hAnsi="Tahoma" w:cs="Tahoma"/>
      <w:sz w:val="20"/>
      <w:szCs w:val="20"/>
      <w:lang w:val="en-US"/>
    </w:rPr>
  </w:style>
  <w:style w:type="paragraph" w:customStyle="1" w:styleId="msonormalcxspmiddle">
    <w:name w:val="msonormalcxspmiddle"/>
    <w:basedOn w:val="a"/>
    <w:pPr>
      <w:spacing w:before="100" w:after="100" w:line="100" w:lineRule="atLeast"/>
      <w:jc w:val="center"/>
    </w:pPr>
    <w:rPr>
      <w:rFonts w:ascii="Times New Roman" w:hAnsi="Times New Roman" w:cs="Times New Roman"/>
      <w:color w:val="000000"/>
      <w:sz w:val="24"/>
      <w:szCs w:val="24"/>
    </w:rPr>
  </w:style>
  <w:style w:type="paragraph" w:customStyle="1" w:styleId="msonormalcxsplast">
    <w:name w:val="msonormalcxsplast"/>
    <w:basedOn w:val="a"/>
    <w:pPr>
      <w:spacing w:before="100" w:after="100" w:line="100" w:lineRule="atLeast"/>
      <w:jc w:val="center"/>
    </w:pPr>
    <w:rPr>
      <w:rFonts w:ascii="Times New Roman" w:hAnsi="Times New Roman" w:cs="Times New Roman"/>
      <w:color w:val="000000"/>
      <w:sz w:val="24"/>
      <w:szCs w:val="24"/>
    </w:rPr>
  </w:style>
  <w:style w:type="paragraph" w:customStyle="1" w:styleId="afff5">
    <w:name w:val="......."/>
    <w:basedOn w:val="a"/>
    <w:pPr>
      <w:spacing w:after="0" w:line="100" w:lineRule="atLeast"/>
      <w:jc w:val="center"/>
    </w:pPr>
    <w:rPr>
      <w:rFonts w:ascii="Times New Roman" w:hAnsi="Times New Roman" w:cs="Times New Roman"/>
      <w:sz w:val="24"/>
      <w:szCs w:val="24"/>
    </w:rPr>
  </w:style>
  <w:style w:type="paragraph" w:customStyle="1" w:styleId="2-11">
    <w:name w:val="Средняя сетка 2 - Акцент 11"/>
    <w:pPr>
      <w:suppressAutoHyphens/>
    </w:pPr>
    <w:rPr>
      <w:b/>
      <w:sz w:val="28"/>
      <w:szCs w:val="28"/>
      <w:lang w:eastAsia="ar-SA"/>
    </w:rPr>
  </w:style>
  <w:style w:type="paragraph" w:customStyle="1" w:styleId="2f">
    <w:name w:val="Знак2"/>
    <w:basedOn w:val="a"/>
    <w:pPr>
      <w:spacing w:after="160" w:line="240" w:lineRule="exact"/>
      <w:jc w:val="both"/>
    </w:pPr>
    <w:rPr>
      <w:rFonts w:ascii="Times New Roman" w:eastAsia="Times New Roman" w:hAnsi="Times New Roman" w:cs="Times New Roman"/>
      <w:sz w:val="24"/>
      <w:szCs w:val="20"/>
      <w:lang w:val="en-US"/>
    </w:rPr>
  </w:style>
  <w:style w:type="paragraph" w:customStyle="1" w:styleId="2f0">
    <w:name w:val="Обычный2"/>
    <w:pPr>
      <w:widowControl w:val="0"/>
      <w:suppressAutoHyphens/>
    </w:pPr>
    <w:rPr>
      <w:lang w:eastAsia="ar-SA"/>
    </w:rPr>
  </w:style>
  <w:style w:type="paragraph" w:customStyle="1" w:styleId="2f1">
    <w:name w:val="Знак Знак Знак Знак Знак Знак Знак2"/>
    <w:basedOn w:val="a"/>
    <w:pPr>
      <w:spacing w:before="100" w:after="100" w:line="100" w:lineRule="atLeast"/>
    </w:pPr>
    <w:rPr>
      <w:rFonts w:ascii="Tahoma" w:eastAsia="Times New Roman" w:hAnsi="Tahoma" w:cs="Tahoma"/>
      <w:sz w:val="20"/>
      <w:szCs w:val="20"/>
      <w:lang w:val="en-US"/>
    </w:rPr>
  </w:style>
  <w:style w:type="paragraph" w:customStyle="1" w:styleId="BodyTextFirstIndent2">
    <w:name w:val="Body Text First Indent 2"/>
    <w:basedOn w:val="aff3"/>
    <w:pPr>
      <w:widowControl w:val="0"/>
      <w:numPr>
        <w:numId w:val="18"/>
      </w:numPr>
      <w:ind w:left="283" w:firstLine="210"/>
    </w:pPr>
    <w:rPr>
      <w:sz w:val="20"/>
      <w:szCs w:val="20"/>
    </w:rPr>
  </w:style>
  <w:style w:type="paragraph" w:customStyle="1" w:styleId="223">
    <w:name w:val="Основной текст 22"/>
    <w:basedOn w:val="a"/>
    <w:pPr>
      <w:spacing w:after="0" w:line="216" w:lineRule="auto"/>
      <w:ind w:firstLine="709"/>
      <w:jc w:val="both"/>
    </w:pPr>
    <w:rPr>
      <w:rFonts w:ascii="Times New Roman" w:eastAsia="Times New Roman" w:hAnsi="Times New Roman" w:cs="Times New Roman"/>
      <w:sz w:val="20"/>
      <w:szCs w:val="20"/>
    </w:rPr>
  </w:style>
  <w:style w:type="paragraph" w:customStyle="1" w:styleId="Default">
    <w:name w:val="Default"/>
    <w:pPr>
      <w:suppressAutoHyphens/>
    </w:pPr>
    <w:rPr>
      <w:color w:val="000000"/>
      <w:sz w:val="24"/>
      <w:szCs w:val="24"/>
      <w:lang w:eastAsia="ar-SA"/>
    </w:rPr>
  </w:style>
  <w:style w:type="paragraph" w:customStyle="1" w:styleId="CharChar">
    <w:name w:val="Char Знак Знак Char Знак Знак Знак Знак Знак Знак Знак Знак Знак Знак Знак Знак Знак Знак Знак Знак"/>
    <w:basedOn w:val="a"/>
    <w:pPr>
      <w:spacing w:after="0" w:line="100" w:lineRule="atLeast"/>
    </w:pPr>
    <w:rPr>
      <w:rFonts w:ascii="Verdana" w:eastAsia="Times New Roman" w:hAnsi="Verdana" w:cs="Verdana"/>
      <w:sz w:val="20"/>
      <w:szCs w:val="20"/>
      <w:lang w:val="en-US"/>
    </w:rPr>
  </w:style>
  <w:style w:type="paragraph" w:customStyle="1" w:styleId="Nonformat">
    <w:name w:val="Nonformat"/>
    <w:basedOn w:val="a"/>
    <w:pPr>
      <w:widowControl w:val="0"/>
      <w:spacing w:after="0" w:line="100" w:lineRule="atLeast"/>
    </w:pPr>
    <w:rPr>
      <w:rFonts w:ascii="Consultant" w:eastAsia="Times New Roman" w:hAnsi="Consultant" w:cs="Consultant"/>
      <w:sz w:val="20"/>
      <w:szCs w:val="20"/>
    </w:rPr>
  </w:style>
  <w:style w:type="paragraph" w:customStyle="1" w:styleId="1f8">
    <w:name w:val="Заголовок оглавления1"/>
    <w:basedOn w:val="1"/>
    <w:pPr>
      <w:keepLines/>
      <w:numPr>
        <w:numId w:val="0"/>
      </w:numPr>
      <w:spacing w:before="480" w:line="276" w:lineRule="auto"/>
      <w:jc w:val="left"/>
    </w:pPr>
    <w:rPr>
      <w:rFonts w:ascii="Cambria" w:hAnsi="Cambria" w:cs="Cambria"/>
      <w:i w:val="0"/>
      <w:iCs w:val="0"/>
      <w:color w:val="365F91"/>
      <w:sz w:val="28"/>
      <w:szCs w:val="28"/>
    </w:rPr>
  </w:style>
  <w:style w:type="paragraph" w:styleId="2f2">
    <w:name w:val="toc 2"/>
    <w:basedOn w:val="a"/>
    <w:pPr>
      <w:tabs>
        <w:tab w:val="left" w:pos="880"/>
        <w:tab w:val="right" w:leader="dot" w:pos="9061"/>
      </w:tabs>
      <w:spacing w:after="0"/>
      <w:ind w:left="567" w:hanging="567"/>
    </w:pPr>
    <w:rPr>
      <w:rFonts w:ascii="Times New Roman" w:hAnsi="Times New Roman" w:cs="Times New Roman"/>
      <w:sz w:val="18"/>
      <w:szCs w:val="18"/>
    </w:rPr>
  </w:style>
  <w:style w:type="paragraph" w:styleId="1f9">
    <w:name w:val="toc 1"/>
    <w:basedOn w:val="a"/>
    <w:pPr>
      <w:tabs>
        <w:tab w:val="right" w:leader="dot" w:pos="9061"/>
      </w:tabs>
      <w:spacing w:after="0"/>
      <w:ind w:left="709" w:hanging="709"/>
      <w:jc w:val="both"/>
    </w:pPr>
    <w:rPr>
      <w:rFonts w:ascii="Times New Roman" w:hAnsi="Times New Roman" w:cs="Times New Roman"/>
      <w:b/>
      <w:bCs/>
      <w:caps/>
      <w:sz w:val="20"/>
      <w:szCs w:val="20"/>
    </w:rPr>
  </w:style>
  <w:style w:type="paragraph" w:styleId="3a">
    <w:name w:val="toc 3"/>
    <w:basedOn w:val="a"/>
    <w:pPr>
      <w:tabs>
        <w:tab w:val="right" w:leader="dot" w:pos="9072"/>
      </w:tabs>
      <w:spacing w:after="0"/>
      <w:ind w:left="440"/>
    </w:pPr>
    <w:rPr>
      <w:rFonts w:ascii="Times New Roman" w:hAnsi="Times New Roman" w:cs="Times New Roman"/>
      <w:i/>
      <w:iCs/>
      <w:sz w:val="20"/>
      <w:szCs w:val="20"/>
    </w:rPr>
  </w:style>
  <w:style w:type="paragraph" w:styleId="42">
    <w:name w:val="toc 4"/>
    <w:basedOn w:val="a"/>
    <w:pPr>
      <w:tabs>
        <w:tab w:val="right" w:leader="dot" w:pos="8789"/>
      </w:tabs>
      <w:spacing w:after="0"/>
      <w:ind w:left="660"/>
    </w:pPr>
    <w:rPr>
      <w:rFonts w:ascii="Times New Roman" w:hAnsi="Times New Roman" w:cs="Times New Roman"/>
      <w:sz w:val="18"/>
      <w:szCs w:val="18"/>
    </w:rPr>
  </w:style>
  <w:style w:type="paragraph" w:styleId="52">
    <w:name w:val="toc 5"/>
    <w:basedOn w:val="a"/>
    <w:pPr>
      <w:tabs>
        <w:tab w:val="right" w:leader="dot" w:pos="8506"/>
      </w:tabs>
      <w:spacing w:after="0"/>
      <w:ind w:left="880"/>
    </w:pPr>
    <w:rPr>
      <w:sz w:val="18"/>
      <w:szCs w:val="18"/>
    </w:rPr>
  </w:style>
  <w:style w:type="paragraph" w:styleId="61">
    <w:name w:val="toc 6"/>
    <w:basedOn w:val="a"/>
    <w:pPr>
      <w:tabs>
        <w:tab w:val="right" w:leader="dot" w:pos="8223"/>
      </w:tabs>
      <w:spacing w:after="0"/>
      <w:ind w:left="1100"/>
    </w:pPr>
    <w:rPr>
      <w:sz w:val="18"/>
      <w:szCs w:val="18"/>
    </w:rPr>
  </w:style>
  <w:style w:type="paragraph" w:styleId="71">
    <w:name w:val="toc 7"/>
    <w:basedOn w:val="a"/>
    <w:pPr>
      <w:tabs>
        <w:tab w:val="right" w:leader="dot" w:pos="7940"/>
      </w:tabs>
      <w:spacing w:after="0"/>
      <w:ind w:left="1320"/>
    </w:pPr>
    <w:rPr>
      <w:sz w:val="18"/>
      <w:szCs w:val="18"/>
    </w:rPr>
  </w:style>
  <w:style w:type="paragraph" w:styleId="81">
    <w:name w:val="toc 8"/>
    <w:basedOn w:val="a"/>
    <w:pPr>
      <w:tabs>
        <w:tab w:val="right" w:leader="dot" w:pos="7657"/>
      </w:tabs>
      <w:spacing w:after="0"/>
      <w:ind w:left="1540"/>
    </w:pPr>
    <w:rPr>
      <w:sz w:val="18"/>
      <w:szCs w:val="18"/>
    </w:rPr>
  </w:style>
  <w:style w:type="paragraph" w:styleId="92">
    <w:name w:val="toc 9"/>
    <w:basedOn w:val="a"/>
    <w:pPr>
      <w:tabs>
        <w:tab w:val="right" w:leader="dot" w:pos="7374"/>
      </w:tabs>
      <w:spacing w:after="0"/>
      <w:ind w:left="1760"/>
    </w:pPr>
    <w:rPr>
      <w:sz w:val="18"/>
      <w:szCs w:val="18"/>
    </w:rPr>
  </w:style>
  <w:style w:type="paragraph" w:customStyle="1" w:styleId="endnotetext">
    <w:name w:val="endnote text"/>
    <w:basedOn w:val="a"/>
    <w:rPr>
      <w:sz w:val="24"/>
      <w:szCs w:val="24"/>
    </w:rPr>
  </w:style>
  <w:style w:type="paragraph" w:customStyle="1" w:styleId="1-11">
    <w:name w:val="Средняя заливка 1 - Акцент 11"/>
    <w:pPr>
      <w:suppressAutoHyphens/>
    </w:pPr>
    <w:rPr>
      <w:rFonts w:ascii="Calibri" w:eastAsia="Calibri" w:hAnsi="Calibri" w:cs="Calibri"/>
      <w:sz w:val="22"/>
      <w:szCs w:val="22"/>
      <w:lang w:eastAsia="ar-SA"/>
    </w:rPr>
  </w:style>
  <w:style w:type="paragraph" w:customStyle="1" w:styleId="1-21">
    <w:name w:val="Средняя сетка 1 - Акцент 21"/>
    <w:basedOn w:val="a"/>
    <w:pPr>
      <w:ind w:left="720"/>
    </w:pPr>
  </w:style>
  <w:style w:type="paragraph" w:customStyle="1" w:styleId="DocumentMap">
    <w:name w:val="Document Map"/>
    <w:basedOn w:val="a"/>
    <w:rPr>
      <w:rFonts w:ascii="Times New Roman" w:hAnsi="Times New Roman" w:cs="Times New Roman"/>
      <w:sz w:val="24"/>
      <w:szCs w:val="24"/>
    </w:rPr>
  </w:style>
  <w:style w:type="paragraph" w:customStyle="1" w:styleId="2-">
    <w:name w:val="Рег. Заголовок 2-го уровня регламента"/>
    <w:basedOn w:val="ConsPlusNormal0"/>
    <w:pPr>
      <w:numPr>
        <w:numId w:val="2"/>
      </w:numPr>
      <w:spacing w:before="360" w:after="240"/>
      <w:ind w:left="360" w:firstLine="0"/>
      <w:jc w:val="center"/>
    </w:pPr>
    <w:rPr>
      <w:rFonts w:ascii="Times New Roman" w:hAnsi="Times New Roman" w:cs="Times New Roman"/>
      <w:b/>
      <w:i/>
      <w:sz w:val="28"/>
      <w:szCs w:val="28"/>
    </w:rPr>
  </w:style>
  <w:style w:type="paragraph" w:customStyle="1" w:styleId="afff6">
    <w:name w:val="Рег. Комментарии"/>
    <w:basedOn w:val="-31"/>
    <w:pPr>
      <w:spacing w:after="0"/>
      <w:ind w:left="539" w:firstLine="709"/>
      <w:jc w:val="both"/>
    </w:pPr>
    <w:rPr>
      <w:rFonts w:ascii="Times New Roman" w:hAnsi="Times New Roman" w:cs="Times New Roman"/>
      <w:i/>
      <w:sz w:val="28"/>
      <w:szCs w:val="28"/>
    </w:rPr>
  </w:style>
  <w:style w:type="paragraph" w:customStyle="1" w:styleId="afff7">
    <w:name w:val="Сценарии"/>
    <w:basedOn w:val="a"/>
    <w:pPr>
      <w:spacing w:before="120" w:after="120"/>
      <w:ind w:firstLine="539"/>
      <w:jc w:val="center"/>
    </w:pPr>
    <w:rPr>
      <w:rFonts w:ascii="Times New Roman" w:hAnsi="Times New Roman" w:cs="Times New Roman"/>
      <w:i/>
      <w:sz w:val="28"/>
      <w:szCs w:val="28"/>
    </w:rPr>
  </w:style>
  <w:style w:type="paragraph" w:customStyle="1" w:styleId="2f3">
    <w:name w:val="Заголовок оглавления2"/>
    <w:basedOn w:val="1"/>
    <w:pPr>
      <w:keepLines/>
      <w:numPr>
        <w:numId w:val="0"/>
      </w:numPr>
      <w:spacing w:before="480" w:line="276" w:lineRule="auto"/>
      <w:jc w:val="left"/>
    </w:pPr>
    <w:rPr>
      <w:rFonts w:ascii="Cambria" w:hAnsi="Cambria" w:cs="Cambria"/>
      <w:i w:val="0"/>
      <w:iCs w:val="0"/>
      <w:color w:val="365F91"/>
      <w:sz w:val="28"/>
      <w:szCs w:val="28"/>
    </w:rPr>
  </w:style>
  <w:style w:type="paragraph" w:customStyle="1" w:styleId="ListParagraph">
    <w:name w:val="List Paragraph"/>
    <w:basedOn w:val="a"/>
    <w:pPr>
      <w:ind w:left="720"/>
    </w:pPr>
  </w:style>
  <w:style w:type="paragraph" w:customStyle="1" w:styleId="1-">
    <w:name w:val="Рег. Заголовок 1-го уровня регламента"/>
    <w:basedOn w:val="1"/>
    <w:pPr>
      <w:numPr>
        <w:numId w:val="0"/>
      </w:numPr>
      <w:spacing w:before="240" w:after="240" w:line="276" w:lineRule="auto"/>
      <w:jc w:val="center"/>
    </w:pPr>
    <w:rPr>
      <w:i w:val="0"/>
      <w:sz w:val="28"/>
      <w:szCs w:val="28"/>
    </w:rPr>
  </w:style>
  <w:style w:type="paragraph" w:customStyle="1" w:styleId="113">
    <w:name w:val="Рег. Основной текст уровень 1.1"/>
    <w:basedOn w:val="ConsPlusNormal0"/>
    <w:pPr>
      <w:spacing w:line="276" w:lineRule="auto"/>
      <w:ind w:firstLine="709"/>
      <w:jc w:val="both"/>
    </w:pPr>
    <w:rPr>
      <w:rFonts w:ascii="Times New Roman" w:hAnsi="Times New Roman" w:cs="Times New Roman"/>
      <w:sz w:val="28"/>
      <w:szCs w:val="28"/>
    </w:rPr>
  </w:style>
  <w:style w:type="paragraph" w:customStyle="1" w:styleId="1110">
    <w:name w:val="Рег. 1.1.1"/>
    <w:basedOn w:val="a"/>
    <w:pPr>
      <w:spacing w:after="0"/>
      <w:ind w:left="2705"/>
      <w:jc w:val="both"/>
    </w:pPr>
    <w:rPr>
      <w:rFonts w:ascii="Times New Roman" w:hAnsi="Times New Roman" w:cs="Times New Roman"/>
      <w:sz w:val="28"/>
      <w:szCs w:val="28"/>
    </w:rPr>
  </w:style>
  <w:style w:type="paragraph" w:customStyle="1" w:styleId="114">
    <w:name w:val="Рег. Основной текст уровнеь 1.1 (базовый)"/>
    <w:basedOn w:val="ConsPlusNormal0"/>
    <w:pPr>
      <w:numPr>
        <w:numId w:val="2"/>
      </w:numPr>
      <w:spacing w:line="276" w:lineRule="auto"/>
      <w:ind w:left="1288" w:firstLine="0"/>
      <w:jc w:val="both"/>
    </w:pPr>
    <w:rPr>
      <w:rFonts w:ascii="Times New Roman" w:hAnsi="Times New Roman" w:cs="Times New Roman"/>
      <w:sz w:val="28"/>
      <w:szCs w:val="28"/>
    </w:rPr>
  </w:style>
  <w:style w:type="paragraph" w:customStyle="1" w:styleId="afff8">
    <w:name w:val="Рег. Обычный с отступом"/>
    <w:basedOn w:val="a"/>
    <w:pPr>
      <w:spacing w:after="0"/>
      <w:ind w:firstLine="540"/>
      <w:jc w:val="both"/>
    </w:pPr>
    <w:rPr>
      <w:rFonts w:ascii="Times New Roman" w:eastAsia="Times New Roman" w:hAnsi="Times New Roman" w:cs="Times New Roman"/>
      <w:sz w:val="28"/>
      <w:szCs w:val="28"/>
    </w:rPr>
  </w:style>
  <w:style w:type="paragraph" w:customStyle="1" w:styleId="afff9">
    <w:name w:val="Рег. Списки числовый"/>
    <w:basedOn w:val="1-21"/>
    <w:pPr>
      <w:numPr>
        <w:numId w:val="2"/>
      </w:numPr>
      <w:ind w:left="1068" w:firstLine="0"/>
      <w:jc w:val="both"/>
    </w:pPr>
    <w:rPr>
      <w:rFonts w:ascii="Times New Roman" w:hAnsi="Times New Roman" w:cs="Times New Roman"/>
      <w:sz w:val="28"/>
      <w:szCs w:val="28"/>
    </w:rPr>
  </w:style>
  <w:style w:type="paragraph" w:customStyle="1" w:styleId="afffa">
    <w:name w:val="Рег. Заголовок для названий результата"/>
    <w:basedOn w:val="2-"/>
    <w:pPr>
      <w:numPr>
        <w:numId w:val="0"/>
      </w:numPr>
      <w:ind w:left="714"/>
      <w:jc w:val="left"/>
    </w:pPr>
  </w:style>
  <w:style w:type="paragraph" w:customStyle="1" w:styleId="115">
    <w:name w:val="Рег. Основной текст уровень 1.1 (сценарии)"/>
    <w:basedOn w:val="114"/>
    <w:pPr>
      <w:numPr>
        <w:numId w:val="0"/>
      </w:numPr>
      <w:spacing w:before="360" w:after="240"/>
      <w:ind w:left="1288"/>
    </w:pPr>
    <w:rPr>
      <w:i/>
    </w:rPr>
  </w:style>
  <w:style w:type="paragraph" w:customStyle="1" w:styleId="1111">
    <w:name w:val="Рег. Основной текст уровень 1.1.1"/>
    <w:basedOn w:val="a"/>
    <w:pPr>
      <w:spacing w:after="0"/>
      <w:ind w:left="1440" w:hanging="720"/>
      <w:jc w:val="both"/>
    </w:pPr>
    <w:rPr>
      <w:rFonts w:ascii="Times New Roman" w:hAnsi="Times New Roman" w:cs="Times New Roman"/>
      <w:sz w:val="28"/>
      <w:szCs w:val="28"/>
    </w:rPr>
  </w:style>
  <w:style w:type="paragraph" w:customStyle="1" w:styleId="afffb">
    <w:name w:val="Рег. Списки без буллетов"/>
    <w:basedOn w:val="ConsPlusNormal0"/>
    <w:pPr>
      <w:spacing w:line="276" w:lineRule="auto"/>
      <w:ind w:left="709"/>
      <w:jc w:val="both"/>
    </w:pPr>
    <w:rPr>
      <w:rFonts w:ascii="Times New Roman" w:hAnsi="Times New Roman" w:cs="Times New Roman"/>
      <w:sz w:val="28"/>
      <w:szCs w:val="28"/>
    </w:rPr>
  </w:style>
  <w:style w:type="paragraph" w:customStyle="1" w:styleId="1fa">
    <w:name w:val="Рег. Списки 1)"/>
    <w:basedOn w:val="afffb"/>
    <w:pPr>
      <w:numPr>
        <w:numId w:val="2"/>
      </w:numPr>
    </w:pPr>
  </w:style>
  <w:style w:type="paragraph" w:customStyle="1" w:styleId="1fb">
    <w:name w:val="Рег. Списки два уровня: 1)  и а) б) в)"/>
    <w:basedOn w:val="1-21"/>
    <w:pPr>
      <w:spacing w:after="120"/>
      <w:ind w:left="1440" w:hanging="360"/>
      <w:jc w:val="both"/>
    </w:pPr>
    <w:rPr>
      <w:rFonts w:ascii="Times New Roman" w:hAnsi="Times New Roman" w:cs="Times New Roman"/>
      <w:sz w:val="28"/>
      <w:szCs w:val="28"/>
    </w:rPr>
  </w:style>
  <w:style w:type="paragraph" w:customStyle="1" w:styleId="afffc">
    <w:name w:val="Рег. Списки одного уровня: а) б) в)"/>
    <w:basedOn w:val="1fb"/>
    <w:pPr>
      <w:ind w:left="1723"/>
    </w:pPr>
  </w:style>
  <w:style w:type="paragraph" w:customStyle="1" w:styleId="afffd">
    <w:name w:val="Рег. Списки без буллетов широкие"/>
    <w:basedOn w:val="a"/>
    <w:pPr>
      <w:spacing w:after="0"/>
      <w:ind w:firstLine="540"/>
      <w:jc w:val="both"/>
    </w:pPr>
    <w:rPr>
      <w:rFonts w:ascii="Times New Roman" w:eastAsia="Times New Roman" w:hAnsi="Times New Roman" w:cs="Times New Roman"/>
      <w:sz w:val="28"/>
      <w:szCs w:val="28"/>
    </w:rPr>
  </w:style>
  <w:style w:type="paragraph" w:customStyle="1" w:styleId="2-0">
    <w:name w:val="Рег. Заголовок 2-го уровня сценариев в приложении"/>
    <w:basedOn w:val="2"/>
    <w:pPr>
      <w:numPr>
        <w:numId w:val="0"/>
      </w:numPr>
      <w:spacing w:before="360" w:after="240" w:line="276" w:lineRule="auto"/>
      <w:jc w:val="center"/>
    </w:pPr>
    <w:rPr>
      <w:rFonts w:ascii="Times New Roman" w:hAnsi="Times New Roman" w:cs="Times New Roman"/>
      <w:i w:val="0"/>
    </w:rPr>
  </w:style>
  <w:style w:type="paragraph" w:customStyle="1" w:styleId="1fc">
    <w:name w:val="Рег. Основной нумерованный 1. текст"/>
    <w:basedOn w:val="ConsPlusNormal0"/>
    <w:pPr>
      <w:numPr>
        <w:numId w:val="2"/>
      </w:numPr>
      <w:spacing w:line="276" w:lineRule="auto"/>
      <w:jc w:val="both"/>
    </w:pPr>
    <w:rPr>
      <w:rFonts w:ascii="Times New Roman" w:hAnsi="Times New Roman" w:cs="Times New Roman"/>
      <w:sz w:val="28"/>
      <w:szCs w:val="28"/>
    </w:rPr>
  </w:style>
  <w:style w:type="paragraph" w:customStyle="1" w:styleId="NoSpacing">
    <w:name w:val="No Spacing"/>
    <w:pPr>
      <w:suppressAutoHyphens/>
    </w:pPr>
    <w:rPr>
      <w:rFonts w:ascii="Calibri" w:eastAsia="Calibri" w:hAnsi="Calibri" w:cs="Calibri"/>
      <w:sz w:val="22"/>
      <w:szCs w:val="22"/>
      <w:lang w:eastAsia="ar-SA"/>
    </w:rPr>
  </w:style>
  <w:style w:type="paragraph" w:customStyle="1" w:styleId="Revision">
    <w:name w:val="Revision"/>
    <w:pPr>
      <w:suppressAutoHyphens/>
    </w:pPr>
    <w:rPr>
      <w:rFonts w:ascii="Calibri" w:eastAsia="Calibri" w:hAnsi="Calibri" w:cs="Calibri"/>
      <w:sz w:val="22"/>
      <w:szCs w:val="22"/>
      <w:lang w:eastAsia="ar-SA"/>
    </w:rPr>
  </w:style>
  <w:style w:type="paragraph" w:customStyle="1" w:styleId="1fd">
    <w:name w:val="Основной текст1"/>
    <w:basedOn w:val="a"/>
    <w:pPr>
      <w:widowControl w:val="0"/>
      <w:shd w:val="clear" w:color="auto" w:fill="FFFFFF"/>
      <w:spacing w:after="0" w:line="322" w:lineRule="exact"/>
      <w:jc w:val="center"/>
    </w:pPr>
    <w:rPr>
      <w:rFonts w:ascii="Times New Roman" w:eastAsia="Times New Roman" w:hAnsi="Times New Roman" w:cs="Times New Roman"/>
      <w:spacing w:val="2"/>
      <w:sz w:val="20"/>
      <w:szCs w:val="20"/>
    </w:rPr>
  </w:style>
  <w:style w:type="paragraph" w:customStyle="1" w:styleId="s1">
    <w:name w:val="s_1"/>
    <w:basedOn w:val="a"/>
    <w:pPr>
      <w:spacing w:before="100" w:after="100" w:line="100" w:lineRule="atLeast"/>
    </w:pPr>
    <w:rPr>
      <w:rFonts w:ascii="Times New Roman" w:eastAsia="Times New Roman" w:hAnsi="Times New Roman" w:cs="Times New Roman"/>
      <w:sz w:val="24"/>
      <w:szCs w:val="24"/>
    </w:rPr>
  </w:style>
  <w:style w:type="paragraph" w:styleId="afffe">
    <w:name w:val="footnote text"/>
    <w:basedOn w:val="a"/>
    <w:pPr>
      <w:suppressLineNumbers/>
      <w:ind w:left="283" w:hanging="283"/>
    </w:pPr>
    <w:rPr>
      <w:sz w:val="20"/>
      <w:szCs w:val="20"/>
    </w:rPr>
  </w:style>
  <w:style w:type="paragraph" w:customStyle="1" w:styleId="affff">
    <w:name w:val="Содержимое таблицы"/>
    <w:basedOn w:val="a"/>
    <w:pPr>
      <w:suppressLineNumbers/>
    </w:pPr>
  </w:style>
  <w:style w:type="paragraph" w:customStyle="1" w:styleId="affff0">
    <w:name w:val="Заголовок таблицы"/>
    <w:basedOn w:val="affff"/>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7.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footer" Target="footer15.xml"/><Relationship Id="rId47" Type="http://schemas.openxmlformats.org/officeDocument/2006/relationships/header" Target="header16.xml"/><Relationship Id="rId50" Type="http://schemas.openxmlformats.org/officeDocument/2006/relationships/footer" Target="footer1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uslugi.mosreg.ru/" TargetMode="Externa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consultantplus://offline/ref=190C2A865AE7F6F36AD15B9D49E0A80AF172693492281A2EEC13EEDA6531196FDD4D3EE81C8D1FCBs2Z6M" TargetMode="Externa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image" Target="media/image2.e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uslugi.mosreg.ru/" TargetMode="Externa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hyperlink" Target="consultantplus://offline/ref=1F253B6D74663D216C706F98DFE2461B4D4B5628C63B7566C8254E169EB431E6179E11DDCB8FEC27I3o2K" TargetMode="External"/><Relationship Id="rId49" Type="http://schemas.openxmlformats.org/officeDocument/2006/relationships/footer" Target="footer16.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oleObject" Target="embeddings/oleObject1.bin"/><Relationship Id="rId52"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fc.mosreg.ru/" TargetMode="Externa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image" Target="media/image1.emf"/><Relationship Id="rId48" Type="http://schemas.openxmlformats.org/officeDocument/2006/relationships/header" Target="header17.xml"/><Relationship Id="rId8" Type="http://schemas.openxmlformats.org/officeDocument/2006/relationships/header" Target="header1.xml"/><Relationship Id="rId51" Type="http://schemas.openxmlformats.org/officeDocument/2006/relationships/header" Target="header1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DBAF6-828E-4400-9D6F-9EAEE90B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125</Pages>
  <Words>39010</Words>
  <Characters>222358</Characters>
  <Application>Microsoft Office Word</Application>
  <DocSecurity>0</DocSecurity>
  <Lines>1852</Lines>
  <Paragraphs>521</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260847</CharactersWithSpaces>
  <SharedDoc>false</SharedDoc>
  <HLinks>
    <vt:vector size="30" baseType="variant">
      <vt:variant>
        <vt:i4>8061039</vt:i4>
      </vt:variant>
      <vt:variant>
        <vt:i4>12</vt:i4>
      </vt:variant>
      <vt:variant>
        <vt:i4>0</vt:i4>
      </vt:variant>
      <vt:variant>
        <vt:i4>5</vt:i4>
      </vt:variant>
      <vt:variant>
        <vt:lpwstr>consultantplus://offline/ref=1F253B6D74663D216C706F98DFE2461B4D4B5628C63B7566C8254E169EB431E6179E11DDCB8FEC27I3o2K</vt:lpwstr>
      </vt:variant>
      <vt:variant>
        <vt:lpwstr/>
      </vt:variant>
      <vt:variant>
        <vt:i4>6029382</vt:i4>
      </vt:variant>
      <vt:variant>
        <vt:i4>9</vt:i4>
      </vt:variant>
      <vt:variant>
        <vt:i4>0</vt:i4>
      </vt:variant>
      <vt:variant>
        <vt:i4>5</vt:i4>
      </vt:variant>
      <vt:variant>
        <vt:lpwstr>http://uslugi.mosreg.ru/</vt:lpwstr>
      </vt:variant>
      <vt:variant>
        <vt:lpwstr/>
      </vt:variant>
      <vt:variant>
        <vt:i4>7536748</vt:i4>
      </vt:variant>
      <vt:variant>
        <vt:i4>6</vt:i4>
      </vt:variant>
      <vt:variant>
        <vt:i4>0</vt:i4>
      </vt:variant>
      <vt:variant>
        <vt:i4>5</vt:i4>
      </vt:variant>
      <vt:variant>
        <vt:lpwstr>consultantplus://offline/ref=190C2A865AE7F6F36AD15B9D49E0A80AF172693492281A2EEC13EEDA6531196FDD4D3EE81C8D1FCBs2Z6M</vt:lpwstr>
      </vt:variant>
      <vt:variant>
        <vt:lpwstr/>
      </vt:variant>
      <vt:variant>
        <vt:i4>6029382</vt:i4>
      </vt:variant>
      <vt:variant>
        <vt:i4>3</vt:i4>
      </vt:variant>
      <vt:variant>
        <vt:i4>0</vt:i4>
      </vt:variant>
      <vt:variant>
        <vt:i4>5</vt:i4>
      </vt:variant>
      <vt:variant>
        <vt:lpwstr>http://uslugi.mosreg.ru/</vt:lpwstr>
      </vt:variant>
      <vt:variant>
        <vt:lpwstr/>
      </vt:variant>
      <vt:variant>
        <vt:i4>327696</vt:i4>
      </vt:variant>
      <vt:variant>
        <vt:i4>0</vt:i4>
      </vt:variant>
      <vt:variant>
        <vt:i4>0</vt:i4>
      </vt:variant>
      <vt:variant>
        <vt:i4>5</vt:i4>
      </vt:variant>
      <vt:variant>
        <vt:lpwstr>http://www.mfc.mosreg.ru/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exif_MSED_74883d9620be55c3ec7a9f53a3b574c549dfa3371c6052d1195a70bd48bdc715</dc:description>
  <cp:lastModifiedBy>PRO</cp:lastModifiedBy>
  <cp:revision>2</cp:revision>
  <cp:lastPrinted>2020-01-27T08:36:00Z</cp:lastPrinted>
  <dcterms:created xsi:type="dcterms:W3CDTF">2020-01-30T11:39:00Z</dcterms:created>
  <dcterms:modified xsi:type="dcterms:W3CDTF">2020-01-30T11:39:00Z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